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131F5" w14:textId="77777777" w:rsidR="00302D6E" w:rsidRPr="00707193" w:rsidRDefault="00302D6E" w:rsidP="00A6023A">
      <w:pPr>
        <w:keepNext/>
        <w:keepLines/>
        <w:spacing w:after="0" w:line="240" w:lineRule="auto"/>
        <w:ind w:right="1274"/>
        <w:jc w:val="both"/>
        <w:rPr>
          <w:rFonts w:ascii="Open Sans" w:eastAsia="Times New Roman" w:hAnsi="Open Sans" w:cs="Open Sans"/>
          <w:b/>
          <w:sz w:val="20"/>
          <w:szCs w:val="20"/>
          <w:lang w:eastAsia="sl-SI"/>
        </w:rPr>
      </w:pPr>
    </w:p>
    <w:p w14:paraId="7BA65752" w14:textId="77777777" w:rsidR="00302D6E" w:rsidRPr="00707193" w:rsidRDefault="00302D6E" w:rsidP="00A6023A">
      <w:pPr>
        <w:keepNext/>
        <w:keepLines/>
        <w:spacing w:after="0" w:line="240" w:lineRule="auto"/>
        <w:ind w:right="1274"/>
        <w:jc w:val="both"/>
        <w:rPr>
          <w:rFonts w:ascii="Open Sans" w:eastAsia="Times New Roman" w:hAnsi="Open Sans" w:cs="Open Sans"/>
          <w:b/>
          <w:sz w:val="20"/>
          <w:szCs w:val="20"/>
          <w:lang w:eastAsia="sl-SI"/>
        </w:rPr>
      </w:pPr>
    </w:p>
    <w:p w14:paraId="3770E465" w14:textId="77777777" w:rsidR="00302D6E" w:rsidRPr="00707193" w:rsidRDefault="00302D6E" w:rsidP="00A6023A">
      <w:pPr>
        <w:keepNext/>
        <w:keepLines/>
        <w:spacing w:after="0" w:line="240" w:lineRule="auto"/>
        <w:ind w:right="1274"/>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Naročnik:</w:t>
      </w:r>
    </w:p>
    <w:p w14:paraId="00F6B70F" w14:textId="77777777" w:rsidR="00302D6E" w:rsidRPr="00707193" w:rsidRDefault="00302D6E" w:rsidP="00A6023A">
      <w:pPr>
        <w:keepNext/>
        <w:keepLines/>
        <w:spacing w:after="0" w:line="240" w:lineRule="auto"/>
        <w:jc w:val="both"/>
        <w:rPr>
          <w:rFonts w:ascii="Open Sans" w:eastAsia="Times New Roman" w:hAnsi="Open Sans" w:cs="Open Sans"/>
          <w:b/>
          <w:sz w:val="20"/>
          <w:szCs w:val="20"/>
          <w:lang w:eastAsia="sl-SI"/>
        </w:rPr>
      </w:pPr>
    </w:p>
    <w:p w14:paraId="13D96F0D" w14:textId="77777777" w:rsidR="00712BC8" w:rsidRPr="00707193" w:rsidRDefault="00AE1CE7"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JAVNO PODJETJE ENERGETIKA LJUBLJANA </w:t>
      </w:r>
      <w:r w:rsidR="00712BC8" w:rsidRPr="00707193">
        <w:rPr>
          <w:rFonts w:ascii="Open Sans" w:eastAsia="Times New Roman" w:hAnsi="Open Sans" w:cs="Open Sans"/>
          <w:b/>
          <w:sz w:val="20"/>
          <w:szCs w:val="20"/>
          <w:lang w:eastAsia="sl-SI"/>
        </w:rPr>
        <w:t xml:space="preserve">d.o.o. </w:t>
      </w:r>
    </w:p>
    <w:p w14:paraId="17860CD5" w14:textId="77777777" w:rsidR="00712BC8" w:rsidRPr="00707193" w:rsidRDefault="00DE5313"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Verovškova </w:t>
      </w:r>
      <w:r w:rsidR="000D6B41" w:rsidRPr="00707193">
        <w:rPr>
          <w:rFonts w:ascii="Open Sans" w:eastAsia="Times New Roman" w:hAnsi="Open Sans" w:cs="Open Sans"/>
          <w:sz w:val="20"/>
          <w:szCs w:val="20"/>
          <w:lang w:eastAsia="sl-SI"/>
        </w:rPr>
        <w:t>ulica</w:t>
      </w:r>
      <w:r w:rsidRPr="00707193">
        <w:rPr>
          <w:rFonts w:ascii="Open Sans" w:eastAsia="Times New Roman" w:hAnsi="Open Sans" w:cs="Open Sans"/>
          <w:sz w:val="20"/>
          <w:szCs w:val="20"/>
          <w:lang w:eastAsia="sl-SI"/>
        </w:rPr>
        <w:t xml:space="preserve"> 62</w:t>
      </w:r>
    </w:p>
    <w:p w14:paraId="0CA714D2" w14:textId="77777777" w:rsidR="00C84B75" w:rsidRPr="00707193" w:rsidRDefault="00712B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1000 Ljubljana</w:t>
      </w:r>
    </w:p>
    <w:p w14:paraId="00D6786C" w14:textId="77777777" w:rsidR="00712BC8" w:rsidRPr="00707193" w:rsidRDefault="00712BC8" w:rsidP="00A6023A">
      <w:pPr>
        <w:keepNext/>
        <w:keepLines/>
        <w:spacing w:after="0" w:line="240" w:lineRule="auto"/>
        <w:jc w:val="both"/>
        <w:rPr>
          <w:rFonts w:ascii="Open Sans" w:eastAsia="Times New Roman" w:hAnsi="Open Sans" w:cs="Open Sans"/>
          <w:b/>
          <w:sz w:val="20"/>
          <w:szCs w:val="20"/>
          <w:lang w:eastAsia="sl-SI"/>
        </w:rPr>
      </w:pPr>
    </w:p>
    <w:p w14:paraId="3ED684F0" w14:textId="77777777" w:rsidR="00C84B75" w:rsidRPr="00707193" w:rsidRDefault="00C84B75"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 pooblastilu javno naročilo vodi:</w:t>
      </w:r>
    </w:p>
    <w:p w14:paraId="46B6C823" w14:textId="77777777" w:rsidR="00C84B75" w:rsidRPr="00707193" w:rsidRDefault="00C84B75" w:rsidP="00A6023A">
      <w:pPr>
        <w:keepNext/>
        <w:keepLines/>
        <w:spacing w:after="0" w:line="240" w:lineRule="auto"/>
        <w:jc w:val="both"/>
        <w:rPr>
          <w:rFonts w:ascii="Open Sans" w:eastAsia="Times New Roman" w:hAnsi="Open Sans" w:cs="Open Sans"/>
          <w:sz w:val="20"/>
          <w:szCs w:val="20"/>
          <w:lang w:eastAsia="sl-SI"/>
        </w:rPr>
      </w:pPr>
    </w:p>
    <w:p w14:paraId="6D28C559" w14:textId="77777777" w:rsidR="00C84B75" w:rsidRPr="00707193" w:rsidRDefault="00C84B75" w:rsidP="00A6023A">
      <w:pPr>
        <w:keepNext/>
        <w:keepLines/>
        <w:spacing w:after="0" w:line="240" w:lineRule="auto"/>
        <w:jc w:val="both"/>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 xml:space="preserve">JAVNI HOLDING Ljubljana, d.o.o. </w:t>
      </w:r>
    </w:p>
    <w:p w14:paraId="5027D0FB" w14:textId="77777777" w:rsidR="00C84B75" w:rsidRPr="00707193" w:rsidRDefault="00C84B7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Verovškova ulica 70</w:t>
      </w:r>
    </w:p>
    <w:p w14:paraId="22890B85" w14:textId="77777777" w:rsidR="00C84B75" w:rsidRPr="00707193" w:rsidRDefault="00C84B7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1000 Ljubljana</w:t>
      </w:r>
    </w:p>
    <w:p w14:paraId="7E8BBB17" w14:textId="77777777" w:rsidR="00C84B75" w:rsidRPr="00707193" w:rsidRDefault="00C84B75" w:rsidP="00A6023A">
      <w:pPr>
        <w:keepNext/>
        <w:keepLines/>
        <w:spacing w:after="0" w:line="240" w:lineRule="auto"/>
        <w:jc w:val="both"/>
        <w:rPr>
          <w:rFonts w:ascii="Open Sans" w:eastAsia="Times New Roman" w:hAnsi="Open Sans" w:cs="Open Sans"/>
          <w:sz w:val="20"/>
          <w:szCs w:val="20"/>
          <w:lang w:eastAsia="sl-SI"/>
        </w:rPr>
      </w:pPr>
    </w:p>
    <w:p w14:paraId="51955006" w14:textId="77777777" w:rsidR="00C84B75" w:rsidRPr="00707193" w:rsidRDefault="00C84B75" w:rsidP="00A6023A">
      <w:pPr>
        <w:keepNext/>
        <w:keepLines/>
        <w:spacing w:after="0" w:line="240" w:lineRule="auto"/>
        <w:jc w:val="both"/>
        <w:rPr>
          <w:rFonts w:ascii="Open Sans" w:eastAsia="Times New Roman" w:hAnsi="Open Sans" w:cs="Open Sans"/>
          <w:sz w:val="20"/>
          <w:szCs w:val="20"/>
          <w:lang w:eastAsia="sl-SI"/>
        </w:rPr>
      </w:pPr>
    </w:p>
    <w:p w14:paraId="682BDAF5" w14:textId="09BB171A" w:rsidR="00302D6E" w:rsidRPr="00707193" w:rsidRDefault="00C84B7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Številka:</w:t>
      </w:r>
      <w:r w:rsidR="00196005" w:rsidRPr="00707193">
        <w:rPr>
          <w:rFonts w:ascii="Open Sans" w:eastAsia="Times New Roman" w:hAnsi="Open Sans" w:cs="Open Sans"/>
          <w:sz w:val="20"/>
          <w:szCs w:val="20"/>
          <w:lang w:eastAsia="sl-SI"/>
        </w:rPr>
        <w:t xml:space="preserve"> </w:t>
      </w:r>
      <w:r w:rsidR="00F046F7" w:rsidRPr="00707193">
        <w:rPr>
          <w:rFonts w:ascii="Open Sans" w:eastAsia="Times New Roman" w:hAnsi="Open Sans" w:cs="Open Sans"/>
          <w:b/>
          <w:noProof/>
          <w:sz w:val="20"/>
          <w:szCs w:val="20"/>
          <w:lang w:eastAsia="sl-SI"/>
        </w:rPr>
        <w:t>ENLJ-SOT-251/26</w:t>
      </w:r>
      <w:r w:rsidR="00C04B74" w:rsidRPr="00707193">
        <w:rPr>
          <w:rFonts w:ascii="Open Sans" w:eastAsia="Times New Roman" w:hAnsi="Open Sans" w:cs="Open Sans"/>
          <w:b/>
          <w:noProof/>
          <w:sz w:val="20"/>
          <w:szCs w:val="20"/>
          <w:lang w:eastAsia="sl-SI"/>
        </w:rPr>
        <w:t xml:space="preserve"> </w:t>
      </w:r>
    </w:p>
    <w:p w14:paraId="757BCE9B" w14:textId="2CFEC8F1" w:rsidR="00287E2C" w:rsidRPr="00707193" w:rsidRDefault="00287E2C" w:rsidP="00A6023A">
      <w:pPr>
        <w:keepNext/>
        <w:keepLines/>
        <w:spacing w:after="0" w:line="240" w:lineRule="auto"/>
        <w:rPr>
          <w:rFonts w:ascii="Open Sans" w:hAnsi="Open Sans" w:cs="Open Sans"/>
          <w:sz w:val="20"/>
          <w:szCs w:val="20"/>
        </w:rPr>
      </w:pPr>
      <w:r w:rsidRPr="00707193">
        <w:rPr>
          <w:rFonts w:ascii="Open Sans" w:hAnsi="Open Sans" w:cs="Open Sans"/>
          <w:sz w:val="20"/>
          <w:szCs w:val="20"/>
        </w:rPr>
        <w:t xml:space="preserve">Zadeva: </w:t>
      </w:r>
      <w:r w:rsidR="00354795" w:rsidRPr="00707193">
        <w:rPr>
          <w:rFonts w:ascii="Open Sans" w:hAnsi="Open Sans" w:cs="Open Sans"/>
          <w:sz w:val="20"/>
          <w:szCs w:val="20"/>
        </w:rPr>
        <w:t>JHL-216-104/2026</w:t>
      </w:r>
    </w:p>
    <w:p w14:paraId="29B1F5D7" w14:textId="77777777" w:rsidR="00B82C7A" w:rsidRPr="00707193" w:rsidRDefault="00B82C7A" w:rsidP="00A6023A">
      <w:pPr>
        <w:keepNext/>
        <w:keepLines/>
        <w:spacing w:after="0" w:line="240" w:lineRule="auto"/>
        <w:jc w:val="both"/>
        <w:rPr>
          <w:rFonts w:ascii="Open Sans" w:eastAsia="Times New Roman" w:hAnsi="Open Sans" w:cs="Open Sans"/>
          <w:sz w:val="20"/>
          <w:szCs w:val="20"/>
          <w:lang w:eastAsia="sl-SI"/>
        </w:rPr>
      </w:pPr>
    </w:p>
    <w:p w14:paraId="2B30F161" w14:textId="77777777" w:rsidR="00B82C7A" w:rsidRPr="00707193" w:rsidRDefault="00B82C7A" w:rsidP="00A6023A">
      <w:pPr>
        <w:keepNext/>
        <w:keepLines/>
        <w:spacing w:after="0" w:line="240" w:lineRule="auto"/>
        <w:jc w:val="both"/>
        <w:rPr>
          <w:rFonts w:ascii="Open Sans" w:eastAsia="Times New Roman" w:hAnsi="Open Sans" w:cs="Open Sans"/>
          <w:sz w:val="20"/>
          <w:szCs w:val="20"/>
          <w:lang w:eastAsia="sl-SI"/>
        </w:rPr>
      </w:pPr>
    </w:p>
    <w:p w14:paraId="0FA8D987" w14:textId="77777777" w:rsidR="00B82C7A" w:rsidRPr="00707193" w:rsidRDefault="00B82C7A" w:rsidP="00A6023A">
      <w:pPr>
        <w:keepNext/>
        <w:keepLines/>
        <w:spacing w:after="0" w:line="240" w:lineRule="auto"/>
        <w:jc w:val="both"/>
        <w:rPr>
          <w:rFonts w:ascii="Open Sans" w:eastAsia="Times New Roman" w:hAnsi="Open Sans" w:cs="Open Sans"/>
          <w:sz w:val="20"/>
          <w:szCs w:val="20"/>
          <w:lang w:eastAsia="sl-SI"/>
        </w:rPr>
      </w:pPr>
    </w:p>
    <w:p w14:paraId="5BADC7DD" w14:textId="77777777" w:rsidR="00B82C7A" w:rsidRPr="00707193" w:rsidRDefault="00B82C7A" w:rsidP="00A6023A">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07193" w14:paraId="0FCB3EF6" w14:textId="77777777" w:rsidTr="00C84B75">
        <w:trPr>
          <w:trHeight w:val="851"/>
        </w:trPr>
        <w:tc>
          <w:tcPr>
            <w:tcW w:w="7094" w:type="dxa"/>
            <w:shd w:val="pct12" w:color="auto" w:fill="FFFFFF"/>
            <w:vAlign w:val="center"/>
          </w:tcPr>
          <w:p w14:paraId="34D94F7D" w14:textId="77777777" w:rsidR="00302D6E" w:rsidRPr="00707193" w:rsidRDefault="00302D6E"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RAZPISNA</w:t>
            </w:r>
            <w:r w:rsidR="00196005" w:rsidRPr="00707193">
              <w:rPr>
                <w:rFonts w:ascii="Open Sans" w:eastAsia="Times New Roman" w:hAnsi="Open Sans" w:cs="Open Sans"/>
                <w:b/>
                <w:sz w:val="20"/>
                <w:szCs w:val="20"/>
                <w:lang w:eastAsia="sl-SI"/>
              </w:rPr>
              <w:t xml:space="preserve"> </w:t>
            </w:r>
            <w:r w:rsidRPr="00707193">
              <w:rPr>
                <w:rFonts w:ascii="Open Sans" w:eastAsia="Times New Roman" w:hAnsi="Open Sans" w:cs="Open Sans"/>
                <w:b/>
                <w:sz w:val="20"/>
                <w:szCs w:val="20"/>
                <w:lang w:eastAsia="sl-SI"/>
              </w:rPr>
              <w:t>DOKUMENTACIJA</w:t>
            </w:r>
          </w:p>
        </w:tc>
      </w:tr>
    </w:tbl>
    <w:p w14:paraId="033B20F6" w14:textId="77777777" w:rsidR="00302D6E" w:rsidRPr="00707193" w:rsidRDefault="00302D6E" w:rsidP="00A6023A">
      <w:pPr>
        <w:keepNext/>
        <w:keepLines/>
        <w:spacing w:after="0" w:line="240" w:lineRule="auto"/>
        <w:ind w:right="-284"/>
        <w:jc w:val="center"/>
        <w:rPr>
          <w:rFonts w:ascii="Open Sans" w:eastAsia="Times New Roman" w:hAnsi="Open Sans" w:cs="Open Sans"/>
          <w:b/>
          <w:sz w:val="20"/>
          <w:szCs w:val="20"/>
          <w:lang w:eastAsia="sl-SI"/>
        </w:rPr>
      </w:pPr>
    </w:p>
    <w:p w14:paraId="0E6C3CAF" w14:textId="77777777" w:rsidR="00302D6E" w:rsidRPr="00707193" w:rsidRDefault="00302D6E" w:rsidP="00A6023A">
      <w:pPr>
        <w:keepNext/>
        <w:keepLines/>
        <w:spacing w:after="0" w:line="240" w:lineRule="auto"/>
        <w:ind w:right="-284"/>
        <w:jc w:val="center"/>
        <w:rPr>
          <w:rFonts w:ascii="Open Sans" w:eastAsia="Times New Roman" w:hAnsi="Open Sans" w:cs="Open Sans"/>
          <w:b/>
          <w:sz w:val="20"/>
          <w:szCs w:val="20"/>
          <w:lang w:eastAsia="sl-SI"/>
        </w:rPr>
      </w:pPr>
    </w:p>
    <w:p w14:paraId="6960CBB5" w14:textId="77777777" w:rsidR="00345668" w:rsidRPr="00707193" w:rsidRDefault="00345668" w:rsidP="00A6023A">
      <w:pPr>
        <w:keepNext/>
        <w:keepLines/>
        <w:spacing w:after="0" w:line="240" w:lineRule="auto"/>
        <w:jc w:val="center"/>
        <w:rPr>
          <w:rFonts w:ascii="Open Sans" w:hAnsi="Open Sans" w:cs="Open Sans"/>
          <w:sz w:val="20"/>
          <w:szCs w:val="20"/>
        </w:rPr>
      </w:pPr>
      <w:r w:rsidRPr="00707193">
        <w:rPr>
          <w:rFonts w:ascii="Open Sans" w:hAnsi="Open Sans" w:cs="Open Sans"/>
          <w:sz w:val="20"/>
          <w:szCs w:val="20"/>
        </w:rPr>
        <w:t>ZA ODDAJO JAVNEGA NAROČILA PO POSTOPKU ODDAJE NAROČILA MALE VREDNOSTI</w:t>
      </w:r>
    </w:p>
    <w:p w14:paraId="59D54670" w14:textId="77777777" w:rsidR="00302D6E" w:rsidRPr="00707193" w:rsidRDefault="00302D6E" w:rsidP="00A6023A">
      <w:pPr>
        <w:keepNext/>
        <w:keepLines/>
        <w:spacing w:after="0" w:line="240" w:lineRule="auto"/>
        <w:ind w:right="424"/>
        <w:jc w:val="center"/>
        <w:rPr>
          <w:rFonts w:ascii="Open Sans" w:eastAsia="Times New Roman" w:hAnsi="Open Sans" w:cs="Open Sans"/>
          <w:b/>
          <w:sz w:val="20"/>
          <w:szCs w:val="20"/>
          <w:lang w:eastAsia="sl-SI"/>
        </w:rPr>
      </w:pPr>
    </w:p>
    <w:p w14:paraId="11774823" w14:textId="77777777" w:rsidR="00F046F7" w:rsidRPr="00707193" w:rsidRDefault="00F046F7" w:rsidP="00F046F7">
      <w:pPr>
        <w:keepNext/>
        <w:keepLines/>
        <w:spacing w:after="0" w:line="240" w:lineRule="auto"/>
        <w:ind w:right="424"/>
        <w:jc w:val="center"/>
        <w:rPr>
          <w:rFonts w:ascii="Open Sans" w:eastAsia="Times New Roman" w:hAnsi="Open Sans" w:cs="Open Sans"/>
          <w:b/>
          <w:sz w:val="20"/>
          <w:szCs w:val="20"/>
          <w:lang w:eastAsia="sl-SI"/>
        </w:rPr>
      </w:pPr>
      <w:r w:rsidRPr="00707193">
        <w:rPr>
          <w:rFonts w:ascii="Open Sans" w:eastAsia="Times New Roman" w:hAnsi="Open Sans" w:cs="Open Sans"/>
          <w:b/>
          <w:color w:val="000000"/>
          <w:sz w:val="20"/>
          <w:szCs w:val="20"/>
          <w:lang w:eastAsia="sl-SI"/>
        </w:rPr>
        <w:t>»Nabava in vgradnja zapornih armatur«</w:t>
      </w:r>
    </w:p>
    <w:p w14:paraId="65FC2C06" w14:textId="77777777" w:rsidR="00302D6E" w:rsidRPr="00707193" w:rsidRDefault="00302D6E" w:rsidP="00A6023A">
      <w:pPr>
        <w:keepNext/>
        <w:keepLines/>
        <w:spacing w:after="0" w:line="240" w:lineRule="auto"/>
        <w:ind w:right="424"/>
        <w:jc w:val="center"/>
        <w:rPr>
          <w:rFonts w:ascii="Open Sans" w:eastAsia="Times New Roman" w:hAnsi="Open Sans" w:cs="Open Sans"/>
          <w:b/>
          <w:sz w:val="20"/>
          <w:szCs w:val="20"/>
          <w:lang w:eastAsia="sl-SI"/>
        </w:rPr>
      </w:pPr>
    </w:p>
    <w:p w14:paraId="1B4E84B7" w14:textId="77777777" w:rsidR="00F046F7" w:rsidRPr="00707193" w:rsidRDefault="00F046F7" w:rsidP="00A6023A">
      <w:pPr>
        <w:keepNext/>
        <w:keepLines/>
        <w:spacing w:after="0" w:line="240" w:lineRule="auto"/>
        <w:ind w:right="424"/>
        <w:jc w:val="center"/>
        <w:rPr>
          <w:rFonts w:ascii="Open Sans" w:eastAsia="Times New Roman" w:hAnsi="Open Sans" w:cs="Open Sans"/>
          <w:b/>
          <w:sz w:val="20"/>
          <w:szCs w:val="20"/>
          <w:lang w:eastAsia="sl-SI"/>
        </w:rPr>
      </w:pPr>
    </w:p>
    <w:p w14:paraId="21158238" w14:textId="77777777" w:rsidR="00F046F7" w:rsidRPr="00707193" w:rsidRDefault="00F046F7" w:rsidP="00A6023A">
      <w:pPr>
        <w:keepNext/>
        <w:keepLines/>
        <w:spacing w:after="0" w:line="240" w:lineRule="auto"/>
        <w:ind w:right="424"/>
        <w:jc w:val="center"/>
        <w:rPr>
          <w:rFonts w:ascii="Open Sans" w:eastAsia="Times New Roman" w:hAnsi="Open Sans" w:cs="Open Sans"/>
          <w:b/>
          <w:sz w:val="20"/>
          <w:szCs w:val="20"/>
          <w:lang w:eastAsia="sl-SI"/>
        </w:rPr>
      </w:pPr>
    </w:p>
    <w:p w14:paraId="6C957187" w14:textId="77777777" w:rsidR="00F046F7" w:rsidRPr="00707193" w:rsidRDefault="00F046F7" w:rsidP="00A6023A">
      <w:pPr>
        <w:keepNext/>
        <w:keepLines/>
        <w:spacing w:after="0" w:line="240" w:lineRule="auto"/>
        <w:ind w:right="424"/>
        <w:jc w:val="center"/>
        <w:rPr>
          <w:rFonts w:ascii="Open Sans" w:eastAsia="Times New Roman" w:hAnsi="Open Sans" w:cs="Open Sans"/>
          <w:b/>
          <w:sz w:val="20"/>
          <w:szCs w:val="20"/>
          <w:lang w:eastAsia="sl-SI"/>
        </w:rPr>
      </w:pPr>
    </w:p>
    <w:p w14:paraId="1631CD41" w14:textId="77777777" w:rsidR="00302D6E" w:rsidRPr="00707193" w:rsidRDefault="00302D6E" w:rsidP="00A6023A">
      <w:pPr>
        <w:keepNext/>
        <w:keepLines/>
        <w:spacing w:after="0" w:line="240" w:lineRule="auto"/>
        <w:ind w:right="424"/>
        <w:jc w:val="center"/>
        <w:rPr>
          <w:rFonts w:ascii="Open Sans" w:eastAsia="Times New Roman" w:hAnsi="Open Sans" w:cs="Open Sans"/>
          <w:b/>
          <w:sz w:val="20"/>
          <w:szCs w:val="20"/>
          <w:lang w:eastAsia="sl-SI"/>
        </w:rPr>
      </w:pPr>
    </w:p>
    <w:p w14:paraId="0F9BFFBF" w14:textId="77777777" w:rsidR="0031663C" w:rsidRPr="00707193" w:rsidRDefault="0031663C" w:rsidP="00A6023A">
      <w:pPr>
        <w:keepNext/>
        <w:keepLines/>
        <w:spacing w:after="0" w:line="240" w:lineRule="auto"/>
        <w:ind w:right="424"/>
        <w:jc w:val="center"/>
        <w:rPr>
          <w:rFonts w:ascii="Open Sans" w:eastAsia="Times New Roman" w:hAnsi="Open Sans" w:cs="Open Sans"/>
          <w:noProof/>
          <w:sz w:val="20"/>
          <w:szCs w:val="20"/>
          <w:lang w:eastAsia="sl-SI"/>
        </w:rPr>
      </w:pPr>
    </w:p>
    <w:p w14:paraId="6EAF00A6" w14:textId="77777777" w:rsidR="00302D6E" w:rsidRPr="00707193" w:rsidRDefault="00302D6E" w:rsidP="00A6023A">
      <w:pPr>
        <w:keepNext/>
        <w:keepLines/>
        <w:spacing w:after="0" w:line="240" w:lineRule="auto"/>
        <w:ind w:right="424"/>
        <w:jc w:val="center"/>
        <w:rPr>
          <w:rFonts w:ascii="Open Sans" w:eastAsia="Times New Roman" w:hAnsi="Open Sans" w:cs="Open Sans"/>
          <w:noProof/>
          <w:sz w:val="20"/>
          <w:szCs w:val="20"/>
          <w:lang w:eastAsia="sl-SI"/>
        </w:rPr>
      </w:pPr>
    </w:p>
    <w:p w14:paraId="4AB8DE55" w14:textId="77777777" w:rsidR="00302D6E" w:rsidRPr="00707193" w:rsidRDefault="00302D6E" w:rsidP="00A6023A">
      <w:pPr>
        <w:keepNext/>
        <w:keepLines/>
        <w:spacing w:after="0" w:line="240" w:lineRule="auto"/>
        <w:ind w:right="424"/>
        <w:jc w:val="center"/>
        <w:rPr>
          <w:rFonts w:ascii="Open Sans" w:eastAsia="Times New Roman" w:hAnsi="Open Sans" w:cs="Open Sans"/>
          <w:noProof/>
          <w:sz w:val="20"/>
          <w:szCs w:val="20"/>
          <w:lang w:eastAsia="sl-SI"/>
        </w:rPr>
      </w:pPr>
    </w:p>
    <w:p w14:paraId="313650CD" w14:textId="02CE4495" w:rsidR="00DC663E" w:rsidRPr="00707193" w:rsidRDefault="00B6119F" w:rsidP="00A6023A">
      <w:pPr>
        <w:keepNext/>
        <w:keepLines/>
        <w:tabs>
          <w:tab w:val="left" w:pos="567"/>
        </w:tabs>
        <w:spacing w:after="0" w:line="240" w:lineRule="auto"/>
        <w:jc w:val="center"/>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Ljubljana,</w:t>
      </w:r>
      <w:r w:rsidR="00287E2C" w:rsidRPr="00707193">
        <w:rPr>
          <w:rFonts w:ascii="Open Sans" w:eastAsia="Times New Roman" w:hAnsi="Open Sans" w:cs="Open Sans"/>
          <w:noProof/>
          <w:sz w:val="20"/>
          <w:szCs w:val="20"/>
          <w:lang w:eastAsia="sl-SI"/>
        </w:rPr>
        <w:t xml:space="preserve"> </w:t>
      </w:r>
      <w:r w:rsidR="00C26630">
        <w:rPr>
          <w:rFonts w:ascii="Open Sans" w:eastAsia="Times New Roman" w:hAnsi="Open Sans" w:cs="Open Sans"/>
          <w:noProof/>
          <w:sz w:val="20"/>
          <w:szCs w:val="20"/>
          <w:lang w:eastAsia="sl-SI"/>
        </w:rPr>
        <w:t>avgust</w:t>
      </w:r>
      <w:r w:rsidR="00E13A8A" w:rsidRPr="00707193">
        <w:rPr>
          <w:rFonts w:ascii="Open Sans" w:eastAsia="Times New Roman" w:hAnsi="Open Sans" w:cs="Open Sans"/>
          <w:noProof/>
          <w:sz w:val="20"/>
          <w:szCs w:val="20"/>
          <w:lang w:eastAsia="sl-SI"/>
        </w:rPr>
        <w:t xml:space="preserve"> 20</w:t>
      </w:r>
      <w:bookmarkStart w:id="0" w:name="_Toc178483388"/>
      <w:r w:rsidR="00E13A8A" w:rsidRPr="00707193">
        <w:rPr>
          <w:rFonts w:ascii="Open Sans" w:eastAsia="Times New Roman" w:hAnsi="Open Sans" w:cs="Open Sans"/>
          <w:noProof/>
          <w:sz w:val="20"/>
          <w:szCs w:val="20"/>
          <w:lang w:eastAsia="sl-SI"/>
        </w:rPr>
        <w:t>2</w:t>
      </w:r>
      <w:r w:rsidR="00F046F7" w:rsidRPr="00707193">
        <w:rPr>
          <w:rFonts w:ascii="Open Sans" w:eastAsia="Times New Roman" w:hAnsi="Open Sans" w:cs="Open Sans"/>
          <w:noProof/>
          <w:sz w:val="20"/>
          <w:szCs w:val="20"/>
          <w:lang w:eastAsia="sl-SI"/>
        </w:rPr>
        <w:t>6</w:t>
      </w:r>
    </w:p>
    <w:p w14:paraId="0BC68DDC" w14:textId="77777777" w:rsidR="00DC663E" w:rsidRPr="00707193" w:rsidRDefault="00DC663E" w:rsidP="00A6023A">
      <w:pPr>
        <w:keepNext/>
        <w:keepLines/>
        <w:tabs>
          <w:tab w:val="left" w:pos="567"/>
        </w:tabs>
        <w:spacing w:after="0" w:line="240" w:lineRule="auto"/>
        <w:jc w:val="both"/>
        <w:rPr>
          <w:rFonts w:ascii="Open Sans" w:eastAsia="Times New Roman" w:hAnsi="Open Sans" w:cs="Open Sans"/>
          <w:noProof/>
          <w:sz w:val="20"/>
          <w:szCs w:val="20"/>
          <w:lang w:eastAsia="sl-SI"/>
        </w:rPr>
      </w:pPr>
    </w:p>
    <w:p w14:paraId="5B3CEC0A" w14:textId="77777777" w:rsidR="00302D6E" w:rsidRPr="00707193" w:rsidRDefault="00302D6E" w:rsidP="00A6023A">
      <w:pPr>
        <w:keepNext/>
        <w:keepLines/>
        <w:tabs>
          <w:tab w:val="left" w:pos="567"/>
        </w:tab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br w:type="page"/>
      </w:r>
      <w:r w:rsidRPr="00707193">
        <w:rPr>
          <w:rFonts w:ascii="Open Sans" w:eastAsia="Times New Roman" w:hAnsi="Open Sans" w:cs="Open Sans"/>
          <w:b/>
          <w:sz w:val="20"/>
          <w:szCs w:val="20"/>
          <w:lang w:eastAsia="sl-SI"/>
        </w:rPr>
        <w:lastRenderedPageBreak/>
        <w:t xml:space="preserve">POVABILO K ODDAJI </w:t>
      </w:r>
      <w:bookmarkEnd w:id="0"/>
      <w:r w:rsidRPr="00707193">
        <w:rPr>
          <w:rFonts w:ascii="Open Sans" w:eastAsia="Times New Roman" w:hAnsi="Open Sans" w:cs="Open Sans"/>
          <w:b/>
          <w:sz w:val="20"/>
          <w:szCs w:val="20"/>
          <w:lang w:eastAsia="sl-SI"/>
        </w:rPr>
        <w:t>PONUDBE</w:t>
      </w:r>
    </w:p>
    <w:p w14:paraId="4B382189" w14:textId="77777777" w:rsidR="00302D6E" w:rsidRPr="00707193" w:rsidRDefault="00302D6E" w:rsidP="00A6023A">
      <w:pPr>
        <w:keepNext/>
        <w:keepLines/>
        <w:tabs>
          <w:tab w:val="left" w:pos="2895"/>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ab/>
      </w:r>
    </w:p>
    <w:p w14:paraId="436B5FCF"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09475647" w14:textId="2173DD34"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JAVNI HOLDING Ljubljana, d.o.o., Verovškova ulica 70, </w:t>
      </w:r>
      <w:r w:rsidR="00B35596" w:rsidRPr="00707193">
        <w:rPr>
          <w:rFonts w:ascii="Open Sans" w:eastAsia="Times New Roman" w:hAnsi="Open Sans" w:cs="Open Sans"/>
          <w:sz w:val="20"/>
          <w:szCs w:val="20"/>
          <w:lang w:eastAsia="sl-SI"/>
        </w:rPr>
        <w:t>1000 Ljub</w:t>
      </w:r>
      <w:r w:rsidRPr="00707193">
        <w:rPr>
          <w:rFonts w:ascii="Open Sans" w:eastAsia="Times New Roman" w:hAnsi="Open Sans" w:cs="Open Sans"/>
          <w:sz w:val="20"/>
          <w:szCs w:val="20"/>
          <w:lang w:eastAsia="sl-SI"/>
        </w:rPr>
        <w:t xml:space="preserve">ljana, na podlagi pooblastila </w:t>
      </w:r>
      <w:r w:rsidR="00AE1CE7" w:rsidRPr="00707193">
        <w:rPr>
          <w:rFonts w:ascii="Open Sans" w:eastAsia="Times New Roman" w:hAnsi="Open Sans" w:cs="Open Sans"/>
          <w:sz w:val="20"/>
          <w:szCs w:val="20"/>
          <w:lang w:eastAsia="sl-SI"/>
        </w:rPr>
        <w:t>JAVNEGA PODJETJA E</w:t>
      </w:r>
      <w:r w:rsidR="00C04B74" w:rsidRPr="00707193">
        <w:rPr>
          <w:rFonts w:ascii="Open Sans" w:eastAsia="Times New Roman" w:hAnsi="Open Sans" w:cs="Open Sans"/>
          <w:sz w:val="20"/>
          <w:szCs w:val="20"/>
          <w:lang w:eastAsia="sl-SI"/>
        </w:rPr>
        <w:t>NERGETIK</w:t>
      </w:r>
      <w:r w:rsidR="00AE1CE7" w:rsidRPr="00707193">
        <w:rPr>
          <w:rFonts w:ascii="Open Sans" w:eastAsia="Times New Roman" w:hAnsi="Open Sans" w:cs="Open Sans"/>
          <w:sz w:val="20"/>
          <w:szCs w:val="20"/>
          <w:lang w:eastAsia="sl-SI"/>
        </w:rPr>
        <w:t xml:space="preserve">A LJUBLJANA </w:t>
      </w:r>
      <w:r w:rsidR="00712BC8" w:rsidRPr="00707193">
        <w:rPr>
          <w:rFonts w:ascii="Open Sans" w:eastAsia="Times New Roman" w:hAnsi="Open Sans" w:cs="Open Sans"/>
          <w:sz w:val="20"/>
          <w:szCs w:val="20"/>
          <w:lang w:eastAsia="sl-SI"/>
        </w:rPr>
        <w:t xml:space="preserve">d.o.o., </w:t>
      </w:r>
      <w:r w:rsidR="00DE5313" w:rsidRPr="00707193">
        <w:rPr>
          <w:rFonts w:ascii="Open Sans" w:eastAsia="Times New Roman" w:hAnsi="Open Sans" w:cs="Open Sans"/>
          <w:sz w:val="20"/>
          <w:szCs w:val="20"/>
          <w:lang w:eastAsia="sl-SI"/>
        </w:rPr>
        <w:t>Verovškova</w:t>
      </w:r>
      <w:r w:rsidR="004D6372" w:rsidRPr="00707193">
        <w:rPr>
          <w:rFonts w:ascii="Open Sans" w:eastAsia="Times New Roman" w:hAnsi="Open Sans" w:cs="Open Sans"/>
          <w:sz w:val="20"/>
          <w:szCs w:val="20"/>
          <w:lang w:eastAsia="sl-SI"/>
        </w:rPr>
        <w:t xml:space="preserve"> ulica</w:t>
      </w:r>
      <w:r w:rsidR="00712BC8" w:rsidRPr="00707193">
        <w:rPr>
          <w:rFonts w:ascii="Open Sans" w:eastAsia="Times New Roman" w:hAnsi="Open Sans" w:cs="Open Sans"/>
          <w:sz w:val="20"/>
          <w:szCs w:val="20"/>
          <w:lang w:eastAsia="sl-SI"/>
        </w:rPr>
        <w:t xml:space="preserve"> </w:t>
      </w:r>
      <w:r w:rsidR="00DE5313" w:rsidRPr="00707193">
        <w:rPr>
          <w:rFonts w:ascii="Open Sans" w:eastAsia="Times New Roman" w:hAnsi="Open Sans" w:cs="Open Sans"/>
          <w:sz w:val="20"/>
          <w:szCs w:val="20"/>
          <w:lang w:eastAsia="sl-SI"/>
        </w:rPr>
        <w:t>62</w:t>
      </w:r>
      <w:r w:rsidR="00712BC8" w:rsidRPr="00707193">
        <w:rPr>
          <w:rFonts w:ascii="Open Sans" w:eastAsia="Times New Roman" w:hAnsi="Open Sans" w:cs="Open Sans"/>
          <w:sz w:val="20"/>
          <w:szCs w:val="20"/>
          <w:lang w:eastAsia="sl-SI"/>
        </w:rPr>
        <w:t>, 1000 Ljubljana</w:t>
      </w:r>
      <w:r w:rsidR="009737B9" w:rsidRPr="00707193">
        <w:rPr>
          <w:rFonts w:ascii="Open Sans" w:eastAsia="Times New Roman" w:hAnsi="Open Sans" w:cs="Open Sans"/>
          <w:sz w:val="20"/>
          <w:szCs w:val="20"/>
          <w:lang w:eastAsia="sl-SI"/>
        </w:rPr>
        <w:t xml:space="preserve"> št. </w:t>
      </w:r>
      <w:r w:rsidR="00F046F7" w:rsidRPr="00707193">
        <w:rPr>
          <w:rFonts w:ascii="Open Sans" w:eastAsia="Times New Roman" w:hAnsi="Open Sans" w:cs="Open Sans"/>
          <w:sz w:val="20"/>
          <w:szCs w:val="20"/>
          <w:lang w:eastAsia="sl-SI"/>
        </w:rPr>
        <w:t>ENLJ-SOT-251/26</w:t>
      </w:r>
      <w:r w:rsidR="00C04B74" w:rsidRPr="00707193">
        <w:rPr>
          <w:rFonts w:ascii="Open Sans" w:eastAsia="Times New Roman" w:hAnsi="Open Sans" w:cs="Open Sans"/>
          <w:sz w:val="20"/>
          <w:szCs w:val="20"/>
          <w:lang w:eastAsia="sl-SI"/>
        </w:rPr>
        <w:t xml:space="preserve"> </w:t>
      </w:r>
    </w:p>
    <w:p w14:paraId="10C59F9D"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0888F7E5" w14:textId="77777777" w:rsidR="00302D6E" w:rsidRPr="00707193" w:rsidRDefault="00302D6E"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 vabi </w:t>
      </w:r>
    </w:p>
    <w:p w14:paraId="099AC5F7"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11A949EF"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268607F4"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vse zainteresirane ponudnike, da predložijo svojo ponudbo po zahtevah razpisne dokumentacije za oddajo javnega naročila:</w:t>
      </w:r>
    </w:p>
    <w:p w14:paraId="7EEBE2F8"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3A6F414D"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5928EE87"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12539CCB"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2CB2D2DE" w14:textId="77777777" w:rsidR="00345668" w:rsidRPr="00707193" w:rsidRDefault="00287E2C" w:rsidP="00A6023A">
      <w:pPr>
        <w:keepNext/>
        <w:keepLines/>
        <w:spacing w:after="0" w:line="240" w:lineRule="auto"/>
        <w:ind w:right="424"/>
        <w:jc w:val="center"/>
        <w:rPr>
          <w:rFonts w:ascii="Open Sans" w:eastAsia="Times New Roman" w:hAnsi="Open Sans" w:cs="Open Sans"/>
          <w:b/>
          <w:sz w:val="20"/>
          <w:szCs w:val="20"/>
          <w:lang w:eastAsia="sl-SI"/>
        </w:rPr>
      </w:pPr>
      <w:r w:rsidRPr="00707193">
        <w:rPr>
          <w:rFonts w:ascii="Open Sans" w:eastAsia="Times New Roman" w:hAnsi="Open Sans" w:cs="Open Sans"/>
          <w:b/>
          <w:color w:val="000000"/>
          <w:sz w:val="20"/>
          <w:szCs w:val="20"/>
          <w:lang w:eastAsia="sl-SI"/>
        </w:rPr>
        <w:t>Nabava in vgradnja zapornih armatur</w:t>
      </w:r>
    </w:p>
    <w:p w14:paraId="63504E30" w14:textId="77777777" w:rsidR="008F74E8" w:rsidRPr="00707193" w:rsidRDefault="008F74E8" w:rsidP="00A6023A">
      <w:pPr>
        <w:keepNext/>
        <w:keepLines/>
        <w:spacing w:after="0" w:line="240" w:lineRule="auto"/>
        <w:ind w:right="424"/>
        <w:jc w:val="both"/>
        <w:rPr>
          <w:rFonts w:ascii="Open Sans" w:eastAsia="Times New Roman" w:hAnsi="Open Sans" w:cs="Open Sans"/>
          <w:b/>
          <w:sz w:val="20"/>
          <w:szCs w:val="20"/>
          <w:lang w:eastAsia="sl-SI"/>
        </w:rPr>
      </w:pPr>
    </w:p>
    <w:p w14:paraId="1AD4627A" w14:textId="77777777" w:rsidR="008F74E8" w:rsidRPr="00707193" w:rsidRDefault="008F74E8" w:rsidP="00A6023A">
      <w:pPr>
        <w:keepNext/>
        <w:keepLines/>
        <w:spacing w:after="0" w:line="240" w:lineRule="auto"/>
        <w:ind w:right="424"/>
        <w:jc w:val="both"/>
        <w:rPr>
          <w:rFonts w:ascii="Open Sans" w:eastAsia="Times New Roman" w:hAnsi="Open Sans" w:cs="Open Sans"/>
          <w:b/>
          <w:sz w:val="20"/>
          <w:szCs w:val="20"/>
          <w:lang w:eastAsia="sl-SI"/>
        </w:rPr>
      </w:pPr>
    </w:p>
    <w:p w14:paraId="60D2B065" w14:textId="77777777" w:rsidR="00302D6E" w:rsidRPr="00707193" w:rsidRDefault="00302D6E" w:rsidP="00A6023A">
      <w:pPr>
        <w:keepNext/>
        <w:keepLines/>
        <w:spacing w:after="0" w:line="240" w:lineRule="auto"/>
        <w:ind w:right="565"/>
        <w:jc w:val="both"/>
        <w:rPr>
          <w:rFonts w:ascii="Open Sans" w:eastAsia="Times New Roman" w:hAnsi="Open Sans" w:cs="Open Sans"/>
          <w:b/>
          <w:noProof/>
          <w:sz w:val="20"/>
          <w:szCs w:val="20"/>
          <w:lang w:eastAsia="sl-SI"/>
        </w:rPr>
      </w:pPr>
    </w:p>
    <w:p w14:paraId="0DC5F6E0"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7E9C9D3A" w14:textId="77777777" w:rsidR="00302D6E" w:rsidRPr="00707193" w:rsidRDefault="00287E2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Razpisna dokumentacija natančno določa predmet javnega naročila ter pogoje, zahteve in merila naročnika za izbiro najugodnejšega ponudnika, s katerim bo sklenjen okvirni sporazum predmeta javnega naročila.</w:t>
      </w:r>
    </w:p>
    <w:p w14:paraId="5948C091"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57105650"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28CC1A86"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392249E4"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7379870B"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S spoštovanjem!</w:t>
      </w:r>
    </w:p>
    <w:p w14:paraId="183E9B52" w14:textId="77777777" w:rsidR="00302D6E" w:rsidRPr="00707193" w:rsidRDefault="00302D6E" w:rsidP="00A6023A">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34D9690A" w14:textId="77777777" w:rsidR="00302D6E" w:rsidRPr="00707193" w:rsidRDefault="00302D6E" w:rsidP="00A6023A">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139F6CB8" w14:textId="77777777" w:rsidR="00302D6E" w:rsidRPr="00707193" w:rsidRDefault="00302D6E" w:rsidP="00A6023A">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661A7847" w14:textId="77777777" w:rsidR="00302D6E" w:rsidRPr="00707193" w:rsidRDefault="00302D6E" w:rsidP="00A6023A">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08526CB" w14:textId="77777777" w:rsidR="00302D6E" w:rsidRPr="00707193" w:rsidRDefault="00302D6E" w:rsidP="00A6023A">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F2DFBE9" w14:textId="77777777" w:rsidR="005E0A29" w:rsidRPr="00707193" w:rsidRDefault="005E0A29" w:rsidP="005E0A29">
      <w:pPr>
        <w:keepNext/>
        <w:keepLines/>
        <w:autoSpaceDE w:val="0"/>
        <w:autoSpaceDN w:val="0"/>
        <w:adjustRightInd w:val="0"/>
        <w:spacing w:after="0" w:line="240" w:lineRule="auto"/>
        <w:ind w:left="5670"/>
        <w:jc w:val="both"/>
        <w:rPr>
          <w:rFonts w:ascii="Open Sans" w:eastAsia="Times New Roman" w:hAnsi="Open Sans" w:cs="Open Sans"/>
          <w:bCs/>
          <w:sz w:val="20"/>
          <w:szCs w:val="20"/>
          <w:lang w:eastAsia="sl-SI"/>
        </w:rPr>
      </w:pPr>
      <w:r w:rsidRPr="00707193">
        <w:rPr>
          <w:rFonts w:ascii="Open Sans" w:eastAsia="Times New Roman" w:hAnsi="Open Sans" w:cs="Open Sans"/>
          <w:bCs/>
          <w:sz w:val="20"/>
          <w:szCs w:val="20"/>
          <w:lang w:eastAsia="sl-SI"/>
        </w:rPr>
        <w:t xml:space="preserve">       Direktor</w:t>
      </w:r>
    </w:p>
    <w:p w14:paraId="1225DC09" w14:textId="77777777" w:rsidR="005E0A29" w:rsidRPr="00707193" w:rsidRDefault="005E0A29" w:rsidP="005E0A29">
      <w:pPr>
        <w:keepNext/>
        <w:keepLines/>
        <w:spacing w:after="0" w:line="240" w:lineRule="auto"/>
        <w:ind w:left="5670"/>
        <w:jc w:val="both"/>
        <w:rPr>
          <w:rFonts w:ascii="Open Sans" w:eastAsia="Times New Roman" w:hAnsi="Open Sans" w:cs="Open Sans"/>
          <w:sz w:val="20"/>
          <w:szCs w:val="20"/>
          <w:lang w:eastAsia="sl-SI"/>
        </w:rPr>
      </w:pPr>
      <w:r w:rsidRPr="00707193">
        <w:rPr>
          <w:rFonts w:ascii="Open Sans" w:eastAsia="Times New Roman" w:hAnsi="Open Sans" w:cs="Open Sans"/>
          <w:bCs/>
          <w:sz w:val="20"/>
          <w:szCs w:val="20"/>
          <w:lang w:eastAsia="sl-SI"/>
        </w:rPr>
        <w:t>l.r. Krištof MLAKAR</w:t>
      </w:r>
    </w:p>
    <w:p w14:paraId="5176F632"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5BCFCD74" w14:textId="77777777" w:rsidR="00302D6E" w:rsidRPr="00707193" w:rsidRDefault="00302D6E" w:rsidP="00A6023A">
      <w:pPr>
        <w:keepNext/>
        <w:keepLines/>
        <w:numPr>
          <w:ilvl w:val="0"/>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highlight w:val="lightGray"/>
          <w:lang w:eastAsia="sl-SI"/>
        </w:rPr>
        <w:br w:type="page"/>
      </w:r>
      <w:r w:rsidRPr="00707193">
        <w:rPr>
          <w:rFonts w:ascii="Open Sans" w:eastAsia="Times New Roman" w:hAnsi="Open Sans" w:cs="Open Sans"/>
          <w:b/>
          <w:sz w:val="20"/>
          <w:szCs w:val="20"/>
          <w:lang w:eastAsia="sl-SI"/>
        </w:rPr>
        <w:lastRenderedPageBreak/>
        <w:t xml:space="preserve">SPLOŠNA DOLOČILA </w:t>
      </w:r>
    </w:p>
    <w:p w14:paraId="4E09CD8E" w14:textId="77777777" w:rsidR="00302D6E" w:rsidRPr="00707193" w:rsidRDefault="00302D6E" w:rsidP="00A6023A">
      <w:pPr>
        <w:keepNext/>
        <w:keepLines/>
        <w:spacing w:after="0" w:line="240" w:lineRule="auto"/>
        <w:jc w:val="both"/>
        <w:rPr>
          <w:rFonts w:ascii="Open Sans" w:eastAsia="Times New Roman" w:hAnsi="Open Sans" w:cs="Open Sans"/>
          <w:b/>
          <w:sz w:val="20"/>
          <w:szCs w:val="20"/>
          <w:lang w:eastAsia="sl-SI"/>
        </w:rPr>
      </w:pPr>
    </w:p>
    <w:p w14:paraId="691FA86F" w14:textId="77777777" w:rsidR="00302D6E" w:rsidRPr="00707193" w:rsidRDefault="00302D6E"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Predmet javnega naročila </w:t>
      </w:r>
    </w:p>
    <w:p w14:paraId="7E8DA115" w14:textId="77777777" w:rsidR="00302D6E" w:rsidRPr="00707193" w:rsidRDefault="00302D6E" w:rsidP="00A6023A">
      <w:pPr>
        <w:keepNext/>
        <w:keepLines/>
        <w:spacing w:after="0" w:line="240" w:lineRule="auto"/>
        <w:jc w:val="both"/>
        <w:rPr>
          <w:rFonts w:ascii="Open Sans" w:eastAsia="Times New Roman" w:hAnsi="Open Sans" w:cs="Open Sans"/>
          <w:b/>
          <w:sz w:val="20"/>
          <w:szCs w:val="20"/>
          <w:lang w:eastAsia="sl-SI"/>
        </w:rPr>
      </w:pPr>
    </w:p>
    <w:p w14:paraId="3BCC3753" w14:textId="324F7EF3" w:rsidR="0096190A" w:rsidRPr="0096190A" w:rsidRDefault="00287E2C" w:rsidP="00B375BE">
      <w:pPr>
        <w:keepNext/>
        <w:keepLines/>
        <w:spacing w:after="0" w:line="240" w:lineRule="auto"/>
        <w:jc w:val="both"/>
        <w:rPr>
          <w:rFonts w:ascii="Open Sans" w:hAnsi="Open Sans" w:cs="Open Sans"/>
          <w:sz w:val="20"/>
          <w:szCs w:val="20"/>
        </w:rPr>
      </w:pPr>
      <w:r w:rsidRPr="0096190A">
        <w:rPr>
          <w:rFonts w:ascii="Open Sans" w:eastAsia="Times New Roman" w:hAnsi="Open Sans" w:cs="Open Sans"/>
          <w:sz w:val="20"/>
          <w:szCs w:val="20"/>
          <w:lang w:eastAsia="sl-SI"/>
        </w:rPr>
        <w:t>Predmet javnega naročila je izbira izvajalca za nabavo in vgradnjo zapornih armatur</w:t>
      </w:r>
      <w:r w:rsidR="00B375BE">
        <w:rPr>
          <w:rFonts w:ascii="Open Sans" w:eastAsia="Times New Roman" w:hAnsi="Open Sans" w:cs="Open Sans"/>
          <w:sz w:val="20"/>
          <w:szCs w:val="20"/>
          <w:lang w:eastAsia="sl-SI"/>
        </w:rPr>
        <w:t xml:space="preserve">. </w:t>
      </w:r>
      <w:r w:rsidR="0096190A" w:rsidRPr="0096190A">
        <w:rPr>
          <w:rFonts w:ascii="Open Sans" w:hAnsi="Open Sans" w:cs="Open Sans"/>
          <w:sz w:val="20"/>
          <w:szCs w:val="20"/>
        </w:rPr>
        <w:t>Naročnik bo sklenil okvirni sporazum, ki se bo začel uporabljati in izvajati po preteku veljavnosti obstoječega okvirnega sporazuma št. JPE-SOT-416/24, v roku dva (2) koledarska dneva od poziva naročnika o začetku izvajanja okvirnega sporazuma, ki ga naročnik pošlje na elektronsko pošto predstavniku izvajalca (naveden v okvirnem sporazumu), ter velja do vključno dne 31. 12. 2028 oziroma do izčrpanja skupne ocenjene vrednosti javnega naročila naročnika, navedene v prvem odstavku 4. člena okvirnega sporazuma, kar nastopi prej. Zgoraj omenjeni okvirni sporazum velja do predvidoma 31. 12. 2026.</w:t>
      </w:r>
    </w:p>
    <w:p w14:paraId="1BEAE35F" w14:textId="77777777" w:rsidR="0096190A" w:rsidRPr="0096190A" w:rsidRDefault="0096190A" w:rsidP="00A6023A">
      <w:pPr>
        <w:keepNext/>
        <w:keepLines/>
        <w:spacing w:after="0" w:line="240" w:lineRule="auto"/>
        <w:jc w:val="both"/>
        <w:rPr>
          <w:rFonts w:ascii="Open Sans" w:eastAsia="Times New Roman" w:hAnsi="Open Sans" w:cs="Open Sans"/>
          <w:sz w:val="20"/>
          <w:szCs w:val="20"/>
          <w:lang w:eastAsia="sl-SI"/>
        </w:rPr>
      </w:pPr>
    </w:p>
    <w:p w14:paraId="3DE08EB0" w14:textId="77777777" w:rsidR="00287E2C" w:rsidRPr="0096190A" w:rsidRDefault="00287E2C" w:rsidP="00A6023A">
      <w:pPr>
        <w:keepNext/>
        <w:keepLines/>
        <w:spacing w:after="0" w:line="240" w:lineRule="auto"/>
        <w:jc w:val="both"/>
        <w:rPr>
          <w:rFonts w:ascii="Open Sans" w:eastAsia="Times New Roman" w:hAnsi="Open Sans" w:cs="Open Sans"/>
          <w:sz w:val="20"/>
          <w:szCs w:val="20"/>
          <w:lang w:eastAsia="sl-SI"/>
        </w:rPr>
      </w:pPr>
      <w:r w:rsidRPr="0096190A">
        <w:rPr>
          <w:rFonts w:ascii="Open Sans" w:eastAsia="Times New Roman" w:hAnsi="Open Sans" w:cs="Open Sans"/>
          <w:sz w:val="20"/>
          <w:szCs w:val="20"/>
          <w:lang w:eastAsia="sl-SI"/>
        </w:rPr>
        <w:t xml:space="preserve">Predmet javnega naročila je podrobno opredeljen v Tehnični specifikaciji predmeta javnega naročila in ponudbenem predračunu  predmeta javnega naročila, ki je kot priloga sestavni del razpisne dokumentacije. </w:t>
      </w:r>
    </w:p>
    <w:p w14:paraId="6ACED76B"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1C2B09C7"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3A22CBF8"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63F7B72B" w14:textId="77777777" w:rsidR="00302D6E" w:rsidRPr="00707193" w:rsidRDefault="00302D6E"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Podatki o naročniku</w:t>
      </w:r>
    </w:p>
    <w:p w14:paraId="313AD0CD"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38691CB1" w14:textId="64745CCB" w:rsidR="00F76312" w:rsidRPr="00707193" w:rsidRDefault="008A2E30" w:rsidP="00A6023A">
      <w:pPr>
        <w:keepNext/>
        <w:keepLines/>
        <w:spacing w:after="0" w:line="240" w:lineRule="auto"/>
        <w:ind w:right="-2"/>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Naročnik javnega naročila je </w:t>
      </w:r>
      <w:r w:rsidR="00F04830" w:rsidRPr="00707193">
        <w:rPr>
          <w:rFonts w:ascii="Open Sans" w:eastAsia="Times New Roman" w:hAnsi="Open Sans" w:cs="Open Sans"/>
          <w:sz w:val="20"/>
          <w:szCs w:val="20"/>
          <w:lang w:eastAsia="sl-SI"/>
        </w:rPr>
        <w:t xml:space="preserve">JAVNO PODJETJE ENERGETIKA LJUBLJANA </w:t>
      </w:r>
      <w:r w:rsidR="00712BC8" w:rsidRPr="00707193">
        <w:rPr>
          <w:rFonts w:ascii="Open Sans" w:eastAsia="Times New Roman" w:hAnsi="Open Sans" w:cs="Open Sans"/>
          <w:sz w:val="20"/>
          <w:szCs w:val="20"/>
          <w:lang w:eastAsia="sl-SI"/>
        </w:rPr>
        <w:t xml:space="preserve">d.o.o., </w:t>
      </w:r>
      <w:r w:rsidR="002012D2" w:rsidRPr="00707193">
        <w:rPr>
          <w:rFonts w:ascii="Open Sans" w:eastAsia="Times New Roman" w:hAnsi="Open Sans" w:cs="Open Sans"/>
          <w:sz w:val="20"/>
          <w:szCs w:val="20"/>
          <w:lang w:eastAsia="sl-SI"/>
        </w:rPr>
        <w:t>Verovškova</w:t>
      </w:r>
      <w:r w:rsidR="00712BC8" w:rsidRPr="00707193">
        <w:rPr>
          <w:rFonts w:ascii="Open Sans" w:eastAsia="Times New Roman" w:hAnsi="Open Sans" w:cs="Open Sans"/>
          <w:sz w:val="20"/>
          <w:szCs w:val="20"/>
          <w:lang w:eastAsia="sl-SI"/>
        </w:rPr>
        <w:t xml:space="preserve"> </w:t>
      </w:r>
      <w:r w:rsidR="003A6149" w:rsidRPr="00707193">
        <w:rPr>
          <w:rFonts w:ascii="Open Sans" w:eastAsia="Times New Roman" w:hAnsi="Open Sans" w:cs="Open Sans"/>
          <w:sz w:val="20"/>
          <w:szCs w:val="20"/>
          <w:lang w:eastAsia="sl-SI"/>
        </w:rPr>
        <w:t xml:space="preserve">ulica </w:t>
      </w:r>
      <w:r w:rsidR="002012D2" w:rsidRPr="00707193">
        <w:rPr>
          <w:rFonts w:ascii="Open Sans" w:eastAsia="Times New Roman" w:hAnsi="Open Sans" w:cs="Open Sans"/>
          <w:sz w:val="20"/>
          <w:szCs w:val="20"/>
          <w:lang w:eastAsia="sl-SI"/>
        </w:rPr>
        <w:t>62</w:t>
      </w:r>
      <w:r w:rsidR="00712BC8" w:rsidRPr="00707193">
        <w:rPr>
          <w:rFonts w:ascii="Open Sans" w:eastAsia="Times New Roman" w:hAnsi="Open Sans" w:cs="Open Sans"/>
          <w:sz w:val="20"/>
          <w:szCs w:val="20"/>
          <w:lang w:eastAsia="sl-SI"/>
        </w:rPr>
        <w:t>, 1000 Ljubljana</w:t>
      </w:r>
      <w:r w:rsidRPr="00707193">
        <w:rPr>
          <w:rFonts w:ascii="Open Sans" w:eastAsia="Times New Roman" w:hAnsi="Open Sans" w:cs="Open Sans"/>
          <w:sz w:val="20"/>
          <w:szCs w:val="20"/>
          <w:lang w:eastAsia="sl-SI"/>
        </w:rPr>
        <w:t>,</w:t>
      </w:r>
      <w:r w:rsidRPr="00707193">
        <w:rPr>
          <w:rFonts w:ascii="Open Sans" w:eastAsia="Times New Roman" w:hAnsi="Open Sans" w:cs="Open Sans"/>
          <w:b/>
          <w:sz w:val="20"/>
          <w:szCs w:val="20"/>
          <w:lang w:eastAsia="sl-SI"/>
        </w:rPr>
        <w:t xml:space="preserve"> </w:t>
      </w:r>
      <w:r w:rsidR="00BD1DCC" w:rsidRPr="00707193">
        <w:rPr>
          <w:rFonts w:ascii="Open Sans" w:eastAsia="Times New Roman" w:hAnsi="Open Sans" w:cs="Open Sans"/>
          <w:sz w:val="20"/>
          <w:szCs w:val="20"/>
          <w:lang w:eastAsia="sl-SI"/>
        </w:rPr>
        <w:t>ki je na podlagi pooblastila</w:t>
      </w:r>
      <w:r w:rsidR="00CA2E12" w:rsidRPr="00707193">
        <w:rPr>
          <w:rFonts w:ascii="Open Sans" w:eastAsia="Times New Roman" w:hAnsi="Open Sans" w:cs="Open Sans"/>
          <w:sz w:val="20"/>
          <w:szCs w:val="20"/>
          <w:lang w:eastAsia="sl-SI"/>
        </w:rPr>
        <w:t xml:space="preserve"> </w:t>
      </w:r>
      <w:r w:rsidR="00CA2E12" w:rsidRPr="00707193">
        <w:rPr>
          <w:rFonts w:ascii="Open Sans" w:eastAsia="Times New Roman" w:hAnsi="Open Sans" w:cs="Open Sans"/>
          <w:bCs/>
          <w:sz w:val="20"/>
          <w:szCs w:val="20"/>
          <w:lang w:eastAsia="sl-SI"/>
        </w:rPr>
        <w:t xml:space="preserve">št. </w:t>
      </w:r>
      <w:r w:rsidR="00F046F7" w:rsidRPr="00707193">
        <w:rPr>
          <w:rFonts w:ascii="Open Sans" w:eastAsia="Times New Roman" w:hAnsi="Open Sans" w:cs="Open Sans"/>
          <w:noProof/>
          <w:sz w:val="20"/>
          <w:szCs w:val="20"/>
          <w:lang w:eastAsia="sl-SI"/>
        </w:rPr>
        <w:t>ENLJ-SOT-251/26</w:t>
      </w:r>
      <w:r w:rsidR="00C04B74" w:rsidRPr="00707193">
        <w:rPr>
          <w:rFonts w:ascii="Open Sans" w:eastAsia="Times New Roman" w:hAnsi="Open Sans" w:cs="Open Sans"/>
          <w:noProof/>
          <w:sz w:val="20"/>
          <w:szCs w:val="20"/>
          <w:lang w:eastAsia="sl-SI"/>
        </w:rPr>
        <w:t xml:space="preserve"> </w:t>
      </w:r>
      <w:r w:rsidRPr="00707193">
        <w:rPr>
          <w:rFonts w:ascii="Open Sans" w:eastAsia="Times New Roman" w:hAnsi="Open Sans" w:cs="Open Sans"/>
          <w:sz w:val="20"/>
          <w:szCs w:val="20"/>
          <w:lang w:eastAsia="sl-SI"/>
        </w:rPr>
        <w:t xml:space="preserve">prenesel izvedbo </w:t>
      </w:r>
      <w:r w:rsidR="003A6149" w:rsidRPr="00707193">
        <w:rPr>
          <w:rFonts w:ascii="Open Sans" w:eastAsia="Times New Roman" w:hAnsi="Open Sans" w:cs="Open Sans"/>
          <w:sz w:val="20"/>
          <w:szCs w:val="20"/>
          <w:lang w:eastAsia="sl-SI"/>
        </w:rPr>
        <w:t xml:space="preserve">postopka </w:t>
      </w:r>
      <w:r w:rsidRPr="00707193">
        <w:rPr>
          <w:rFonts w:ascii="Open Sans" w:eastAsia="Times New Roman" w:hAnsi="Open Sans" w:cs="Open Sans"/>
          <w:sz w:val="20"/>
          <w:szCs w:val="20"/>
          <w:lang w:eastAsia="sl-SI"/>
        </w:rPr>
        <w:t>oddaje javnega naročila za »</w:t>
      </w:r>
      <w:r w:rsidR="00287E2C" w:rsidRPr="00707193">
        <w:rPr>
          <w:rFonts w:ascii="Open Sans" w:eastAsia="Times New Roman" w:hAnsi="Open Sans" w:cs="Open Sans"/>
          <w:color w:val="000000"/>
          <w:sz w:val="20"/>
          <w:szCs w:val="20"/>
          <w:lang w:eastAsia="sl-SI"/>
        </w:rPr>
        <w:t>Nabavo in vgradnjo zapornih armatur</w:t>
      </w:r>
      <w:r w:rsidR="00B35FC8" w:rsidRPr="00707193">
        <w:rPr>
          <w:rFonts w:ascii="Open Sans" w:eastAsia="Times New Roman" w:hAnsi="Open Sans" w:cs="Open Sans"/>
          <w:color w:val="000000"/>
          <w:sz w:val="20"/>
          <w:szCs w:val="20"/>
          <w:lang w:eastAsia="sl-SI"/>
        </w:rPr>
        <w:t xml:space="preserve">« </w:t>
      </w:r>
      <w:r w:rsidRPr="00707193">
        <w:rPr>
          <w:rFonts w:ascii="Open Sans" w:eastAsia="Times New Roman" w:hAnsi="Open Sans" w:cs="Open Sans"/>
          <w:sz w:val="20"/>
          <w:szCs w:val="20"/>
          <w:lang w:eastAsia="sl-SI"/>
        </w:rPr>
        <w:t xml:space="preserve">na JAVNI HOLDING Ljubljana, d.o.o., Verovškova ulica 70, 1000 Ljubljana. </w:t>
      </w:r>
    </w:p>
    <w:p w14:paraId="337E926F" w14:textId="77777777" w:rsidR="00EB4AFD" w:rsidRPr="00707193" w:rsidRDefault="00EB4AFD" w:rsidP="00A6023A">
      <w:pPr>
        <w:keepNext/>
        <w:keepLines/>
        <w:spacing w:after="0" w:line="240" w:lineRule="auto"/>
        <w:ind w:right="-2"/>
        <w:jc w:val="both"/>
        <w:rPr>
          <w:rFonts w:ascii="Open Sans" w:eastAsia="Times New Roman" w:hAnsi="Open Sans" w:cs="Open Sans"/>
          <w:sz w:val="20"/>
          <w:szCs w:val="20"/>
          <w:lang w:eastAsia="sl-SI"/>
        </w:rPr>
      </w:pPr>
    </w:p>
    <w:p w14:paraId="19C487E4" w14:textId="77777777" w:rsidR="00302D6E" w:rsidRPr="00707193" w:rsidRDefault="00302D6E" w:rsidP="00A6023A">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707193">
        <w:rPr>
          <w:rFonts w:ascii="Open Sans" w:eastAsia="Times New Roman" w:hAnsi="Open Sans" w:cs="Open Sans"/>
          <w:b/>
          <w:sz w:val="20"/>
          <w:szCs w:val="20"/>
          <w:lang w:eastAsia="sl-SI"/>
        </w:rPr>
        <w:t>Pravna podlaga</w:t>
      </w:r>
    </w:p>
    <w:p w14:paraId="239DE7F5"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7BD86955" w14:textId="77777777" w:rsidR="00E55534" w:rsidRPr="00707193" w:rsidRDefault="00E55534" w:rsidP="00A6023A">
      <w:pPr>
        <w:pStyle w:val="Telobesedila3"/>
        <w:keepNext/>
        <w:keepLines/>
        <w:rPr>
          <w:rFonts w:ascii="Open Sans" w:hAnsi="Open Sans" w:cs="Open Sans"/>
          <w:sz w:val="20"/>
        </w:rPr>
      </w:pPr>
      <w:r w:rsidRPr="00707193">
        <w:rPr>
          <w:rFonts w:ascii="Open Sans" w:hAnsi="Open Sans" w:cs="Open Sans"/>
          <w:sz w:val="20"/>
        </w:rPr>
        <w:t>Javno naročilo se izvaja skladno z določbami:</w:t>
      </w:r>
    </w:p>
    <w:p w14:paraId="13488058" w14:textId="77777777" w:rsidR="00707193" w:rsidRPr="005C4ECE" w:rsidRDefault="00707193" w:rsidP="00707193">
      <w:pPr>
        <w:pStyle w:val="BESEDILO"/>
        <w:keepNext/>
        <w:numPr>
          <w:ilvl w:val="0"/>
          <w:numId w:val="6"/>
        </w:numPr>
        <w:tabs>
          <w:tab w:val="clear" w:pos="2155"/>
        </w:tabs>
        <w:ind w:left="284" w:hanging="284"/>
        <w:rPr>
          <w:rFonts w:ascii="Open Sans" w:hAnsi="Open Sans" w:cs="Open Sans"/>
          <w:lang w:eastAsia="x-none"/>
        </w:rPr>
      </w:pPr>
      <w:r w:rsidRPr="005C4ECE">
        <w:rPr>
          <w:rFonts w:ascii="Open Sans" w:hAnsi="Open Sans" w:cs="Open Sans"/>
          <w:lang w:eastAsia="x-none"/>
        </w:rPr>
        <w:t>Zakona o javnem naročanju (Ur. l. RS, št. 91/15, 14/18, 121/21, 10/22, 74/22 – odl. US, 100/22 – ZNUZSZS, 28/23, 88/23 – ZOPNN-F in 83/25 – ZOUL; v nadaljevanju: ZJN-3),</w:t>
      </w:r>
    </w:p>
    <w:p w14:paraId="0BD61CE6" w14:textId="77777777" w:rsidR="005C4ECE" w:rsidRPr="005C4ECE" w:rsidRDefault="00707193" w:rsidP="00975ABA">
      <w:pPr>
        <w:keepNext/>
        <w:keepLines/>
        <w:numPr>
          <w:ilvl w:val="0"/>
          <w:numId w:val="6"/>
        </w:numPr>
        <w:spacing w:after="0" w:line="240" w:lineRule="auto"/>
        <w:ind w:left="284" w:hanging="284"/>
        <w:jc w:val="both"/>
        <w:rPr>
          <w:rFonts w:ascii="Open Sans" w:hAnsi="Open Sans" w:cs="Open Sans"/>
          <w:sz w:val="20"/>
          <w:szCs w:val="20"/>
        </w:rPr>
      </w:pPr>
      <w:r w:rsidRPr="005C4ECE">
        <w:rPr>
          <w:rFonts w:ascii="Open Sans" w:hAnsi="Open Sans" w:cs="Open Sans"/>
          <w:sz w:val="20"/>
          <w:szCs w:val="20"/>
        </w:rPr>
        <w:t>Gradbenega zakona (Ur. L. RS, št. 199/21, 105/22 – ZZNŠPP, 133/23, 85/24 – ZAID-A, 47/25 – odl. US in 75/25; v nadaljevanju GZ-1),</w:t>
      </w:r>
      <w:r w:rsidR="005C4ECE" w:rsidRPr="005C4ECE">
        <w:rPr>
          <w:rFonts w:ascii="Open Sans" w:hAnsi="Open Sans" w:cs="Open Sans"/>
          <w:sz w:val="20"/>
          <w:szCs w:val="20"/>
        </w:rPr>
        <w:t xml:space="preserve"> </w:t>
      </w:r>
    </w:p>
    <w:p w14:paraId="08FCAE06" w14:textId="04CEC19B" w:rsidR="005C4ECE" w:rsidRPr="005C4ECE" w:rsidRDefault="005C4ECE" w:rsidP="00975ABA">
      <w:pPr>
        <w:keepNext/>
        <w:keepLines/>
        <w:numPr>
          <w:ilvl w:val="0"/>
          <w:numId w:val="6"/>
        </w:numPr>
        <w:spacing w:after="0" w:line="240" w:lineRule="auto"/>
        <w:ind w:left="284" w:hanging="284"/>
        <w:jc w:val="both"/>
        <w:rPr>
          <w:rFonts w:ascii="Open Sans" w:hAnsi="Open Sans" w:cs="Open Sans"/>
          <w:sz w:val="20"/>
          <w:szCs w:val="20"/>
        </w:rPr>
      </w:pPr>
      <w:r w:rsidRPr="005C4ECE">
        <w:rPr>
          <w:rFonts w:ascii="Open Sans" w:hAnsi="Open Sans" w:cs="Open Sans"/>
          <w:sz w:val="20"/>
          <w:szCs w:val="20"/>
        </w:rPr>
        <w:t xml:space="preserve">Tehničnimi zahtevami naročnika </w:t>
      </w:r>
      <w:hyperlink r:id="rId8" w:history="1">
        <w:r w:rsidRPr="005C4ECE">
          <w:rPr>
            <w:rStyle w:val="Hiperpovezava"/>
            <w:rFonts w:ascii="Open Sans" w:hAnsi="Open Sans" w:cs="Open Sans"/>
            <w:sz w:val="20"/>
            <w:szCs w:val="20"/>
          </w:rPr>
          <w:t>http://www.energetika-lj.si/zakonodaja/tehnicne-zahteve-za-graditev-toplota</w:t>
        </w:r>
      </w:hyperlink>
      <w:r w:rsidRPr="005C4ECE">
        <w:rPr>
          <w:rFonts w:ascii="Open Sans" w:hAnsi="Open Sans" w:cs="Open Sans"/>
          <w:sz w:val="20"/>
          <w:szCs w:val="20"/>
        </w:rPr>
        <w:t xml:space="preserve"> </w:t>
      </w:r>
      <w:r w:rsidR="00506C75">
        <w:rPr>
          <w:rFonts w:ascii="Open Sans" w:hAnsi="Open Sans" w:cs="Open Sans"/>
          <w:sz w:val="20"/>
          <w:szCs w:val="20"/>
        </w:rPr>
        <w:t>,</w:t>
      </w:r>
    </w:p>
    <w:p w14:paraId="79417471" w14:textId="3D0C59F1" w:rsidR="00707193" w:rsidRPr="005C4ECE" w:rsidRDefault="00707193" w:rsidP="005C4ECE">
      <w:pPr>
        <w:keepNext/>
        <w:keepLines/>
        <w:numPr>
          <w:ilvl w:val="0"/>
          <w:numId w:val="6"/>
        </w:numPr>
        <w:spacing w:after="0" w:line="240" w:lineRule="auto"/>
        <w:ind w:left="284" w:hanging="284"/>
        <w:jc w:val="both"/>
        <w:rPr>
          <w:rFonts w:ascii="Open Sans" w:hAnsi="Open Sans" w:cs="Open Sans"/>
          <w:sz w:val="20"/>
          <w:szCs w:val="20"/>
          <w:lang w:eastAsia="x-none"/>
        </w:rPr>
      </w:pPr>
      <w:r w:rsidRPr="005C4ECE">
        <w:rPr>
          <w:rFonts w:ascii="Open Sans" w:hAnsi="Open Sans" w:cs="Open Sans"/>
          <w:sz w:val="20"/>
          <w:szCs w:val="20"/>
          <w:lang w:eastAsia="x-none"/>
        </w:rPr>
        <w:t>Zakona o pravnem varstvu v postopkih javnega naročanja (Uradni list RS, št. 43/11, 60/11 – ZTP-D, 63/13, 90/14 – ZDU-1I, 60/17, 72/19 in 83/25 – ZOUL; v nadaljevanju: ZPVPJN),</w:t>
      </w:r>
    </w:p>
    <w:p w14:paraId="5F1CFC2C" w14:textId="77777777" w:rsidR="00707193" w:rsidRPr="005C4ECE" w:rsidRDefault="00707193" w:rsidP="00707193">
      <w:pPr>
        <w:pStyle w:val="BESEDILO"/>
        <w:keepNext/>
        <w:numPr>
          <w:ilvl w:val="0"/>
          <w:numId w:val="6"/>
        </w:numPr>
        <w:tabs>
          <w:tab w:val="clear" w:pos="2155"/>
        </w:tabs>
        <w:ind w:left="284" w:hanging="284"/>
        <w:rPr>
          <w:rFonts w:ascii="Open Sans" w:hAnsi="Open Sans" w:cs="Open Sans"/>
          <w:lang w:eastAsia="x-none"/>
        </w:rPr>
      </w:pPr>
      <w:r w:rsidRPr="005C4ECE">
        <w:rPr>
          <w:rFonts w:ascii="Open Sans" w:hAnsi="Open Sans" w:cs="Open Sans"/>
          <w:lang w:eastAsia="x-none"/>
        </w:rPr>
        <w:t>Obligacijskega zakonika (Uradni list RS, št. 97/07 – uradno prečiščeno besedilo, 64/16 – odl. US in 20/18 – OROZ631, v nadaljevanju: Obligacijski zakonik),</w:t>
      </w:r>
    </w:p>
    <w:p w14:paraId="76031E30" w14:textId="77777777" w:rsidR="00707193" w:rsidRPr="005C4ECE" w:rsidRDefault="00707193" w:rsidP="00707193">
      <w:pPr>
        <w:pStyle w:val="BESEDILO"/>
        <w:keepNext/>
        <w:numPr>
          <w:ilvl w:val="0"/>
          <w:numId w:val="6"/>
        </w:numPr>
        <w:tabs>
          <w:tab w:val="clear" w:pos="2155"/>
        </w:tabs>
        <w:ind w:left="284" w:hanging="284"/>
        <w:rPr>
          <w:rFonts w:ascii="Open Sans" w:hAnsi="Open Sans" w:cs="Open Sans"/>
          <w:lang w:eastAsia="x-none"/>
        </w:rPr>
      </w:pPr>
      <w:r w:rsidRPr="005C4ECE">
        <w:rPr>
          <w:rFonts w:ascii="Open Sans" w:hAnsi="Open Sans" w:cs="Open Sans"/>
          <w:lang w:eastAsia="x-none"/>
        </w:rPr>
        <w:t>ostalih predpisov, ki temeljijo na zgoraj navedenih zakonih ter veljavno zakonodajo, ki se nanaša na predmet javnega naročila.</w:t>
      </w:r>
    </w:p>
    <w:p w14:paraId="31306907" w14:textId="77777777" w:rsidR="00287E2C" w:rsidRPr="00707193" w:rsidRDefault="00287E2C" w:rsidP="00F82032">
      <w:pPr>
        <w:keepNext/>
        <w:keepLines/>
        <w:spacing w:after="0" w:line="240" w:lineRule="auto"/>
        <w:ind w:left="426"/>
        <w:jc w:val="both"/>
        <w:rPr>
          <w:rFonts w:ascii="Open Sans" w:hAnsi="Open Sans" w:cs="Open Sans"/>
          <w:sz w:val="20"/>
          <w:szCs w:val="20"/>
        </w:rPr>
      </w:pPr>
    </w:p>
    <w:p w14:paraId="2939EF5C" w14:textId="77777777" w:rsidR="00302D6E" w:rsidRPr="00707193" w:rsidRDefault="00302D6E"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Jezik in denarna enota</w:t>
      </w:r>
    </w:p>
    <w:p w14:paraId="2EA070A5" w14:textId="77777777" w:rsidR="00302D6E" w:rsidRPr="00707193" w:rsidRDefault="00302D6E" w:rsidP="00A6023A">
      <w:pPr>
        <w:keepNext/>
        <w:keepLines/>
        <w:spacing w:after="0" w:line="240" w:lineRule="auto"/>
        <w:jc w:val="both"/>
        <w:rPr>
          <w:rFonts w:ascii="Open Sans" w:eastAsia="Times New Roman" w:hAnsi="Open Sans" w:cs="Open Sans"/>
          <w:b/>
          <w:sz w:val="20"/>
          <w:szCs w:val="20"/>
          <w:lang w:eastAsia="sl-SI"/>
        </w:rPr>
      </w:pPr>
    </w:p>
    <w:p w14:paraId="5C0E23B6"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bookmarkStart w:id="6" w:name="OLE_LINK3"/>
      <w:bookmarkStart w:id="7" w:name="OLE_LINK4"/>
      <w:bookmarkEnd w:id="1"/>
      <w:bookmarkEnd w:id="2"/>
      <w:bookmarkEnd w:id="3"/>
      <w:bookmarkEnd w:id="4"/>
      <w:bookmarkEnd w:id="5"/>
      <w:r w:rsidRPr="00707193">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257CD8AE"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419163B4"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Finančni podatki morajo biti podani v evrih, na do dve (2) decimalni mesti natančno.</w:t>
      </w:r>
    </w:p>
    <w:p w14:paraId="01AAB7BA" w14:textId="77777777" w:rsidR="00287E2C" w:rsidRPr="00707193" w:rsidRDefault="00287E2C" w:rsidP="00A6023A">
      <w:pPr>
        <w:keepNext/>
        <w:keepLines/>
        <w:spacing w:after="0" w:line="240" w:lineRule="auto"/>
        <w:jc w:val="both"/>
        <w:rPr>
          <w:rFonts w:ascii="Open Sans" w:eastAsia="Times New Roman" w:hAnsi="Open Sans" w:cs="Open Sans"/>
          <w:b/>
          <w:sz w:val="20"/>
          <w:szCs w:val="20"/>
          <w:lang w:eastAsia="sl-SI"/>
        </w:rPr>
      </w:pPr>
    </w:p>
    <w:p w14:paraId="0D570B0D" w14:textId="77777777" w:rsidR="00287E2C" w:rsidRPr="00707193" w:rsidRDefault="00287E2C"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lastRenderedPageBreak/>
        <w:t>Opredelitev postopka in odločitev o oddaji naročila</w:t>
      </w:r>
    </w:p>
    <w:p w14:paraId="5F4FB934" w14:textId="77777777" w:rsidR="00287E2C" w:rsidRPr="00707193" w:rsidRDefault="00287E2C" w:rsidP="00A6023A">
      <w:pPr>
        <w:keepNext/>
        <w:keepLines/>
        <w:spacing w:after="0" w:line="240" w:lineRule="auto"/>
        <w:jc w:val="both"/>
        <w:rPr>
          <w:rFonts w:ascii="Open Sans" w:eastAsia="Times New Roman" w:hAnsi="Open Sans" w:cs="Open Sans"/>
          <w:b/>
          <w:sz w:val="20"/>
          <w:szCs w:val="20"/>
          <w:lang w:eastAsia="sl-SI"/>
        </w:rPr>
      </w:pPr>
    </w:p>
    <w:p w14:paraId="21A62A6A"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val="x-none" w:eastAsia="sl-SI"/>
        </w:rPr>
      </w:pPr>
      <w:r w:rsidRPr="003262BB">
        <w:rPr>
          <w:rFonts w:ascii="Open Sans" w:eastAsia="Times New Roman" w:hAnsi="Open Sans" w:cs="Open Sans"/>
          <w:sz w:val="20"/>
          <w:szCs w:val="20"/>
          <w:lang w:eastAsia="sl-SI"/>
        </w:rPr>
        <w:t xml:space="preserve">Naročnik izvaja javno naročilo po postopku oddaje naročila male vrednosti v skladu s 47. členom ZJN-3. </w:t>
      </w:r>
      <w:r w:rsidRPr="003262BB">
        <w:rPr>
          <w:rFonts w:ascii="Open Sans" w:eastAsia="Times New Roman" w:hAnsi="Open Sans" w:cs="Open Sans"/>
          <w:sz w:val="20"/>
          <w:szCs w:val="20"/>
          <w:lang w:val="x-none" w:eastAsia="sl-SI"/>
        </w:rPr>
        <w:t>Naročnik bo po pregledu, preveritvi in ocenjevanju ponudb, izbral ponudnika z najugodnejš</w:t>
      </w:r>
      <w:r w:rsidRPr="003262BB">
        <w:rPr>
          <w:rFonts w:ascii="Open Sans" w:eastAsia="Times New Roman" w:hAnsi="Open Sans" w:cs="Open Sans"/>
          <w:sz w:val="20"/>
          <w:szCs w:val="20"/>
          <w:lang w:eastAsia="sl-SI"/>
        </w:rPr>
        <w:t>o</w:t>
      </w:r>
      <w:r w:rsidRPr="003262BB">
        <w:rPr>
          <w:rFonts w:ascii="Open Sans" w:eastAsia="Times New Roman" w:hAnsi="Open Sans" w:cs="Open Sans"/>
          <w:sz w:val="20"/>
          <w:szCs w:val="20"/>
          <w:lang w:val="x-none" w:eastAsia="sl-SI"/>
        </w:rPr>
        <w:t xml:space="preserve"> ponudbo</w:t>
      </w:r>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val="x-none" w:eastAsia="sl-SI"/>
        </w:rPr>
        <w:t>glede na postavljena merila.</w:t>
      </w:r>
    </w:p>
    <w:p w14:paraId="7EB5E88A"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23A6F3A4"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okvirnega sporazuma pisno.</w:t>
      </w:r>
    </w:p>
    <w:p w14:paraId="56DD97A5"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0E0F7035" w14:textId="77777777" w:rsidR="00707193" w:rsidRPr="003262BB" w:rsidRDefault="00707193" w:rsidP="00707193">
      <w:pPr>
        <w:keepNext/>
        <w:keepLines/>
        <w:spacing w:after="0" w:line="240" w:lineRule="auto"/>
        <w:jc w:val="both"/>
        <w:rPr>
          <w:rFonts w:ascii="Open Sans" w:eastAsia="Times New Roman" w:hAnsi="Open Sans" w:cs="Open Sans"/>
          <w:sz w:val="20"/>
          <w:szCs w:val="20"/>
          <w:u w:val="single"/>
          <w:lang w:eastAsia="sl-SI"/>
        </w:rPr>
      </w:pPr>
      <w:r w:rsidRPr="003262BB">
        <w:rPr>
          <w:rFonts w:ascii="Open Sans" w:eastAsia="Times New Roman" w:hAnsi="Open Sans" w:cs="Open Sans"/>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1505DE0" w14:textId="77777777" w:rsidR="00707193" w:rsidRPr="003262BB" w:rsidRDefault="00707193" w:rsidP="00707193">
      <w:pPr>
        <w:keepNext/>
        <w:keepLines/>
        <w:spacing w:after="0" w:line="240" w:lineRule="auto"/>
        <w:jc w:val="both"/>
        <w:rPr>
          <w:rFonts w:ascii="Open Sans" w:eastAsia="Times New Roman" w:hAnsi="Open Sans" w:cs="Open Sans"/>
          <w:b/>
          <w:sz w:val="20"/>
          <w:szCs w:val="20"/>
          <w:lang w:eastAsia="sl-SI"/>
        </w:rPr>
      </w:pPr>
    </w:p>
    <w:p w14:paraId="032E0BD5"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Dodatna pojasnila ponudnikom</w:t>
      </w:r>
    </w:p>
    <w:p w14:paraId="1888995D"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4B703F7D" w14:textId="5DA98AF9"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Dodatna pojasnila o razpisni dokumentaciji ali vprašanja lahko zainteresirani ponudniki zahtevajo preko </w:t>
      </w:r>
      <w:r w:rsidRPr="003262BB">
        <w:rPr>
          <w:rFonts w:ascii="Open Sans" w:eastAsia="Times New Roman" w:hAnsi="Open Sans" w:cs="Open Sans"/>
          <w:b/>
          <w:sz w:val="20"/>
          <w:szCs w:val="20"/>
          <w:lang w:eastAsia="sl-SI"/>
        </w:rPr>
        <w:t>Portala javnih naročil</w:t>
      </w:r>
      <w:r w:rsidRPr="003262BB">
        <w:rPr>
          <w:rFonts w:ascii="Open Sans" w:eastAsia="Times New Roman" w:hAnsi="Open Sans" w:cs="Open Sans"/>
          <w:sz w:val="20"/>
          <w:szCs w:val="20"/>
          <w:lang w:eastAsia="sl-SI"/>
        </w:rPr>
        <w:t xml:space="preserve">, vendar najkasneje do </w:t>
      </w:r>
      <w:r w:rsidR="00C26630">
        <w:rPr>
          <w:rFonts w:ascii="Open Sans" w:eastAsia="Times New Roman" w:hAnsi="Open Sans" w:cs="Open Sans"/>
          <w:b/>
          <w:bCs/>
          <w:sz w:val="20"/>
          <w:szCs w:val="20"/>
          <w:lang w:eastAsia="sl-SI"/>
        </w:rPr>
        <w:t>7</w:t>
      </w:r>
      <w:r w:rsidRPr="003262BB">
        <w:rPr>
          <w:rFonts w:ascii="Open Sans" w:eastAsia="Times New Roman" w:hAnsi="Open Sans" w:cs="Open Sans"/>
          <w:b/>
          <w:bCs/>
          <w:sz w:val="20"/>
          <w:szCs w:val="20"/>
          <w:lang w:eastAsia="sl-SI"/>
        </w:rPr>
        <w:t xml:space="preserve">. </w:t>
      </w:r>
      <w:r w:rsidR="00C26630">
        <w:rPr>
          <w:rFonts w:ascii="Open Sans" w:eastAsia="Times New Roman" w:hAnsi="Open Sans" w:cs="Open Sans"/>
          <w:b/>
          <w:bCs/>
          <w:sz w:val="20"/>
          <w:szCs w:val="20"/>
          <w:lang w:eastAsia="sl-SI"/>
        </w:rPr>
        <w:t>9</w:t>
      </w:r>
      <w:r w:rsidRPr="003262BB">
        <w:rPr>
          <w:rFonts w:ascii="Open Sans" w:eastAsia="Times New Roman" w:hAnsi="Open Sans" w:cs="Open Sans"/>
          <w:b/>
          <w:bCs/>
          <w:sz w:val="20"/>
          <w:szCs w:val="20"/>
          <w:lang w:eastAsia="sl-SI"/>
        </w:rPr>
        <w:t>. 202</w:t>
      </w:r>
      <w:r>
        <w:rPr>
          <w:rFonts w:ascii="Open Sans" w:eastAsia="Times New Roman" w:hAnsi="Open Sans" w:cs="Open Sans"/>
          <w:b/>
          <w:bCs/>
          <w:sz w:val="20"/>
          <w:szCs w:val="20"/>
          <w:lang w:eastAsia="sl-SI"/>
        </w:rPr>
        <w:t>6</w:t>
      </w:r>
      <w:r w:rsidRPr="003262BB">
        <w:rPr>
          <w:rFonts w:ascii="Open Sans" w:eastAsia="Times New Roman" w:hAnsi="Open Sans" w:cs="Open Sans"/>
          <w:b/>
          <w:bCs/>
          <w:sz w:val="20"/>
          <w:szCs w:val="20"/>
          <w:lang w:eastAsia="sl-SI"/>
        </w:rPr>
        <w:t xml:space="preserve">  do 10. ure</w:t>
      </w:r>
      <w:r w:rsidRPr="003262BB">
        <w:rPr>
          <w:rFonts w:ascii="Open Sans" w:eastAsia="Times New Roman" w:hAnsi="Open Sans" w:cs="Open Sans"/>
          <w:sz w:val="20"/>
          <w:szCs w:val="20"/>
          <w:lang w:eastAsia="sl-SI"/>
        </w:rPr>
        <w:t>. Odgovori oz. pojasnila bodo objavljeni na Portalu javnih naročil ter na spletnem naslovu naročnika in podjetja JAVNI HOLDING Ljubljana, d.o.o. (</w:t>
      </w:r>
      <w:hyperlink r:id="rId9" w:history="1">
        <w:r w:rsidRPr="003262BB">
          <w:rPr>
            <w:rStyle w:val="Hiperpovezava"/>
            <w:rFonts w:ascii="Open Sans" w:eastAsia="Times New Roman" w:hAnsi="Open Sans" w:cs="Open Sans"/>
            <w:sz w:val="20"/>
            <w:szCs w:val="20"/>
            <w:lang w:eastAsia="sl-SI"/>
          </w:rPr>
          <w:t>http://www.jhl.si/javna-narocila-iz-podjetij</w:t>
        </w:r>
      </w:hyperlink>
      <w:r w:rsidRPr="003262BB">
        <w:rPr>
          <w:rFonts w:ascii="Open Sans" w:eastAsia="Times New Roman" w:hAnsi="Open Sans" w:cs="Open Sans"/>
          <w:sz w:val="20"/>
          <w:szCs w:val="20"/>
          <w:lang w:eastAsia="sl-SI"/>
        </w:rPr>
        <w:t>) na mestu, kjer je objavljena razpisna dokumentacija, najkasneje en (1) dan pred rokom za oddajo ponudbe, pod pogojem, da bo zahteva posredovana pravočasno. Na drugače posredovane zahteve za dodatna pojasnila ali vprašanja naročnik ni dolžan odgovoriti.</w:t>
      </w:r>
    </w:p>
    <w:p w14:paraId="2C408088"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418FA298"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Predložitev ponudbe</w:t>
      </w:r>
    </w:p>
    <w:p w14:paraId="3E5D7C1B" w14:textId="77777777" w:rsidR="00707193" w:rsidRPr="003262BB" w:rsidRDefault="00707193" w:rsidP="00707193">
      <w:pPr>
        <w:keepNext/>
        <w:keepLines/>
        <w:spacing w:after="0" w:line="240" w:lineRule="auto"/>
        <w:jc w:val="both"/>
        <w:rPr>
          <w:rFonts w:ascii="Open Sans" w:eastAsia="Times New Roman" w:hAnsi="Open Sans" w:cs="Open Sans"/>
          <w:b/>
          <w:sz w:val="20"/>
          <w:szCs w:val="20"/>
          <w:lang w:eastAsia="sl-SI"/>
        </w:rPr>
      </w:pPr>
    </w:p>
    <w:p w14:paraId="236EFE50" w14:textId="30C17F3E"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 xml:space="preserve">Ponudnik nosi vse stroške priprave in predložitve ponudbe. </w:t>
      </w:r>
      <w:r w:rsidRPr="003262BB">
        <w:rPr>
          <w:rFonts w:ascii="Open Sans" w:eastAsia="Times New Roman" w:hAnsi="Open Sans" w:cs="Open Sans"/>
          <w:sz w:val="20"/>
          <w:szCs w:val="20"/>
          <w:lang w:eastAsia="sl-SI"/>
        </w:rPr>
        <w:t xml:space="preserve">Rok za predložitev ponudb je najkasneje do </w:t>
      </w:r>
      <w:r w:rsidR="00C26630">
        <w:rPr>
          <w:rFonts w:ascii="Open Sans" w:eastAsia="Times New Roman" w:hAnsi="Open Sans" w:cs="Open Sans"/>
          <w:b/>
          <w:bCs/>
          <w:sz w:val="20"/>
          <w:szCs w:val="20"/>
          <w:lang w:eastAsia="sl-SI"/>
        </w:rPr>
        <w:t>10</w:t>
      </w:r>
      <w:r w:rsidRPr="003262BB">
        <w:rPr>
          <w:rFonts w:ascii="Open Sans" w:eastAsia="Times New Roman" w:hAnsi="Open Sans" w:cs="Open Sans"/>
          <w:b/>
          <w:bCs/>
          <w:sz w:val="20"/>
          <w:szCs w:val="20"/>
          <w:lang w:eastAsia="sl-SI"/>
        </w:rPr>
        <w:t xml:space="preserve">. </w:t>
      </w:r>
      <w:r w:rsidR="00C26630">
        <w:rPr>
          <w:rFonts w:ascii="Open Sans" w:eastAsia="Times New Roman" w:hAnsi="Open Sans" w:cs="Open Sans"/>
          <w:b/>
          <w:bCs/>
          <w:sz w:val="20"/>
          <w:szCs w:val="20"/>
          <w:lang w:eastAsia="sl-SI"/>
        </w:rPr>
        <w:t>9</w:t>
      </w:r>
      <w:r w:rsidRPr="003262BB">
        <w:rPr>
          <w:rFonts w:ascii="Open Sans" w:eastAsia="Times New Roman" w:hAnsi="Open Sans" w:cs="Open Sans"/>
          <w:b/>
          <w:bCs/>
          <w:sz w:val="20"/>
          <w:szCs w:val="20"/>
          <w:lang w:eastAsia="sl-SI"/>
        </w:rPr>
        <w:t>. 202</w:t>
      </w:r>
      <w:r>
        <w:rPr>
          <w:rFonts w:ascii="Open Sans" w:eastAsia="Times New Roman" w:hAnsi="Open Sans" w:cs="Open Sans"/>
          <w:b/>
          <w:bCs/>
          <w:sz w:val="20"/>
          <w:szCs w:val="20"/>
          <w:lang w:eastAsia="sl-SI"/>
        </w:rPr>
        <w:t>6</w:t>
      </w:r>
      <w:r w:rsidRPr="003262BB">
        <w:rPr>
          <w:rFonts w:ascii="Open Sans" w:eastAsia="Times New Roman" w:hAnsi="Open Sans" w:cs="Open Sans"/>
          <w:b/>
          <w:bCs/>
          <w:sz w:val="20"/>
          <w:szCs w:val="20"/>
          <w:lang w:eastAsia="sl-SI"/>
        </w:rPr>
        <w:t xml:space="preserve">  do 10. ure</w:t>
      </w:r>
      <w:r w:rsidRPr="003262BB">
        <w:rPr>
          <w:rFonts w:ascii="Open Sans" w:eastAsia="Times New Roman" w:hAnsi="Open Sans" w:cs="Open Sans"/>
          <w:sz w:val="20"/>
          <w:szCs w:val="20"/>
          <w:lang w:eastAsia="sl-SI"/>
        </w:rPr>
        <w:t>.</w:t>
      </w:r>
    </w:p>
    <w:p w14:paraId="741F091E"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65ADBDBB" w14:textId="1EF2739F"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 xml:space="preserve">Ponudniki morajo ponudbe predložiti v informacijski sistem e-JN na spletnem naslovu </w:t>
      </w:r>
      <w:hyperlink r:id="rId10" w:history="1">
        <w:r w:rsidRPr="003262BB">
          <w:rPr>
            <w:rStyle w:val="Hiperpovezava"/>
            <w:rFonts w:ascii="Open Sans" w:eastAsia="Times New Roman" w:hAnsi="Open Sans" w:cs="Open Sans"/>
            <w:sz w:val="20"/>
            <w:szCs w:val="20"/>
            <w:lang w:val="x-none" w:eastAsia="sl-SI"/>
          </w:rPr>
          <w:t>https://ejn.gov.si</w:t>
        </w:r>
      </w:hyperlink>
      <w:r w:rsidRPr="003262BB">
        <w:rPr>
          <w:rFonts w:ascii="Open Sans" w:eastAsia="Times New Roman" w:hAnsi="Open Sans" w:cs="Open Sans"/>
          <w:sz w:val="20"/>
          <w:szCs w:val="20"/>
          <w:lang w:eastAsia="sl-SI"/>
        </w:rPr>
        <w:t xml:space="preserve">, v skladu </w:t>
      </w:r>
      <w:r w:rsidRPr="003262BB">
        <w:rPr>
          <w:rFonts w:ascii="Open Sans" w:eastAsia="Times New Roman" w:hAnsi="Open Sans" w:cs="Open Sans"/>
          <w:sz w:val="20"/>
          <w:szCs w:val="20"/>
          <w:u w:val="single"/>
          <w:lang w:eastAsia="sl-SI"/>
        </w:rPr>
        <w:t xml:space="preserve">s </w:t>
      </w:r>
      <w:r w:rsidRPr="003262BB">
        <w:rPr>
          <w:rFonts w:ascii="Open Sans" w:eastAsia="Times New Roman" w:hAnsi="Open Sans" w:cs="Open Sans"/>
          <w:b/>
          <w:sz w:val="20"/>
          <w:szCs w:val="20"/>
          <w:u w:val="single"/>
          <w:lang w:eastAsia="sl-SI"/>
        </w:rPr>
        <w:t xml:space="preserve">poglavjem </w:t>
      </w:r>
      <w:r w:rsidR="00F751C6">
        <w:rPr>
          <w:rFonts w:ascii="Open Sans" w:eastAsia="Times New Roman" w:hAnsi="Open Sans" w:cs="Open Sans"/>
          <w:b/>
          <w:sz w:val="20"/>
          <w:szCs w:val="20"/>
          <w:u w:val="single"/>
          <w:lang w:eastAsia="sl-SI"/>
        </w:rPr>
        <w:t>6</w:t>
      </w:r>
      <w:r w:rsidRPr="003262BB">
        <w:rPr>
          <w:rFonts w:ascii="Open Sans" w:eastAsia="Times New Roman" w:hAnsi="Open Sans" w:cs="Open Sans"/>
          <w:sz w:val="20"/>
          <w:szCs w:val="20"/>
          <w:u w:val="single"/>
          <w:lang w:eastAsia="sl-SI"/>
        </w:rPr>
        <w:t xml:space="preserve"> te razpisne dokumentacije</w:t>
      </w:r>
      <w:r w:rsidRPr="003262BB">
        <w:rPr>
          <w:rFonts w:ascii="Open Sans" w:eastAsia="Times New Roman" w:hAnsi="Open Sans" w:cs="Open Sans"/>
          <w:sz w:val="20"/>
          <w:szCs w:val="20"/>
          <w:lang w:eastAsia="sl-SI"/>
        </w:rPr>
        <w:t>.</w:t>
      </w:r>
    </w:p>
    <w:p w14:paraId="55549642"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val="x-none" w:eastAsia="sl-SI"/>
        </w:rPr>
      </w:pPr>
    </w:p>
    <w:p w14:paraId="29154E53"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bookmarkStart w:id="8" w:name="_Toc116720500"/>
      <w:bookmarkStart w:id="9" w:name="_Toc116720564"/>
      <w:bookmarkStart w:id="10" w:name="_Toc116783473"/>
      <w:bookmarkStart w:id="11" w:name="_Toc116792907"/>
      <w:bookmarkStart w:id="12" w:name="_Toc136417479"/>
      <w:r w:rsidRPr="003262BB">
        <w:rPr>
          <w:rFonts w:ascii="Open Sans" w:eastAsia="Times New Roman" w:hAnsi="Open Sans" w:cs="Open Sans"/>
          <w:b/>
          <w:sz w:val="20"/>
          <w:szCs w:val="20"/>
          <w:lang w:eastAsia="sl-SI"/>
        </w:rPr>
        <w:t>Odpiranje ponudb</w:t>
      </w:r>
      <w:bookmarkEnd w:id="8"/>
      <w:bookmarkEnd w:id="9"/>
      <w:bookmarkEnd w:id="10"/>
      <w:bookmarkEnd w:id="11"/>
      <w:bookmarkEnd w:id="12"/>
    </w:p>
    <w:p w14:paraId="316A92A8" w14:textId="77777777" w:rsidR="00707193" w:rsidRPr="003262BB" w:rsidRDefault="00707193" w:rsidP="00707193">
      <w:pPr>
        <w:keepNext/>
        <w:keepLines/>
        <w:spacing w:after="0" w:line="240" w:lineRule="auto"/>
        <w:jc w:val="both"/>
        <w:rPr>
          <w:rFonts w:ascii="Open Sans" w:eastAsia="Times New Roman" w:hAnsi="Open Sans" w:cs="Open Sans"/>
          <w:b/>
          <w:sz w:val="20"/>
          <w:szCs w:val="20"/>
          <w:lang w:eastAsia="sl-SI"/>
        </w:rPr>
      </w:pPr>
    </w:p>
    <w:p w14:paraId="6088FBF7" w14:textId="16555093"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Odpiranje ponudb bo potekalo avtomatično v informacijskem sistemu e-JN dne </w:t>
      </w:r>
      <w:r w:rsidR="00C26630">
        <w:rPr>
          <w:rFonts w:ascii="Open Sans" w:eastAsia="Times New Roman" w:hAnsi="Open Sans" w:cs="Open Sans"/>
          <w:b/>
          <w:bCs/>
          <w:sz w:val="20"/>
          <w:szCs w:val="20"/>
          <w:lang w:eastAsia="sl-SI"/>
        </w:rPr>
        <w:t>10</w:t>
      </w:r>
      <w:r w:rsidR="00C26630" w:rsidRPr="003262BB">
        <w:rPr>
          <w:rFonts w:ascii="Open Sans" w:eastAsia="Times New Roman" w:hAnsi="Open Sans" w:cs="Open Sans"/>
          <w:b/>
          <w:bCs/>
          <w:sz w:val="20"/>
          <w:szCs w:val="20"/>
          <w:lang w:eastAsia="sl-SI"/>
        </w:rPr>
        <w:t xml:space="preserve">. </w:t>
      </w:r>
      <w:r w:rsidR="00C26630">
        <w:rPr>
          <w:rFonts w:ascii="Open Sans" w:eastAsia="Times New Roman" w:hAnsi="Open Sans" w:cs="Open Sans"/>
          <w:b/>
          <w:bCs/>
          <w:sz w:val="20"/>
          <w:szCs w:val="20"/>
          <w:lang w:eastAsia="sl-SI"/>
        </w:rPr>
        <w:t>9</w:t>
      </w:r>
      <w:r w:rsidR="00C26630" w:rsidRPr="003262BB">
        <w:rPr>
          <w:rFonts w:ascii="Open Sans" w:eastAsia="Times New Roman" w:hAnsi="Open Sans" w:cs="Open Sans"/>
          <w:b/>
          <w:bCs/>
          <w:sz w:val="20"/>
          <w:szCs w:val="20"/>
          <w:lang w:eastAsia="sl-SI"/>
        </w:rPr>
        <w:t>. 202</w:t>
      </w:r>
      <w:r w:rsidR="00C26630">
        <w:rPr>
          <w:rFonts w:ascii="Open Sans" w:eastAsia="Times New Roman" w:hAnsi="Open Sans" w:cs="Open Sans"/>
          <w:b/>
          <w:bCs/>
          <w:sz w:val="20"/>
          <w:szCs w:val="20"/>
          <w:lang w:eastAsia="sl-SI"/>
        </w:rPr>
        <w:t>6</w:t>
      </w:r>
      <w:r w:rsidR="00C26630" w:rsidRPr="003262BB">
        <w:rPr>
          <w:rFonts w:ascii="Open Sans" w:eastAsia="Times New Roman" w:hAnsi="Open Sans" w:cs="Open Sans"/>
          <w:b/>
          <w:bCs/>
          <w:sz w:val="20"/>
          <w:szCs w:val="20"/>
          <w:lang w:eastAsia="sl-SI"/>
        </w:rPr>
        <w:t xml:space="preserve">  </w:t>
      </w:r>
      <w:r w:rsidRPr="003262BB">
        <w:rPr>
          <w:rFonts w:ascii="Open Sans" w:eastAsia="Times New Roman" w:hAnsi="Open Sans" w:cs="Open Sans"/>
          <w:sz w:val="20"/>
          <w:szCs w:val="20"/>
          <w:lang w:eastAsia="sl-SI"/>
        </w:rPr>
        <w:t xml:space="preserve">in se bo začelo </w:t>
      </w:r>
      <w:r w:rsidRPr="003262BB">
        <w:rPr>
          <w:rFonts w:ascii="Open Sans" w:eastAsia="Times New Roman" w:hAnsi="Open Sans" w:cs="Open Sans"/>
          <w:b/>
          <w:sz w:val="20"/>
          <w:szCs w:val="20"/>
          <w:lang w:eastAsia="sl-SI"/>
        </w:rPr>
        <w:t>ob 11. uri</w:t>
      </w:r>
      <w:r w:rsidRPr="003262BB">
        <w:rPr>
          <w:rFonts w:ascii="Open Sans" w:eastAsia="Times New Roman" w:hAnsi="Open Sans" w:cs="Open Sans"/>
          <w:sz w:val="20"/>
          <w:szCs w:val="20"/>
          <w:lang w:eastAsia="sl-SI"/>
        </w:rPr>
        <w:t xml:space="preserve"> na spletnem naslovu </w:t>
      </w:r>
      <w:hyperlink r:id="rId11" w:history="1">
        <w:r w:rsidRPr="003262BB">
          <w:rPr>
            <w:rStyle w:val="Hiperpovezava"/>
            <w:rFonts w:ascii="Open Sans" w:eastAsia="Times New Roman" w:hAnsi="Open Sans" w:cs="Open Sans"/>
            <w:sz w:val="20"/>
            <w:szCs w:val="20"/>
            <w:lang w:eastAsia="sl-SI"/>
          </w:rPr>
          <w:t>https://ejn.gov.si</w:t>
        </w:r>
      </w:hyperlink>
      <w:r w:rsidRPr="003262BB">
        <w:rPr>
          <w:rFonts w:ascii="Open Sans" w:eastAsia="Times New Roman" w:hAnsi="Open Sans" w:cs="Open Sans"/>
          <w:sz w:val="20"/>
          <w:szCs w:val="20"/>
          <w:lang w:eastAsia="sl-SI"/>
        </w:rPr>
        <w:t xml:space="preserve">. </w:t>
      </w:r>
    </w:p>
    <w:p w14:paraId="023710C5"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158B0779"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11AA5F64"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501A2CCF"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Pogajanja</w:t>
      </w:r>
    </w:p>
    <w:p w14:paraId="1735E4DB"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09996F5E"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s ponudnikom(i) izvedel pogajanja, v skladu z drugim odstavkom 47. člena ZJN-3.</w:t>
      </w:r>
    </w:p>
    <w:p w14:paraId="5E521967"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0EA55D5C"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preko informacijskega sistema e-JN. Naročnik bo s povabilom k predložitvi nove ponudbe (pogajanja) hkrati pozval vse ponudnike, ki bodo oddali ponudbo.</w:t>
      </w:r>
    </w:p>
    <w:p w14:paraId="78FB5D32"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p>
    <w:p w14:paraId="5E335201" w14:textId="77777777" w:rsidR="00707193" w:rsidRPr="00F07EB7" w:rsidRDefault="00707193" w:rsidP="00707193">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71DDE087"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67FB9805"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Variantna ponudba</w:t>
      </w:r>
    </w:p>
    <w:p w14:paraId="3A03F71F"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452C2B0A"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4A7C031D"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12903945"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Pregled in ocenjevanje ponudb</w:t>
      </w:r>
    </w:p>
    <w:p w14:paraId="41F1B55A"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70C71AC1"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15A4EE2"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2090F5D1"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Okvirni sporazum</w:t>
      </w:r>
    </w:p>
    <w:p w14:paraId="743311DD"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66413B4D"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bo z izbranim ponudnikom podpisal naročnik.</w:t>
      </w:r>
    </w:p>
    <w:p w14:paraId="6F8CE817"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0BB0A282"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se bo pred podpisom vsebinsko prilagodil le glede na to, ali bo izbrani ponudnik predložil skupno ponudbo, prijavil sodelovanje podizvajalcev in podobno.</w:t>
      </w:r>
    </w:p>
    <w:p w14:paraId="12571B4A"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32BE92FE"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V skladu s šestim odstavkom 14. člena Zakona o integriteti in preprečevanju korupcije (Ur. l. RS, št. 69/11-UPB2 in 158/20, 3/22 – ZDeb in 16/23 – ZZPri)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F07EB7">
        <w:rPr>
          <w:rFonts w:ascii="Open Sans" w:hAnsi="Open Sans" w:cs="Open Sans"/>
          <w:b/>
          <w:sz w:val="20"/>
          <w:szCs w:val="20"/>
        </w:rPr>
        <w:t>Priloga 3/1</w:t>
      </w:r>
      <w:r w:rsidRPr="00F07EB7">
        <w:rPr>
          <w:rFonts w:ascii="Open Sans" w:hAnsi="Open Sans" w:cs="Open Sans"/>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r w:rsidRPr="003262BB">
        <w:rPr>
          <w:rFonts w:ascii="Open Sans" w:eastAsia="Times New Roman" w:hAnsi="Open Sans" w:cs="Open Sans"/>
          <w:sz w:val="20"/>
          <w:szCs w:val="20"/>
          <w:lang w:eastAsia="sl-SI"/>
        </w:rPr>
        <w:t>.</w:t>
      </w:r>
    </w:p>
    <w:p w14:paraId="5419DB16"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7EF6B966"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Vzorec okvirnega sporazuma je sestavni del te razpisne dokumentacije. Ponudnik s podpisom </w:t>
      </w:r>
      <w:r w:rsidRPr="003262BB">
        <w:rPr>
          <w:rFonts w:ascii="Open Sans" w:eastAsia="Times New Roman" w:hAnsi="Open Sans" w:cs="Open Sans"/>
          <w:b/>
          <w:sz w:val="20"/>
          <w:szCs w:val="20"/>
          <w:lang w:eastAsia="sl-SI"/>
        </w:rPr>
        <w:t>Priloge A</w:t>
      </w:r>
      <w:r w:rsidRPr="003262BB">
        <w:rPr>
          <w:rFonts w:ascii="Open Sans" w:eastAsia="Times New Roman" w:hAnsi="Open Sans" w:cs="Open Sans"/>
          <w:sz w:val="20"/>
          <w:szCs w:val="20"/>
          <w:lang w:eastAsia="sl-SI"/>
        </w:rPr>
        <w:t xml:space="preserve"> potrdi, da se strinja z vsebino okvirnega sporazuma. </w:t>
      </w:r>
    </w:p>
    <w:p w14:paraId="5A337929"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03BC0486"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bookmarkStart w:id="13" w:name="_Toc116720524"/>
      <w:bookmarkStart w:id="14" w:name="_Toc116720588"/>
      <w:bookmarkStart w:id="15" w:name="_Toc116783499"/>
      <w:bookmarkStart w:id="16" w:name="_Toc116792933"/>
      <w:bookmarkStart w:id="17" w:name="_Toc136417505"/>
      <w:r w:rsidRPr="003262BB">
        <w:rPr>
          <w:rFonts w:ascii="Open Sans" w:eastAsia="Times New Roman" w:hAnsi="Open Sans" w:cs="Open Sans"/>
          <w:b/>
          <w:sz w:val="20"/>
          <w:szCs w:val="20"/>
          <w:lang w:eastAsia="sl-SI"/>
        </w:rPr>
        <w:t>Prav</w:t>
      </w:r>
      <w:bookmarkEnd w:id="13"/>
      <w:bookmarkEnd w:id="14"/>
      <w:bookmarkEnd w:id="15"/>
      <w:bookmarkEnd w:id="16"/>
      <w:bookmarkEnd w:id="17"/>
      <w:r w:rsidRPr="003262BB">
        <w:rPr>
          <w:rFonts w:ascii="Open Sans" w:eastAsia="Times New Roman" w:hAnsi="Open Sans" w:cs="Open Sans"/>
          <w:b/>
          <w:sz w:val="20"/>
          <w:szCs w:val="20"/>
          <w:lang w:eastAsia="sl-SI"/>
        </w:rPr>
        <w:t>no varstvo</w:t>
      </w:r>
    </w:p>
    <w:p w14:paraId="5F062800"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0A395EFF"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Ponudnikom je zagotovljeno pravno varstvo skladno z Zakonom o pravnem varstvu v postopkih javnega naročanja.</w:t>
      </w:r>
    </w:p>
    <w:p w14:paraId="55FE0BB1"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0E1361D7"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bookmarkStart w:id="18" w:name="_Toc163615935"/>
      <w:r w:rsidRPr="003262BB">
        <w:rPr>
          <w:rFonts w:ascii="Open Sans" w:eastAsia="Times New Roman" w:hAnsi="Open Sans" w:cs="Open Sans"/>
          <w:b/>
          <w:sz w:val="20"/>
          <w:szCs w:val="20"/>
          <w:lang w:eastAsia="sl-SI"/>
        </w:rPr>
        <w:t>Zaupnost po</w:t>
      </w:r>
      <w:bookmarkEnd w:id="18"/>
      <w:r w:rsidRPr="003262BB">
        <w:rPr>
          <w:rFonts w:ascii="Open Sans" w:eastAsia="Times New Roman" w:hAnsi="Open Sans" w:cs="Open Sans"/>
          <w:b/>
          <w:sz w:val="20"/>
          <w:szCs w:val="20"/>
          <w:lang w:eastAsia="sl-SI"/>
        </w:rPr>
        <w:t>datkov</w:t>
      </w:r>
    </w:p>
    <w:p w14:paraId="189D3519"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620AB834"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50497E9A"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p>
    <w:p w14:paraId="2E8AC060"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1C02E1F8"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p>
    <w:p w14:paraId="35A39853"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2" w:history="1">
        <w:r w:rsidRPr="00F07EB7">
          <w:rPr>
            <w:rStyle w:val="Hiperpovezava"/>
            <w:rFonts w:ascii="Open Sans" w:eastAsia="Times New Roman" w:hAnsi="Open Sans" w:cs="Open Sans"/>
            <w:sz w:val="20"/>
            <w:szCs w:val="20"/>
            <w:lang w:eastAsia="sl-SI"/>
          </w:rPr>
          <w:t>sjn@jhl.si</w:t>
        </w:r>
      </w:hyperlink>
      <w:r w:rsidRPr="00F07EB7">
        <w:rPr>
          <w:rFonts w:ascii="Open Sans" w:eastAsia="Times New Roman" w:hAnsi="Open Sans" w:cs="Open Sans"/>
          <w:sz w:val="20"/>
          <w:szCs w:val="20"/>
          <w:lang w:eastAsia="sl-SI"/>
        </w:rPr>
        <w:t xml:space="preserve">. </w:t>
      </w:r>
    </w:p>
    <w:p w14:paraId="60176897"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7D144AC9"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Jamstvo za napake</w:t>
      </w:r>
    </w:p>
    <w:p w14:paraId="0E85EA5F"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427D00F9"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Izbrani izvajalec, s katerim bo naročnik sklenil okvirni sporazum, bo moral jamčiti za odpravo vseh vrst napak, ki jih bo naredil z izvajanjem predmeta javnega naročila, skladno z določili Obligacijskega zakonika.</w:t>
      </w:r>
    </w:p>
    <w:p w14:paraId="509B2EB7"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6C5C0FA6" w14:textId="77777777" w:rsidR="00707193" w:rsidRPr="003262BB" w:rsidRDefault="00707193" w:rsidP="0070719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PONUDBENI POGOJI</w:t>
      </w:r>
    </w:p>
    <w:p w14:paraId="22D14619" w14:textId="77777777" w:rsidR="00707193" w:rsidRPr="003262BB" w:rsidRDefault="00707193" w:rsidP="00707193">
      <w:pPr>
        <w:keepNext/>
        <w:keepLines/>
        <w:spacing w:after="0" w:line="240" w:lineRule="auto"/>
        <w:jc w:val="both"/>
        <w:rPr>
          <w:rFonts w:ascii="Open Sans" w:eastAsia="Times New Roman" w:hAnsi="Open Sans" w:cs="Open Sans"/>
          <w:b/>
          <w:sz w:val="20"/>
          <w:szCs w:val="20"/>
          <w:lang w:eastAsia="sl-SI"/>
        </w:rPr>
      </w:pPr>
    </w:p>
    <w:p w14:paraId="517AEB0C"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Celovitost ponudbe</w:t>
      </w:r>
    </w:p>
    <w:p w14:paraId="73980D83"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2B4B58D8"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bCs/>
          <w:sz w:val="20"/>
          <w:szCs w:val="20"/>
          <w:lang w:eastAsia="sl-SI"/>
        </w:rPr>
        <w:t>Ponudnik odda svojo ponudbo za celotno naročilo</w:t>
      </w:r>
      <w:r w:rsidRPr="003262BB">
        <w:rPr>
          <w:rFonts w:ascii="Open Sans" w:eastAsia="Times New Roman" w:hAnsi="Open Sans" w:cs="Open Sans"/>
          <w:sz w:val="20"/>
          <w:szCs w:val="20"/>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049C32DC"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7757D3F9"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7F6BDE2E"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68378C1C"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Skupna ponudba</w:t>
      </w:r>
    </w:p>
    <w:p w14:paraId="360702B0"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45FEDEB9" w14:textId="77777777" w:rsidR="00707193" w:rsidRPr="00F07EB7" w:rsidRDefault="00707193" w:rsidP="00707193">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Ponudbo lahko predloži skupina ponudnikov, ki mora predložiti pravni akt o skupni izvedbi naročila </w:t>
      </w:r>
      <w:r w:rsidRPr="00F07EB7">
        <w:rPr>
          <w:rFonts w:ascii="Open Sans" w:hAnsi="Open Sans" w:cs="Open Sans"/>
          <w:b/>
          <w:sz w:val="20"/>
          <w:szCs w:val="20"/>
        </w:rPr>
        <w:t>(kot prilogo 1/1)</w:t>
      </w:r>
      <w:r w:rsidRPr="00F07EB7">
        <w:rPr>
          <w:rFonts w:ascii="Open Sans" w:hAnsi="Open Sans" w:cs="Open Sans"/>
          <w:sz w:val="20"/>
          <w:szCs w:val="20"/>
        </w:rPr>
        <w:t>. Navedeni pravni akt mora natančno opredeliti:</w:t>
      </w:r>
    </w:p>
    <w:p w14:paraId="5DB32F4E"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medsebojno odgovornost posameznih članov skupine za izvedbo naročila znotraj skupine,</w:t>
      </w:r>
    </w:p>
    <w:p w14:paraId="3E2AA3D8"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neomejeno solidarno odgovornost članov skupine do naročnika glede vseh obveznosti po okvirnem sporazumu,</w:t>
      </w:r>
    </w:p>
    <w:p w14:paraId="04DC6D83"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glavnega nosilca izvedbe obveznosti po okvirnem sporazumu, s katerim bo naročnik komuniciral, </w:t>
      </w:r>
    </w:p>
    <w:p w14:paraId="1761FE7A"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256C5787"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finančnih obračunov in transakcij z navedbo transakcijskega računa, preko katerega se bo izvajalo plačevanje izvedenih obveznosti po okvirnem sporazumu,</w:t>
      </w:r>
    </w:p>
    <w:p w14:paraId="48669B47"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zavarovanja obveznosti po okvirnem sporazumu iz naslova dobre izvedbe del,</w:t>
      </w:r>
    </w:p>
    <w:p w14:paraId="235FC657"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določila v primeru izstopa partnerja,</w:t>
      </w:r>
    </w:p>
    <w:p w14:paraId="2C48BF63"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pooblastilo vodilnemu partnerju,</w:t>
      </w:r>
    </w:p>
    <w:p w14:paraId="7DE31340" w14:textId="77777777" w:rsidR="00707193" w:rsidRPr="00F07EB7" w:rsidRDefault="00707193" w:rsidP="00707193">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opredelitev deležev in področje dela.</w:t>
      </w:r>
    </w:p>
    <w:p w14:paraId="0B6679BC" w14:textId="77777777" w:rsidR="00707193" w:rsidRPr="00F07EB7" w:rsidRDefault="00707193" w:rsidP="00707193">
      <w:pPr>
        <w:keepNext/>
        <w:keepLines/>
        <w:spacing w:after="0" w:line="240" w:lineRule="auto"/>
        <w:jc w:val="both"/>
        <w:rPr>
          <w:rFonts w:ascii="Open Sans" w:hAnsi="Open Sans" w:cs="Open Sans"/>
          <w:sz w:val="20"/>
          <w:szCs w:val="20"/>
        </w:rPr>
      </w:pPr>
    </w:p>
    <w:p w14:paraId="7558E1F5" w14:textId="77777777" w:rsidR="00707193" w:rsidRPr="00F07EB7" w:rsidRDefault="00707193" w:rsidP="00707193">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6DE16AD6" w14:textId="77777777" w:rsidR="00707193" w:rsidRPr="00F07EB7" w:rsidRDefault="00707193" w:rsidP="00707193">
      <w:pPr>
        <w:keepNext/>
        <w:keepLines/>
        <w:spacing w:after="0" w:line="240" w:lineRule="auto"/>
        <w:jc w:val="both"/>
        <w:rPr>
          <w:rFonts w:ascii="Open Sans" w:hAnsi="Open Sans" w:cs="Open Sans"/>
          <w:b/>
          <w:sz w:val="20"/>
          <w:szCs w:val="20"/>
        </w:rPr>
      </w:pPr>
    </w:p>
    <w:p w14:paraId="7BCC973D" w14:textId="77777777" w:rsidR="00707193"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sz w:val="20"/>
          <w:szCs w:val="20"/>
        </w:rPr>
        <w:lastRenderedPageBreak/>
        <w:t xml:space="preserve">V primeru skupne ponudbe mora glavni nosilec izvedbe obveznosti po okvirnem sporazumu za vse partnerje v skupni ponudbi k ponudbi v razdelek </w:t>
      </w:r>
      <w:r w:rsidRPr="00F07EB7">
        <w:rPr>
          <w:rFonts w:ascii="Open Sans" w:hAnsi="Open Sans" w:cs="Open Sans"/>
          <w:bCs/>
          <w:sz w:val="20"/>
          <w:szCs w:val="20"/>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1, Prilogo 1/1, Prilogo 3/1, Prilogo 3/2</w:t>
      </w:r>
      <w:r w:rsidRPr="00F07EB7">
        <w:rPr>
          <w:rFonts w:ascii="Open Sans" w:hAnsi="Open Sans" w:cs="Open Sans"/>
          <w:kern w:val="16"/>
          <w:sz w:val="20"/>
          <w:szCs w:val="20"/>
        </w:rPr>
        <w:t>.</w:t>
      </w:r>
    </w:p>
    <w:p w14:paraId="64ADE1BB"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7DB9BFE9" w14:textId="77777777" w:rsidR="00287E2C" w:rsidRPr="00707193" w:rsidRDefault="00287E2C"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Ponudba s podizvajalci</w:t>
      </w:r>
    </w:p>
    <w:p w14:paraId="5A044CF2"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64B30AB9" w14:textId="77777777" w:rsidR="00707193" w:rsidRPr="00F07EB7" w:rsidRDefault="00707193" w:rsidP="00707193">
      <w:pPr>
        <w:keepNext/>
        <w:keepLines/>
        <w:spacing w:after="0" w:line="240" w:lineRule="auto"/>
        <w:jc w:val="both"/>
        <w:rPr>
          <w:rFonts w:ascii="Open Sans" w:hAnsi="Open Sans" w:cs="Open Sans"/>
          <w:b/>
          <w:sz w:val="20"/>
          <w:szCs w:val="20"/>
        </w:rPr>
      </w:pPr>
      <w:r w:rsidRPr="00F07EB7">
        <w:rPr>
          <w:rFonts w:ascii="Open Sans" w:hAnsi="Open Sans" w:cs="Open Sans"/>
          <w:kern w:val="16"/>
          <w:sz w:val="20"/>
          <w:szCs w:val="20"/>
        </w:rPr>
        <w:t>Ponudnik lahko del javnega naročila odda v podizvajanje.</w:t>
      </w:r>
      <w:r w:rsidRPr="00F07EB7">
        <w:rPr>
          <w:rFonts w:ascii="Open Sans" w:hAnsi="Open Sans" w:cs="Open Sans"/>
          <w:b/>
          <w:sz w:val="20"/>
          <w:szCs w:val="20"/>
        </w:rPr>
        <w:t xml:space="preserve"> </w:t>
      </w:r>
    </w:p>
    <w:p w14:paraId="43AF57D0" w14:textId="77777777" w:rsidR="00707193" w:rsidRPr="00F07EB7" w:rsidRDefault="00707193" w:rsidP="00707193">
      <w:pPr>
        <w:keepNext/>
        <w:keepLines/>
        <w:spacing w:after="0" w:line="240" w:lineRule="auto"/>
        <w:jc w:val="both"/>
        <w:rPr>
          <w:rFonts w:ascii="Open Sans" w:hAnsi="Open Sans" w:cs="Open Sans"/>
          <w:sz w:val="20"/>
          <w:szCs w:val="20"/>
        </w:rPr>
      </w:pPr>
    </w:p>
    <w:p w14:paraId="38C8A306" w14:textId="77777777" w:rsidR="00707193" w:rsidRPr="00F07EB7" w:rsidRDefault="00707193" w:rsidP="00707193">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422FC91" w14:textId="77777777" w:rsidR="00707193" w:rsidRPr="00F07EB7" w:rsidRDefault="00707193" w:rsidP="00707193">
      <w:pPr>
        <w:keepNext/>
        <w:keepLines/>
        <w:spacing w:after="0" w:line="240" w:lineRule="auto"/>
        <w:jc w:val="both"/>
        <w:rPr>
          <w:rFonts w:ascii="Open Sans" w:hAnsi="Open Sans" w:cs="Open Sans"/>
          <w:sz w:val="20"/>
          <w:szCs w:val="20"/>
        </w:rPr>
      </w:pPr>
    </w:p>
    <w:p w14:paraId="4D4002EB" w14:textId="77777777" w:rsidR="00707193" w:rsidRPr="00F07EB7"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kateremu bo javno naročilo oddano, bo v razmerju do naročnika v celoti odgovarjal za izvedbo prejetega naročila, ne glede na število podizvajalcev.</w:t>
      </w:r>
    </w:p>
    <w:p w14:paraId="2BBCCCB6" w14:textId="77777777" w:rsidR="00707193" w:rsidRPr="00F07EB7" w:rsidRDefault="00707193" w:rsidP="00707193">
      <w:pPr>
        <w:keepNext/>
        <w:keepLines/>
        <w:spacing w:after="0" w:line="240" w:lineRule="auto"/>
        <w:jc w:val="both"/>
        <w:rPr>
          <w:rFonts w:ascii="Open Sans" w:hAnsi="Open Sans" w:cs="Open Sans"/>
          <w:kern w:val="16"/>
          <w:sz w:val="20"/>
          <w:szCs w:val="20"/>
        </w:rPr>
      </w:pPr>
    </w:p>
    <w:p w14:paraId="050625B5" w14:textId="77777777" w:rsidR="00707193" w:rsidRPr="00F07EB7"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Če ponudnik ne ravna v skladu s 94. člena ZJN-3, bo naročnik Državni revizijski komisiji podal predlog za uvedbo postopka o prekršku iz 2. točke prvega odstavka 112. člena ZJN-3. </w:t>
      </w:r>
    </w:p>
    <w:p w14:paraId="57E13E16" w14:textId="77777777" w:rsidR="00707193" w:rsidRPr="00F07EB7" w:rsidRDefault="00707193" w:rsidP="00707193">
      <w:pPr>
        <w:keepNext/>
        <w:keepLines/>
        <w:spacing w:after="0" w:line="240" w:lineRule="auto"/>
        <w:jc w:val="both"/>
        <w:rPr>
          <w:rFonts w:ascii="Open Sans" w:hAnsi="Open Sans" w:cs="Open Sans"/>
          <w:kern w:val="16"/>
          <w:sz w:val="20"/>
          <w:szCs w:val="20"/>
        </w:rPr>
      </w:pPr>
    </w:p>
    <w:p w14:paraId="7717A7B5" w14:textId="77777777" w:rsidR="00707193" w:rsidRPr="00F07EB7"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189C329" w14:textId="77777777" w:rsidR="00707193" w:rsidRPr="00F07EB7" w:rsidRDefault="00707193" w:rsidP="00707193">
      <w:pPr>
        <w:keepNext/>
        <w:keepLines/>
        <w:spacing w:after="0" w:line="240" w:lineRule="auto"/>
        <w:jc w:val="both"/>
        <w:rPr>
          <w:rFonts w:ascii="Open Sans" w:hAnsi="Open Sans" w:cs="Open Sans"/>
          <w:kern w:val="16"/>
          <w:sz w:val="20"/>
          <w:szCs w:val="20"/>
        </w:rPr>
      </w:pPr>
    </w:p>
    <w:p w14:paraId="7D10F832" w14:textId="77777777" w:rsidR="00707193" w:rsidRPr="00F07EB7" w:rsidRDefault="00707193" w:rsidP="00707193">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Če bo ponudnik izvajal javno naročilo s podizvajalci mora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Prilogo 4/1 in Prilogo 4/2</w:t>
      </w:r>
      <w:r w:rsidRPr="00F07EB7">
        <w:rPr>
          <w:rFonts w:ascii="Open Sans" w:hAnsi="Open Sans" w:cs="Open Sans"/>
          <w:kern w:val="16"/>
          <w:sz w:val="20"/>
          <w:szCs w:val="20"/>
        </w:rPr>
        <w:t>.</w:t>
      </w:r>
    </w:p>
    <w:p w14:paraId="0F0EA37B" w14:textId="77777777" w:rsidR="00707193" w:rsidRPr="00F07EB7" w:rsidRDefault="00707193" w:rsidP="00707193">
      <w:pPr>
        <w:keepNext/>
        <w:keepLines/>
        <w:spacing w:after="0" w:line="240" w:lineRule="auto"/>
        <w:jc w:val="both"/>
        <w:rPr>
          <w:rFonts w:ascii="Open Sans" w:hAnsi="Open Sans" w:cs="Open Sans"/>
          <w:kern w:val="16"/>
          <w:sz w:val="20"/>
          <w:szCs w:val="20"/>
        </w:rPr>
      </w:pPr>
    </w:p>
    <w:p w14:paraId="3FA26F57" w14:textId="77777777" w:rsidR="00707193" w:rsidRPr="00F07EB7"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V kolikor ponudnik ne oddaja ponudbe z nobenim podizvajalcem, mu ni potrebno izpolniti/priložiti prilog, ki se nanašajo na podizvajalce.</w:t>
      </w:r>
    </w:p>
    <w:p w14:paraId="55962549"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7C2142B3"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Uporaba zmogljivosti drugih subjektov</w:t>
      </w:r>
    </w:p>
    <w:p w14:paraId="2308BD6C"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21579D65" w14:textId="77777777" w:rsidR="00707193" w:rsidRPr="00F07EB7"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393DF845" w14:textId="77777777" w:rsidR="00707193" w:rsidRPr="00F07EB7" w:rsidRDefault="00707193" w:rsidP="00707193">
      <w:pPr>
        <w:keepNext/>
        <w:keepLines/>
        <w:spacing w:after="0" w:line="240" w:lineRule="auto"/>
        <w:jc w:val="both"/>
        <w:rPr>
          <w:rFonts w:ascii="Open Sans" w:hAnsi="Open Sans" w:cs="Open Sans"/>
          <w:kern w:val="16"/>
          <w:sz w:val="20"/>
          <w:szCs w:val="20"/>
        </w:rPr>
      </w:pPr>
    </w:p>
    <w:p w14:paraId="196A3AF9" w14:textId="77777777" w:rsidR="00707193" w:rsidRPr="00F07EB7"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1B651603" w14:textId="77777777" w:rsidR="00707193" w:rsidRPr="00F07EB7" w:rsidRDefault="00707193" w:rsidP="00707193">
      <w:pPr>
        <w:keepNext/>
        <w:keepLines/>
        <w:spacing w:after="0" w:line="240" w:lineRule="auto"/>
        <w:jc w:val="both"/>
        <w:rPr>
          <w:rFonts w:ascii="Open Sans" w:hAnsi="Open Sans" w:cs="Open Sans"/>
          <w:kern w:val="16"/>
          <w:sz w:val="20"/>
          <w:szCs w:val="20"/>
        </w:rPr>
      </w:pPr>
    </w:p>
    <w:p w14:paraId="100A235F" w14:textId="77777777" w:rsidR="00707193" w:rsidRPr="00F07EB7" w:rsidRDefault="00707193" w:rsidP="00707193">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V primeru, da bo ponudnik za izvedbo javnega naročila uporabljal zmogljivost drugih subjektov, </w:t>
      </w:r>
      <w:r w:rsidRPr="00F07EB7">
        <w:rPr>
          <w:rFonts w:ascii="Open Sans" w:hAnsi="Open Sans" w:cs="Open Sans"/>
          <w:sz w:val="20"/>
          <w:szCs w:val="20"/>
        </w:rPr>
        <w:t xml:space="preserve">(ki niso partner/ji v primeru skupne ponudbe ali podizvajalec/ci), mora za vsakega izmed subjektov, na katerega zmogljivosti se sklicuje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in Prilogo 4/3</w:t>
      </w:r>
      <w:r w:rsidRPr="00F07EB7">
        <w:rPr>
          <w:rFonts w:ascii="Open Sans" w:hAnsi="Open Sans" w:cs="Open Sans"/>
          <w:kern w:val="16"/>
          <w:sz w:val="20"/>
          <w:szCs w:val="20"/>
        </w:rPr>
        <w:t xml:space="preserve">. </w:t>
      </w:r>
    </w:p>
    <w:p w14:paraId="6FFBA26A" w14:textId="77777777" w:rsidR="00707193" w:rsidRPr="00F07EB7" w:rsidRDefault="00707193" w:rsidP="00707193">
      <w:pPr>
        <w:keepNext/>
        <w:keepLines/>
        <w:spacing w:after="0" w:line="240" w:lineRule="auto"/>
        <w:ind w:right="-2"/>
        <w:jc w:val="both"/>
        <w:rPr>
          <w:rFonts w:ascii="Open Sans" w:hAnsi="Open Sans" w:cs="Open Sans"/>
          <w:sz w:val="20"/>
          <w:szCs w:val="20"/>
          <w:lang w:eastAsia="x-none"/>
        </w:rPr>
      </w:pPr>
    </w:p>
    <w:p w14:paraId="2392B179" w14:textId="77777777" w:rsidR="00707193" w:rsidRPr="00F07EB7" w:rsidRDefault="00707193" w:rsidP="00707193">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sz w:val="20"/>
          <w:szCs w:val="20"/>
          <w:lang w:val="x-none" w:eastAsia="x-none"/>
        </w:rPr>
        <w:lastRenderedPageBreak/>
        <w:t>Ponudnik, kateremu bo javno naročilo oddano, bo v razmerju do naročnika v celoti odgovarjal za izvedbo prejetega naročila, ne glede na število subjektov, katerih zmogljivost bo ponudnik uporabljal v ponudbi oz. pri izvedbi predmeta javnega naročila.</w:t>
      </w:r>
    </w:p>
    <w:p w14:paraId="4DAF3743" w14:textId="77777777" w:rsidR="00707193" w:rsidRPr="00F07EB7" w:rsidRDefault="00707193" w:rsidP="00707193">
      <w:pPr>
        <w:keepNext/>
        <w:keepLines/>
        <w:spacing w:after="0" w:line="240" w:lineRule="auto"/>
        <w:ind w:right="-2"/>
        <w:jc w:val="both"/>
        <w:rPr>
          <w:rFonts w:ascii="Open Sans" w:hAnsi="Open Sans" w:cs="Open Sans"/>
          <w:sz w:val="20"/>
          <w:szCs w:val="20"/>
          <w:lang w:val="x-none" w:eastAsia="x-none"/>
        </w:rPr>
      </w:pPr>
    </w:p>
    <w:p w14:paraId="55E7EA0B" w14:textId="77777777" w:rsidR="00707193" w:rsidRPr="00F07EB7" w:rsidRDefault="00707193" w:rsidP="00707193">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i/>
          <w:sz w:val="20"/>
          <w:szCs w:val="20"/>
          <w:lang w:val="x-none" w:eastAsia="x-none"/>
        </w:rPr>
        <w:t>V kolikor ponudnik za izvedbo javnega naročila ne bo uporabil zmogljivosti drugih subjektov, mu ni potrebno upoštevati določil oz. izpolniti/priložiti prilog, ki se nanašajo na subjekt/e, katerih zmogljivost</w:t>
      </w:r>
      <w:r w:rsidRPr="00F07EB7">
        <w:rPr>
          <w:rFonts w:ascii="Open Sans" w:hAnsi="Open Sans" w:cs="Open Sans"/>
          <w:sz w:val="20"/>
          <w:szCs w:val="20"/>
          <w:lang w:val="x-none" w:eastAsia="x-none"/>
        </w:rPr>
        <w:t xml:space="preserve"> </w:t>
      </w:r>
      <w:r w:rsidRPr="00F07EB7">
        <w:rPr>
          <w:rFonts w:ascii="Open Sans" w:hAnsi="Open Sans" w:cs="Open Sans"/>
          <w:i/>
          <w:sz w:val="20"/>
          <w:szCs w:val="20"/>
          <w:lang w:val="x-none" w:eastAsia="x-none"/>
        </w:rPr>
        <w:t xml:space="preserve">uporablja ponudnik v ponudbi. </w:t>
      </w:r>
    </w:p>
    <w:p w14:paraId="3D0A86A2"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57DBB823" w14:textId="77777777" w:rsidR="00707193" w:rsidRPr="003262BB" w:rsidRDefault="00707193" w:rsidP="0070719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Ponudnik ali podizvajalec, ki nima sedeža v Republiki Sloveniji</w:t>
      </w:r>
    </w:p>
    <w:p w14:paraId="2333F4E7"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1B4701C2"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0E1B4007"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p>
    <w:p w14:paraId="46740A22"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0EC9190B" w14:textId="77777777" w:rsidR="00707193" w:rsidRDefault="00707193" w:rsidP="00707193">
      <w:pPr>
        <w:keepNext/>
        <w:keepLines/>
        <w:spacing w:after="0" w:line="240" w:lineRule="auto"/>
        <w:jc w:val="both"/>
        <w:rPr>
          <w:rFonts w:ascii="Open Sans" w:hAnsi="Open Sans" w:cs="Open Sans"/>
          <w:sz w:val="20"/>
          <w:szCs w:val="20"/>
        </w:rPr>
      </w:pPr>
    </w:p>
    <w:p w14:paraId="53D26F12" w14:textId="66674216" w:rsidR="00707193" w:rsidRPr="0056235F" w:rsidRDefault="00707193" w:rsidP="00707193">
      <w:pPr>
        <w:keepNext/>
        <w:keepLines/>
        <w:numPr>
          <w:ilvl w:val="1"/>
          <w:numId w:val="2"/>
        </w:numPr>
        <w:tabs>
          <w:tab w:val="clear" w:pos="720"/>
        </w:tabs>
        <w:spacing w:after="0" w:line="240" w:lineRule="auto"/>
        <w:jc w:val="both"/>
        <w:rPr>
          <w:rFonts w:ascii="Open Sans" w:hAnsi="Open Sans" w:cs="Open Sans"/>
          <w:b/>
          <w:sz w:val="20"/>
          <w:szCs w:val="20"/>
        </w:rPr>
      </w:pPr>
      <w:r w:rsidRPr="0056235F">
        <w:rPr>
          <w:rFonts w:ascii="Open Sans" w:hAnsi="Open Sans" w:cs="Open Sans"/>
          <w:b/>
          <w:sz w:val="20"/>
          <w:szCs w:val="20"/>
        </w:rPr>
        <w:t>Splošne zahteve vezane na informacijsko varnost naročnika</w:t>
      </w:r>
    </w:p>
    <w:p w14:paraId="4AFBE898" w14:textId="77777777" w:rsidR="00707193" w:rsidRPr="0056235F" w:rsidRDefault="00707193" w:rsidP="00707193">
      <w:pPr>
        <w:keepNext/>
        <w:keepLines/>
        <w:widowControl w:val="0"/>
        <w:spacing w:after="0" w:line="240" w:lineRule="auto"/>
        <w:jc w:val="both"/>
        <w:rPr>
          <w:rFonts w:ascii="Open Sans" w:eastAsia="Times New Roman" w:hAnsi="Open Sans" w:cs="Open Sans"/>
          <w:kern w:val="16"/>
          <w:sz w:val="20"/>
          <w:szCs w:val="20"/>
          <w:lang w:eastAsia="sl-SI"/>
        </w:rPr>
      </w:pPr>
    </w:p>
    <w:p w14:paraId="3D16EE01" w14:textId="77777777" w:rsidR="00707193" w:rsidRPr="0056235F" w:rsidRDefault="00707193" w:rsidP="00707193">
      <w:pPr>
        <w:keepNext/>
        <w:keepLines/>
        <w:widowControl w:val="0"/>
        <w:spacing w:after="0" w:line="240" w:lineRule="auto"/>
        <w:jc w:val="both"/>
        <w:rPr>
          <w:rFonts w:ascii="Open Sans" w:eastAsia="Times New Roman" w:hAnsi="Open Sans" w:cs="Open Sans"/>
          <w:kern w:val="16"/>
          <w:sz w:val="20"/>
          <w:szCs w:val="20"/>
          <w:lang w:eastAsia="sl-SI"/>
        </w:rPr>
      </w:pPr>
      <w:r w:rsidRPr="0056235F">
        <w:rPr>
          <w:rFonts w:ascii="Open Sans" w:eastAsia="Times New Roman" w:hAnsi="Open Sans" w:cs="Open Sans"/>
          <w:kern w:val="16"/>
          <w:sz w:val="20"/>
          <w:szCs w:val="20"/>
          <w:lang w:eastAsia="sl-SI"/>
        </w:rPr>
        <w:t xml:space="preserve">Za izpolnitev zahtev po 22. členu ZInfV-1 </w:t>
      </w:r>
      <w:r>
        <w:rPr>
          <w:rFonts w:ascii="Open Sans" w:eastAsia="Times New Roman" w:hAnsi="Open Sans" w:cs="Open Sans"/>
          <w:kern w:val="16"/>
          <w:sz w:val="20"/>
          <w:szCs w:val="20"/>
          <w:lang w:eastAsia="sl-SI"/>
        </w:rPr>
        <w:t xml:space="preserve">je naročnik </w:t>
      </w:r>
      <w:r w:rsidRPr="0056235F">
        <w:rPr>
          <w:rFonts w:ascii="Open Sans" w:eastAsia="Times New Roman" w:hAnsi="Open Sans" w:cs="Open Sans"/>
          <w:kern w:val="16"/>
          <w:sz w:val="20"/>
          <w:szCs w:val="20"/>
          <w:lang w:eastAsia="sl-SI"/>
        </w:rPr>
        <w:t>sprej</w:t>
      </w:r>
      <w:r>
        <w:rPr>
          <w:rFonts w:ascii="Open Sans" w:eastAsia="Times New Roman" w:hAnsi="Open Sans" w:cs="Open Sans"/>
          <w:kern w:val="16"/>
          <w:sz w:val="20"/>
          <w:szCs w:val="20"/>
          <w:lang w:eastAsia="sl-SI"/>
        </w:rPr>
        <w:t>el</w:t>
      </w:r>
      <w:r w:rsidRPr="0056235F">
        <w:rPr>
          <w:rFonts w:ascii="Open Sans" w:eastAsia="Times New Roman" w:hAnsi="Open Sans" w:cs="Open Sans"/>
          <w:kern w:val="16"/>
          <w:sz w:val="20"/>
          <w:szCs w:val="20"/>
          <w:lang w:eastAsia="sl-SI"/>
        </w:rPr>
        <w:t xml:space="preserve"> </w:t>
      </w:r>
      <w:bookmarkStart w:id="19" w:name="_Hlk230016890"/>
      <w:r w:rsidRPr="0056235F">
        <w:rPr>
          <w:rFonts w:ascii="Open Sans" w:eastAsia="Times New Roman" w:hAnsi="Open Sans" w:cs="Open Sans"/>
          <w:kern w:val="16"/>
          <w:sz w:val="20"/>
          <w:szCs w:val="20"/>
          <w:lang w:eastAsia="sl-SI"/>
        </w:rPr>
        <w:t>Splošni pogoji informacijske in kibernetske varnosti Skupine JAVNI HOLDING Ljubljana</w:t>
      </w:r>
      <w:bookmarkEnd w:id="19"/>
      <w:r w:rsidRPr="0056235F">
        <w:rPr>
          <w:rFonts w:ascii="Open Sans" w:eastAsia="Times New Roman" w:hAnsi="Open Sans" w:cs="Open Sans"/>
          <w:kern w:val="16"/>
          <w:sz w:val="20"/>
          <w:szCs w:val="20"/>
          <w:lang w:eastAsia="sl-SI"/>
        </w:rPr>
        <w:t>, ki veljajo za vse ponudnike, izvajalce in druge gospodarske subjekte, ki v okviru pogodbenega razmerja z naročnikom izvajajo storitve</w:t>
      </w:r>
      <w:r>
        <w:rPr>
          <w:rFonts w:ascii="Open Sans" w:eastAsia="Times New Roman" w:hAnsi="Open Sans" w:cs="Open Sans"/>
          <w:kern w:val="16"/>
          <w:sz w:val="20"/>
          <w:szCs w:val="20"/>
          <w:lang w:eastAsia="sl-SI"/>
        </w:rPr>
        <w:t xml:space="preserve">, dela, </w:t>
      </w:r>
      <w:r w:rsidRPr="0056235F">
        <w:rPr>
          <w:rFonts w:ascii="Open Sans" w:eastAsia="Times New Roman" w:hAnsi="Open Sans" w:cs="Open Sans"/>
          <w:kern w:val="16"/>
          <w:sz w:val="20"/>
          <w:szCs w:val="20"/>
          <w:lang w:eastAsia="sl-SI"/>
        </w:rPr>
        <w:t>dobavljajo blago ali imajo dostop do informacijskih sredstev naročnika</w:t>
      </w:r>
      <w:r>
        <w:rPr>
          <w:rFonts w:ascii="Open Sans" w:eastAsia="Times New Roman" w:hAnsi="Open Sans" w:cs="Open Sans"/>
          <w:kern w:val="16"/>
          <w:sz w:val="20"/>
          <w:szCs w:val="20"/>
          <w:lang w:eastAsia="sl-SI"/>
        </w:rPr>
        <w:t xml:space="preserve"> in sicer:</w:t>
      </w:r>
    </w:p>
    <w:p w14:paraId="33B56D96" w14:textId="77777777" w:rsidR="00707193" w:rsidRPr="000C32AA" w:rsidRDefault="00707193" w:rsidP="00707193">
      <w:pPr>
        <w:pStyle w:val="Odstavekseznama"/>
        <w:keepNext/>
        <w:keepLines/>
        <w:numPr>
          <w:ilvl w:val="0"/>
          <w:numId w:val="8"/>
        </w:numPr>
        <w:jc w:val="both"/>
        <w:rPr>
          <w:rFonts w:ascii="Open Sans" w:hAnsi="Open Sans" w:cs="Open Sans"/>
        </w:rPr>
      </w:pPr>
      <w:r w:rsidRPr="0056235F">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sidRPr="000C32AA">
        <w:rPr>
          <w:rFonts w:ascii="Open Sans" w:hAnsi="Open Sans" w:cs="Open Sans"/>
        </w:rPr>
        <w:t>;</w:t>
      </w:r>
    </w:p>
    <w:p w14:paraId="5239E96F" w14:textId="77777777" w:rsidR="00707193" w:rsidRPr="00310BAC" w:rsidRDefault="00707193" w:rsidP="00707193">
      <w:pPr>
        <w:pStyle w:val="Odstavekseznama"/>
        <w:keepNext/>
        <w:keepLines/>
        <w:numPr>
          <w:ilvl w:val="0"/>
          <w:numId w:val="8"/>
        </w:numPr>
        <w:jc w:val="both"/>
        <w:rPr>
          <w:rFonts w:ascii="Open Sans" w:hAnsi="Open Sans" w:cs="Open Sans"/>
        </w:rPr>
      </w:pPr>
      <w:r w:rsidRPr="00310BAC">
        <w:rPr>
          <w:rFonts w:ascii="Open Sans" w:hAnsi="Open Sans" w:cs="Open Sans"/>
        </w:rPr>
        <w:t>izbrani ponudnik mora naročnika nemudoma seznaniti s pomembnim varnostnim incidentom s področja informacijske in kibernetske varnosti;</w:t>
      </w:r>
    </w:p>
    <w:p w14:paraId="12BD2E47" w14:textId="77777777" w:rsidR="00707193" w:rsidRPr="00310BAC" w:rsidRDefault="00707193" w:rsidP="00707193">
      <w:pPr>
        <w:pStyle w:val="Odstavekseznama"/>
        <w:keepNext/>
        <w:keepLines/>
        <w:numPr>
          <w:ilvl w:val="0"/>
          <w:numId w:val="8"/>
        </w:numPr>
        <w:jc w:val="both"/>
        <w:rPr>
          <w:rFonts w:ascii="Open Sans" w:hAnsi="Open Sans" w:cs="Open Sans"/>
        </w:rPr>
      </w:pPr>
      <w:r w:rsidRPr="00310BAC">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Trenutno veljavna Krovna informacijska varnostna politika je dostopna v elektronski obliki na naslovu:</w:t>
      </w:r>
    </w:p>
    <w:p w14:paraId="7EA5234B" w14:textId="77777777" w:rsidR="00707193" w:rsidRPr="00310BAC" w:rsidRDefault="00F55443" w:rsidP="00707193">
      <w:pPr>
        <w:pStyle w:val="Odstavekseznama"/>
        <w:keepNext/>
        <w:keepLines/>
        <w:ind w:left="360"/>
        <w:jc w:val="both"/>
        <w:rPr>
          <w:rFonts w:ascii="Open Sans" w:hAnsi="Open Sans" w:cs="Open Sans"/>
        </w:rPr>
      </w:pPr>
      <w:hyperlink r:id="rId13" w:history="1">
        <w:r w:rsidR="00707193" w:rsidRPr="00310BAC">
          <w:rPr>
            <w:rStyle w:val="Hiperpovezava"/>
            <w:rFonts w:ascii="Open Sans" w:hAnsi="Open Sans" w:cs="Open Sans"/>
          </w:rPr>
          <w:t>http://www.jhl.si/sites/default/files/upload/holding/datoteke/krovna-informacijska-varnostna-politika-jhl.pdf</w:t>
        </w:r>
      </w:hyperlink>
    </w:p>
    <w:p w14:paraId="2047FBB8" w14:textId="77777777" w:rsidR="00707193" w:rsidRPr="00310BAC" w:rsidRDefault="00707193" w:rsidP="00707193">
      <w:pPr>
        <w:pStyle w:val="Odstavekseznama"/>
        <w:keepNext/>
        <w:keepLines/>
        <w:numPr>
          <w:ilvl w:val="0"/>
          <w:numId w:val="8"/>
        </w:numPr>
        <w:jc w:val="both"/>
        <w:rPr>
          <w:rFonts w:ascii="Open Sans" w:hAnsi="Open Sans" w:cs="Open Sans"/>
        </w:rPr>
      </w:pPr>
      <w:r w:rsidRPr="00310BAC">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049084E9" w14:textId="77777777" w:rsidR="00707193" w:rsidRPr="000C32AA" w:rsidRDefault="00707193" w:rsidP="00707193">
      <w:pPr>
        <w:pStyle w:val="Odstavekseznama"/>
        <w:keepNext/>
        <w:keepLines/>
        <w:numPr>
          <w:ilvl w:val="0"/>
          <w:numId w:val="8"/>
        </w:numPr>
        <w:jc w:val="both"/>
        <w:rPr>
          <w:rFonts w:ascii="Open Sans" w:hAnsi="Open Sans" w:cs="Open Sans"/>
        </w:rPr>
      </w:pPr>
      <w:r w:rsidRPr="0056235F">
        <w:rPr>
          <w:rFonts w:ascii="Open Sans" w:hAnsi="Open Sans" w:cs="Open Sans"/>
        </w:rPr>
        <w:t>izbrani ponudnik v razmerju do naročnika v celoti odgovarja za spoštovanje teh pogojev s strani vseh gospodarskih subjektov, s katerimi izvaja predmet naročila</w:t>
      </w:r>
      <w:r w:rsidRPr="000C32AA">
        <w:rPr>
          <w:rFonts w:ascii="Open Sans" w:hAnsi="Open Sans" w:cs="Open Sans"/>
        </w:rPr>
        <w:t>.</w:t>
      </w:r>
    </w:p>
    <w:p w14:paraId="37478190" w14:textId="77777777" w:rsidR="00707193" w:rsidRPr="003262BB" w:rsidRDefault="00707193" w:rsidP="00707193">
      <w:pPr>
        <w:keepNext/>
        <w:keepLines/>
        <w:spacing w:after="0" w:line="240" w:lineRule="auto"/>
        <w:jc w:val="both"/>
        <w:rPr>
          <w:rFonts w:ascii="Open Sans" w:eastAsia="Times New Roman" w:hAnsi="Open Sans" w:cs="Open Sans"/>
          <w:sz w:val="20"/>
          <w:szCs w:val="20"/>
          <w:lang w:eastAsia="sl-SI"/>
        </w:rPr>
      </w:pPr>
    </w:p>
    <w:p w14:paraId="670E1E8A" w14:textId="77777777" w:rsidR="00FB69E4" w:rsidRPr="00707193" w:rsidRDefault="00FB69E4" w:rsidP="00FB69E4">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Ponudbena cena</w:t>
      </w:r>
    </w:p>
    <w:p w14:paraId="23B67E9C" w14:textId="77777777" w:rsidR="00FB69E4" w:rsidRPr="00707193" w:rsidRDefault="00FB69E4" w:rsidP="00FB69E4">
      <w:pPr>
        <w:keepNext/>
        <w:keepLines/>
        <w:spacing w:after="0" w:line="240" w:lineRule="auto"/>
        <w:ind w:left="720"/>
        <w:jc w:val="both"/>
        <w:rPr>
          <w:rFonts w:ascii="Open Sans" w:eastAsia="Times New Roman" w:hAnsi="Open Sans" w:cs="Open Sans"/>
          <w:sz w:val="20"/>
          <w:szCs w:val="20"/>
          <w:lang w:eastAsia="sl-SI"/>
        </w:rPr>
      </w:pPr>
    </w:p>
    <w:p w14:paraId="20764251" w14:textId="77777777" w:rsidR="00707193" w:rsidRPr="003262BB" w:rsidRDefault="00707193" w:rsidP="0070719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Ponudnik v sistem e-JN </w:t>
      </w:r>
      <w:r w:rsidRPr="003262BB">
        <w:rPr>
          <w:rFonts w:ascii="Open Sans" w:hAnsi="Open Sans" w:cs="Open Sans"/>
          <w:b/>
          <w:sz w:val="20"/>
          <w:szCs w:val="20"/>
        </w:rPr>
        <w:t>v razdelek »Skupna ponudbena vrednost«</w:t>
      </w:r>
      <w:r w:rsidRPr="003262BB">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3262BB">
        <w:rPr>
          <w:rFonts w:ascii="Open Sans" w:hAnsi="Open Sans" w:cs="Open Sans"/>
          <w:b/>
          <w:sz w:val="20"/>
          <w:szCs w:val="20"/>
        </w:rPr>
        <w:t>del »Predračun«</w:t>
      </w:r>
      <w:r w:rsidRPr="003262BB">
        <w:rPr>
          <w:rFonts w:ascii="Open Sans" w:hAnsi="Open Sans" w:cs="Open Sans"/>
          <w:sz w:val="20"/>
          <w:szCs w:val="20"/>
        </w:rPr>
        <w:t xml:space="preserve"> pa naloži izpolnjeno in podpisano Prilogo »POVZETEK PREDRAČUNA« v obliki pdf.</w:t>
      </w:r>
    </w:p>
    <w:p w14:paraId="73DAD04D" w14:textId="77777777" w:rsidR="00707193" w:rsidRPr="003262BB" w:rsidRDefault="00707193" w:rsidP="00707193">
      <w:pPr>
        <w:keepNext/>
        <w:keepLines/>
        <w:spacing w:after="0" w:line="240" w:lineRule="auto"/>
        <w:jc w:val="both"/>
        <w:rPr>
          <w:rFonts w:ascii="Open Sans" w:hAnsi="Open Sans" w:cs="Open Sans"/>
          <w:sz w:val="20"/>
          <w:szCs w:val="20"/>
        </w:rPr>
      </w:pPr>
    </w:p>
    <w:p w14:paraId="2C7600A0" w14:textId="77777777" w:rsidR="00707193" w:rsidRPr="003262BB" w:rsidRDefault="00707193" w:rsidP="0070719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»Skupna ponudbena vrednost«, ki bo vpisana v istoimenski razdelek in dokument, ki bo naložen kot predračun (Priloga »POVZETEK PREDRAČUNA«) v del »Predračun«, bosta razvidna in dostopna na javnem odpiranju ponudb.</w:t>
      </w:r>
    </w:p>
    <w:p w14:paraId="4602CE45" w14:textId="77777777" w:rsidR="00707193" w:rsidRPr="003262BB" w:rsidRDefault="00707193" w:rsidP="00707193">
      <w:pPr>
        <w:keepNext/>
        <w:keepLines/>
        <w:spacing w:after="0" w:line="240" w:lineRule="auto"/>
        <w:jc w:val="both"/>
        <w:rPr>
          <w:rFonts w:ascii="Open Sans" w:hAnsi="Open Sans" w:cs="Open Sans"/>
          <w:sz w:val="20"/>
          <w:szCs w:val="20"/>
        </w:rPr>
      </w:pPr>
    </w:p>
    <w:p w14:paraId="74B0063A" w14:textId="77777777" w:rsidR="00707193" w:rsidRPr="00F07EB7" w:rsidRDefault="00707193" w:rsidP="00707193">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Ponudnik mora </w:t>
      </w:r>
      <w:r w:rsidRPr="00F07EB7">
        <w:rPr>
          <w:rFonts w:ascii="Open Sans" w:hAnsi="Open Sans" w:cs="Open Sans"/>
          <w:b/>
          <w:sz w:val="20"/>
          <w:szCs w:val="20"/>
        </w:rPr>
        <w:t>Prilogo 2</w:t>
      </w:r>
      <w:r w:rsidRPr="00F07EB7">
        <w:rPr>
          <w:rFonts w:ascii="Open Sans" w:hAnsi="Open Sans" w:cs="Open Sans"/>
          <w:sz w:val="20"/>
          <w:szCs w:val="20"/>
        </w:rPr>
        <w:t xml:space="preserve"> izpolniti, podpisati in žigosati ter jo v pdf. formatu priložiti k ponudbi v razdelek </w:t>
      </w:r>
      <w:r w:rsidRPr="00F07EB7">
        <w:rPr>
          <w:rFonts w:ascii="Open Sans" w:hAnsi="Open Sans" w:cs="Open Sans"/>
          <w:b/>
          <w:sz w:val="20"/>
          <w:szCs w:val="20"/>
        </w:rPr>
        <w:t>»Dokumenti«, del »Ostale priloge«</w:t>
      </w:r>
      <w:r w:rsidRPr="00F07EB7">
        <w:rPr>
          <w:rFonts w:ascii="Open Sans" w:hAnsi="Open Sans" w:cs="Open Sans"/>
          <w:sz w:val="20"/>
          <w:szCs w:val="20"/>
        </w:rPr>
        <w:t xml:space="preserve">. </w:t>
      </w:r>
    </w:p>
    <w:p w14:paraId="1FEBE51F" w14:textId="77777777" w:rsidR="00707193" w:rsidRPr="00F07EB7" w:rsidRDefault="00707193" w:rsidP="00707193">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 </w:t>
      </w:r>
    </w:p>
    <w:p w14:paraId="37C18817" w14:textId="77777777" w:rsidR="00707193" w:rsidRDefault="00707193" w:rsidP="0070719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Celoten predračun popisa</w:t>
      </w:r>
      <w:r>
        <w:rPr>
          <w:rFonts w:ascii="Open Sans" w:eastAsia="Times New Roman" w:hAnsi="Open Sans" w:cs="Open Sans"/>
          <w:sz w:val="20"/>
          <w:szCs w:val="20"/>
          <w:lang w:eastAsia="sl-SI"/>
        </w:rPr>
        <w:t xml:space="preserve"> del</w:t>
      </w:r>
      <w:r w:rsidRPr="00F07EB7">
        <w:rPr>
          <w:rFonts w:ascii="Open Sans" w:eastAsia="Times New Roman" w:hAnsi="Open Sans" w:cs="Open Sans"/>
          <w:sz w:val="20"/>
          <w:szCs w:val="20"/>
          <w:lang w:eastAsia="sl-SI"/>
        </w:rPr>
        <w:t xml:space="preserve"> je k razpisni dokumentaciji priložen v excel formatu. Ponudnik ga izpolni, natisne in v pisni obliki podpiše in žigosa ter ga v pdf. formatu kot Prilogo 2 informacijski sistem e-JN</w:t>
      </w:r>
      <w:r w:rsidRPr="00F07EB7">
        <w:rPr>
          <w:rFonts w:ascii="Open Sans" w:eastAsia="Times New Roman" w:hAnsi="Open Sans" w:cs="Open Sans"/>
          <w:b/>
          <w:sz w:val="20"/>
          <w:szCs w:val="20"/>
          <w:lang w:eastAsia="sl-SI"/>
        </w:rPr>
        <w:t xml:space="preserve"> v razdelek »DOKUMENTI - del Druge priloge«. </w:t>
      </w:r>
      <w:r w:rsidRPr="00F07EB7">
        <w:rPr>
          <w:rFonts w:ascii="Open Sans" w:eastAsia="Times New Roman" w:hAnsi="Open Sans" w:cs="Open Sans"/>
          <w:sz w:val="20"/>
          <w:szCs w:val="20"/>
          <w:lang w:eastAsia="sl-SI"/>
        </w:rPr>
        <w:t xml:space="preserve">Celoten predračun </w:t>
      </w:r>
      <w:r>
        <w:rPr>
          <w:rFonts w:ascii="Open Sans" w:eastAsia="Times New Roman" w:hAnsi="Open Sans" w:cs="Open Sans"/>
          <w:sz w:val="20"/>
          <w:szCs w:val="20"/>
          <w:lang w:eastAsia="sl-SI"/>
        </w:rPr>
        <w:t xml:space="preserve">popisa </w:t>
      </w:r>
      <w:r w:rsidRPr="00F07EB7">
        <w:rPr>
          <w:rFonts w:ascii="Open Sans" w:eastAsia="Times New Roman" w:hAnsi="Open Sans" w:cs="Open Sans"/>
          <w:sz w:val="20"/>
          <w:szCs w:val="20"/>
          <w:lang w:eastAsia="sl-SI"/>
        </w:rPr>
        <w:t xml:space="preserve">del mora biti priložen tudi v excel formatu. Ponudnik mora v celotnem predračunu </w:t>
      </w:r>
      <w:r>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pri vseh navedenih postavkah izpolniti ponudbeno ceno, ki mora biti navedena v dveh decimalkah, oz. centih. </w:t>
      </w:r>
    </w:p>
    <w:p w14:paraId="168EAC2E" w14:textId="77777777" w:rsidR="00707193" w:rsidRDefault="00707193" w:rsidP="00707193">
      <w:pPr>
        <w:keepNext/>
        <w:keepLines/>
        <w:spacing w:after="0" w:line="240" w:lineRule="auto"/>
        <w:jc w:val="both"/>
        <w:rPr>
          <w:rFonts w:ascii="Open Sans" w:eastAsia="Times New Roman" w:hAnsi="Open Sans" w:cs="Open Sans"/>
          <w:sz w:val="20"/>
          <w:szCs w:val="20"/>
          <w:lang w:eastAsia="sl-SI"/>
        </w:rPr>
      </w:pPr>
    </w:p>
    <w:p w14:paraId="7A7021AC" w14:textId="77777777" w:rsidR="00707193" w:rsidRPr="00A45288" w:rsidRDefault="00707193" w:rsidP="00707193">
      <w:pPr>
        <w:keepNext/>
        <w:keepLines/>
        <w:spacing w:after="0" w:line="240" w:lineRule="auto"/>
        <w:jc w:val="both"/>
        <w:rPr>
          <w:rFonts w:ascii="Open Sans" w:eastAsia="Times New Roman" w:hAnsi="Open Sans" w:cs="Open Sans"/>
          <w:sz w:val="20"/>
          <w:szCs w:val="20"/>
          <w:lang w:val="x-none" w:eastAsia="sl-SI"/>
        </w:rPr>
      </w:pPr>
      <w:r w:rsidRPr="00A45288">
        <w:rPr>
          <w:rFonts w:ascii="Open Sans" w:eastAsia="Times New Roman" w:hAnsi="Open Sans" w:cs="Open Sans"/>
          <w:sz w:val="20"/>
          <w:szCs w:val="20"/>
          <w:lang w:val="x-none" w:eastAsia="sl-SI"/>
        </w:rPr>
        <w:t xml:space="preserve">Ponudbena cena na enoto mere, dosežena na pogajanjih in je navedena v celotnem predračunu popisa </w:t>
      </w:r>
      <w:r>
        <w:rPr>
          <w:rFonts w:ascii="Open Sans" w:eastAsia="Times New Roman" w:hAnsi="Open Sans" w:cs="Open Sans"/>
          <w:sz w:val="20"/>
          <w:szCs w:val="20"/>
          <w:lang w:val="x-none" w:eastAsia="sl-SI"/>
        </w:rPr>
        <w:t>del</w:t>
      </w:r>
      <w:r w:rsidRPr="00A45288">
        <w:rPr>
          <w:rFonts w:ascii="Open Sans" w:eastAsia="Times New Roman" w:hAnsi="Open Sans" w:cs="Open Sans"/>
          <w:sz w:val="20"/>
          <w:szCs w:val="20"/>
          <w:lang w:val="x-none" w:eastAsia="sl-SI"/>
        </w:rPr>
        <w:t>, se lahko spremeni pod pogoji in na način, naveden v petem (5.) členu okvirnega sporazuma.</w:t>
      </w:r>
    </w:p>
    <w:p w14:paraId="5569894A" w14:textId="77777777" w:rsidR="00287E2C" w:rsidRPr="00707193" w:rsidRDefault="00287E2C" w:rsidP="00A6023A">
      <w:pPr>
        <w:keepNext/>
        <w:keepLines/>
        <w:spacing w:after="0" w:line="240" w:lineRule="auto"/>
        <w:jc w:val="both"/>
        <w:rPr>
          <w:rFonts w:ascii="Open Sans" w:eastAsia="Times New Roman" w:hAnsi="Open Sans" w:cs="Open Sans"/>
          <w:b/>
          <w:sz w:val="20"/>
          <w:szCs w:val="20"/>
          <w:lang w:eastAsia="sl-SI"/>
        </w:rPr>
      </w:pPr>
    </w:p>
    <w:p w14:paraId="4CC4AF04"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Ponudnik mora pri pripravi ponudbe in določanju ponudbene cene na enoto mere upoštevati vse materialne in nematerialne stroške, ki bodo potrebni za kvalitetno in pravočasno izvedbo predmeta okvirnega sporazuma, vključno s stroški dela, stroški prevoza, stroški prihoda in odhoda z gradbišča ter eventualno čakanje različnih izvajalcev oziroma upravljalcev komunalne infrastrukture, ki nudijo podporo za izvedbo strojnih del oziroma izvajajo intervencijsko sanacijo omrežja, stroški pripravljalnih del, organizacije delovišča, stroški za varnost pri delu, stroški zavarovanja delovnih pripomočkov in delovne sile, stroški izdelave ponudbene dokumentacije ter tudi stroški za vsa ostala dela in naloge, ki so v okvirnem sporazumu opredeljena kot obveznosti izvajalca. </w:t>
      </w:r>
    </w:p>
    <w:p w14:paraId="307B076B" w14:textId="77777777" w:rsidR="00287E2C" w:rsidRPr="00707193" w:rsidRDefault="00287E2C" w:rsidP="00A6023A">
      <w:pPr>
        <w:keepNext/>
        <w:keepLines/>
        <w:spacing w:after="0" w:line="240" w:lineRule="auto"/>
        <w:jc w:val="both"/>
        <w:rPr>
          <w:rFonts w:ascii="Open Sans" w:eastAsia="Times New Roman" w:hAnsi="Open Sans" w:cs="Open Sans"/>
          <w:sz w:val="20"/>
          <w:szCs w:val="20"/>
          <w:lang w:eastAsia="sl-SI"/>
        </w:rPr>
      </w:pPr>
    </w:p>
    <w:p w14:paraId="7AD85AFA" w14:textId="77777777" w:rsidR="00287E2C" w:rsidRPr="00707193" w:rsidRDefault="00287E2C"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Ponudniki priloge »Povzetek predračuna« in celotnega predračuna popisa del ne smejo kakorkoli spreminjati, dodajati vrstice, stolpce ali celice ter v excel formatu spreminjati formule, ki jih je nastavil naročnik ali kakorkoli drugače dopolnjevati.</w:t>
      </w:r>
    </w:p>
    <w:p w14:paraId="5927111F" w14:textId="77777777" w:rsidR="00235B0D" w:rsidRPr="00707193" w:rsidRDefault="00235B0D" w:rsidP="00A6023A">
      <w:pPr>
        <w:keepNext/>
        <w:keepLines/>
        <w:spacing w:after="0" w:line="240" w:lineRule="auto"/>
        <w:jc w:val="both"/>
        <w:rPr>
          <w:rFonts w:ascii="Open Sans" w:hAnsi="Open Sans" w:cs="Open Sans"/>
          <w:b/>
          <w:sz w:val="20"/>
          <w:szCs w:val="20"/>
          <w:lang w:eastAsia="sl-SI"/>
        </w:rPr>
      </w:pPr>
    </w:p>
    <w:bookmarkEnd w:id="6"/>
    <w:bookmarkEnd w:id="7"/>
    <w:p w14:paraId="4AC8A61B" w14:textId="77777777" w:rsidR="00F8031F" w:rsidRPr="00707193" w:rsidRDefault="00F8031F"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Veljavnost ponudbe</w:t>
      </w:r>
    </w:p>
    <w:p w14:paraId="0E993D77" w14:textId="77777777" w:rsidR="00F8031F" w:rsidRPr="00707193" w:rsidRDefault="00F8031F" w:rsidP="00A6023A">
      <w:pPr>
        <w:keepNext/>
        <w:keepLines/>
        <w:spacing w:after="0" w:line="240" w:lineRule="auto"/>
        <w:jc w:val="both"/>
        <w:rPr>
          <w:rFonts w:ascii="Open Sans" w:eastAsia="Times New Roman" w:hAnsi="Open Sans" w:cs="Open Sans"/>
          <w:sz w:val="20"/>
          <w:szCs w:val="20"/>
          <w:lang w:eastAsia="sl-SI"/>
        </w:rPr>
      </w:pPr>
    </w:p>
    <w:p w14:paraId="27D7C809" w14:textId="7BA96ABF" w:rsidR="00FB69E4" w:rsidRPr="00707193" w:rsidRDefault="00FB69E4" w:rsidP="00FB69E4">
      <w:pPr>
        <w:keepNext/>
        <w:keepLines/>
        <w:tabs>
          <w:tab w:val="left" w:pos="1920"/>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Ponudba mora biti zavezujoča in veljavna še najmanj 4 (štiri) mesece od datuma določenega za oddajo ponudb oziroma do predložitve ustreznega finančnega zavarovanja za dobr</w:t>
      </w:r>
      <w:r w:rsidR="00707193">
        <w:rPr>
          <w:rFonts w:ascii="Open Sans" w:eastAsia="Times New Roman" w:hAnsi="Open Sans" w:cs="Open Sans"/>
          <w:sz w:val="20"/>
          <w:szCs w:val="20"/>
          <w:lang w:eastAsia="sl-SI"/>
        </w:rPr>
        <w:t>o</w:t>
      </w:r>
      <w:r w:rsidRPr="00707193">
        <w:rPr>
          <w:rFonts w:ascii="Open Sans" w:eastAsia="Times New Roman" w:hAnsi="Open Sans" w:cs="Open Sans"/>
          <w:sz w:val="20"/>
          <w:szCs w:val="20"/>
          <w:lang w:eastAsia="sl-SI"/>
        </w:rPr>
        <w:t xml:space="preserve"> izvedb</w:t>
      </w:r>
      <w:r w:rsidR="00707193">
        <w:rPr>
          <w:rFonts w:ascii="Open Sans" w:eastAsia="Times New Roman" w:hAnsi="Open Sans" w:cs="Open Sans"/>
          <w:sz w:val="20"/>
          <w:szCs w:val="20"/>
          <w:lang w:eastAsia="sl-SI"/>
        </w:rPr>
        <w:t>o</w:t>
      </w:r>
      <w:r w:rsidRPr="00707193">
        <w:rPr>
          <w:rFonts w:ascii="Open Sans" w:eastAsia="Times New Roman" w:hAnsi="Open Sans" w:cs="Open Sans"/>
          <w:sz w:val="20"/>
          <w:szCs w:val="20"/>
          <w:lang w:eastAsia="sl-SI"/>
        </w:rPr>
        <w:t xml:space="preserve"> obveznosti po okvirnem sporazumu.</w:t>
      </w:r>
    </w:p>
    <w:p w14:paraId="1C21D7E4" w14:textId="77777777" w:rsidR="00360A9C" w:rsidRPr="00707193" w:rsidRDefault="00360A9C" w:rsidP="00A6023A">
      <w:pPr>
        <w:keepNext/>
        <w:keepLines/>
        <w:spacing w:after="0" w:line="240" w:lineRule="auto"/>
        <w:jc w:val="both"/>
        <w:rPr>
          <w:rFonts w:ascii="Open Sans" w:eastAsia="Times New Roman" w:hAnsi="Open Sans" w:cs="Open Sans"/>
          <w:sz w:val="20"/>
          <w:szCs w:val="20"/>
          <w:lang w:eastAsia="sl-SI"/>
        </w:rPr>
      </w:pPr>
    </w:p>
    <w:p w14:paraId="5963F867" w14:textId="77777777" w:rsidR="00E31024" w:rsidRPr="00707193" w:rsidRDefault="003C2DC3"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w:t>
      </w:r>
      <w:r w:rsidR="00E31024" w:rsidRPr="00707193">
        <w:rPr>
          <w:rFonts w:ascii="Open Sans" w:eastAsia="Times New Roman" w:hAnsi="Open Sans" w:cs="Open Sans"/>
          <w:b/>
          <w:sz w:val="20"/>
          <w:szCs w:val="20"/>
          <w:lang w:eastAsia="sl-SI"/>
        </w:rPr>
        <w:t>lačilni pogoji</w:t>
      </w:r>
    </w:p>
    <w:p w14:paraId="6B3D788F" w14:textId="77777777" w:rsidR="00E9208A" w:rsidRPr="00707193" w:rsidRDefault="00E9208A" w:rsidP="00A6023A">
      <w:pPr>
        <w:keepNext/>
        <w:keepLines/>
        <w:tabs>
          <w:tab w:val="left" w:pos="1418"/>
          <w:tab w:val="left" w:pos="1702"/>
        </w:tabs>
        <w:spacing w:after="0" w:line="240" w:lineRule="auto"/>
        <w:jc w:val="both"/>
        <w:rPr>
          <w:rFonts w:ascii="Open Sans" w:hAnsi="Open Sans" w:cs="Open Sans"/>
          <w:sz w:val="20"/>
          <w:szCs w:val="20"/>
        </w:rPr>
      </w:pPr>
    </w:p>
    <w:p w14:paraId="3046EA6E" w14:textId="77777777" w:rsidR="003C2DC3" w:rsidRPr="00707193" w:rsidRDefault="003C2DC3" w:rsidP="00A6023A">
      <w:pPr>
        <w:keepNext/>
        <w:keepLine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Plačilni pogoji so natančno določeni v osnutku okvirnega sporazuma.</w:t>
      </w:r>
    </w:p>
    <w:p w14:paraId="2B9C47C4" w14:textId="77777777" w:rsidR="00820055" w:rsidRPr="00707193" w:rsidRDefault="00820055" w:rsidP="00A6023A">
      <w:pPr>
        <w:keepNext/>
        <w:keepLines/>
        <w:spacing w:after="0" w:line="240" w:lineRule="auto"/>
        <w:jc w:val="both"/>
        <w:rPr>
          <w:rFonts w:ascii="Open Sans" w:eastAsia="Times New Roman" w:hAnsi="Open Sans" w:cs="Open Sans"/>
          <w:kern w:val="16"/>
          <w:sz w:val="20"/>
          <w:szCs w:val="20"/>
          <w:lang w:eastAsia="sl-SI"/>
        </w:rPr>
      </w:pPr>
    </w:p>
    <w:p w14:paraId="54FDDCC2" w14:textId="77777777" w:rsidR="00FF70D1" w:rsidRPr="00707193" w:rsidRDefault="00FF70D1">
      <w:pPr>
        <w:spacing w:after="0" w:line="240" w:lineRule="auto"/>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br w:type="page"/>
      </w:r>
    </w:p>
    <w:p w14:paraId="257A00D2" w14:textId="622F8B3F" w:rsidR="00820055" w:rsidRPr="00707193" w:rsidRDefault="00820055"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lastRenderedPageBreak/>
        <w:t>Posebne zahteve</w:t>
      </w:r>
    </w:p>
    <w:p w14:paraId="547E513A" w14:textId="77777777" w:rsidR="00820055" w:rsidRPr="00707193" w:rsidRDefault="00820055" w:rsidP="00A6023A">
      <w:pPr>
        <w:keepNext/>
        <w:keepLines/>
        <w:spacing w:after="0" w:line="240" w:lineRule="auto"/>
        <w:ind w:left="720"/>
        <w:jc w:val="both"/>
        <w:rPr>
          <w:rFonts w:ascii="Open Sans" w:eastAsia="Times New Roman" w:hAnsi="Open Sans" w:cs="Open Sans"/>
          <w:b/>
          <w:sz w:val="20"/>
          <w:szCs w:val="20"/>
          <w:lang w:eastAsia="sl-SI"/>
        </w:rPr>
      </w:pPr>
    </w:p>
    <w:p w14:paraId="0CFF0F37" w14:textId="77777777" w:rsidR="00360A9C" w:rsidRPr="00707193" w:rsidRDefault="00360A9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2FF76F19" w14:textId="77777777" w:rsidR="00154DA7" w:rsidRPr="00707193" w:rsidRDefault="00154DA7" w:rsidP="00A6023A">
      <w:pPr>
        <w:keepNext/>
        <w:keepLines/>
        <w:spacing w:after="0" w:line="240" w:lineRule="auto"/>
        <w:jc w:val="both"/>
        <w:rPr>
          <w:rFonts w:ascii="Open Sans" w:eastAsia="Times New Roman" w:hAnsi="Open Sans" w:cs="Open Sans"/>
          <w:sz w:val="20"/>
          <w:szCs w:val="20"/>
          <w:lang w:eastAsia="sl-SI"/>
        </w:rPr>
      </w:pPr>
    </w:p>
    <w:p w14:paraId="426DDBD0" w14:textId="77777777" w:rsidR="00154DA7" w:rsidRPr="00707193" w:rsidRDefault="00154DA7" w:rsidP="00A6023A">
      <w:pPr>
        <w:keepNext/>
        <w:keepLines/>
        <w:overflowPunct w:val="0"/>
        <w:autoSpaceDE w:val="0"/>
        <w:autoSpaceDN w:val="0"/>
        <w:adjustRightInd w:val="0"/>
        <w:spacing w:after="0" w:line="240" w:lineRule="auto"/>
        <w:jc w:val="both"/>
        <w:textAlignment w:val="baseline"/>
        <w:rPr>
          <w:rFonts w:ascii="Open Sans" w:hAnsi="Open Sans" w:cs="Open Sans"/>
          <w:color w:val="000000"/>
          <w:sz w:val="20"/>
          <w:szCs w:val="20"/>
        </w:rPr>
      </w:pPr>
      <w:r w:rsidRPr="00707193">
        <w:rPr>
          <w:rFonts w:ascii="Open Sans" w:hAnsi="Open Sans" w:cs="Open Sans"/>
          <w:color w:val="000000"/>
          <w:sz w:val="20"/>
          <w:szCs w:val="20"/>
        </w:rPr>
        <w:t>Natančen opis predmeta javnega naročila je razviden iz naslednjih prilog, ki so sestavni deli te razpisne dokumentacije:</w:t>
      </w:r>
    </w:p>
    <w:p w14:paraId="0B968A37" w14:textId="77777777" w:rsidR="00154DA7" w:rsidRPr="00707193" w:rsidRDefault="00154DA7" w:rsidP="00402E69">
      <w:pPr>
        <w:keepNext/>
        <w:keepLines/>
        <w:numPr>
          <w:ilvl w:val="0"/>
          <w:numId w:val="38"/>
        </w:numPr>
        <w:overflowPunct w:val="0"/>
        <w:autoSpaceDE w:val="0"/>
        <w:autoSpaceDN w:val="0"/>
        <w:adjustRightInd w:val="0"/>
        <w:spacing w:after="0" w:line="240" w:lineRule="auto"/>
        <w:ind w:left="284" w:hanging="284"/>
        <w:jc w:val="both"/>
        <w:textAlignment w:val="baseline"/>
        <w:rPr>
          <w:rFonts w:ascii="Open Sans" w:hAnsi="Open Sans" w:cs="Open Sans"/>
          <w:color w:val="000000"/>
          <w:sz w:val="20"/>
          <w:szCs w:val="20"/>
        </w:rPr>
      </w:pPr>
      <w:r w:rsidRPr="00707193">
        <w:rPr>
          <w:rFonts w:ascii="Open Sans" w:hAnsi="Open Sans" w:cs="Open Sans"/>
          <w:color w:val="000000"/>
          <w:sz w:val="20"/>
          <w:szCs w:val="20"/>
        </w:rPr>
        <w:t>2.</w:t>
      </w:r>
      <w:r w:rsidR="00E85C26" w:rsidRPr="00707193">
        <w:rPr>
          <w:rFonts w:ascii="Open Sans" w:hAnsi="Open Sans" w:cs="Open Sans"/>
          <w:color w:val="000000"/>
          <w:sz w:val="20"/>
          <w:szCs w:val="20"/>
        </w:rPr>
        <w:t>9</w:t>
      </w:r>
      <w:r w:rsidRPr="00707193">
        <w:rPr>
          <w:rFonts w:ascii="Open Sans" w:hAnsi="Open Sans" w:cs="Open Sans"/>
          <w:color w:val="000000"/>
          <w:sz w:val="20"/>
          <w:szCs w:val="20"/>
        </w:rPr>
        <w:t>.1 Tehničn</w:t>
      </w:r>
      <w:r w:rsidR="00B00517" w:rsidRPr="00707193">
        <w:rPr>
          <w:rFonts w:ascii="Open Sans" w:hAnsi="Open Sans" w:cs="Open Sans"/>
          <w:color w:val="000000"/>
          <w:sz w:val="20"/>
          <w:szCs w:val="20"/>
        </w:rPr>
        <w:t>i opis predmeta javnega naročila</w:t>
      </w:r>
    </w:p>
    <w:p w14:paraId="294116AE" w14:textId="77777777" w:rsidR="00154DA7" w:rsidRPr="00707193" w:rsidRDefault="00154DA7" w:rsidP="00402E69">
      <w:pPr>
        <w:keepNext/>
        <w:keepLines/>
        <w:numPr>
          <w:ilvl w:val="0"/>
          <w:numId w:val="38"/>
        </w:numPr>
        <w:overflowPunct w:val="0"/>
        <w:autoSpaceDE w:val="0"/>
        <w:autoSpaceDN w:val="0"/>
        <w:adjustRightInd w:val="0"/>
        <w:spacing w:after="0" w:line="240" w:lineRule="auto"/>
        <w:ind w:left="284" w:hanging="284"/>
        <w:jc w:val="both"/>
        <w:textAlignment w:val="baseline"/>
        <w:rPr>
          <w:rFonts w:ascii="Open Sans" w:hAnsi="Open Sans" w:cs="Open Sans"/>
          <w:color w:val="000000"/>
          <w:sz w:val="20"/>
          <w:szCs w:val="20"/>
        </w:rPr>
      </w:pPr>
      <w:r w:rsidRPr="00707193">
        <w:rPr>
          <w:rFonts w:ascii="Open Sans" w:hAnsi="Open Sans" w:cs="Open Sans"/>
          <w:color w:val="000000"/>
          <w:sz w:val="20"/>
          <w:szCs w:val="20"/>
        </w:rPr>
        <w:t>Priloga 1: Popis</w:t>
      </w:r>
      <w:r w:rsidR="00093841" w:rsidRPr="00707193">
        <w:rPr>
          <w:rFonts w:ascii="Open Sans" w:hAnsi="Open Sans" w:cs="Open Sans"/>
          <w:color w:val="000000"/>
          <w:sz w:val="20"/>
          <w:szCs w:val="20"/>
        </w:rPr>
        <w:t xml:space="preserve"> del</w:t>
      </w:r>
    </w:p>
    <w:p w14:paraId="410FDB9D" w14:textId="77777777" w:rsidR="00154DA7" w:rsidRPr="00707193" w:rsidRDefault="00154DA7" w:rsidP="00A6023A">
      <w:pPr>
        <w:keepNext/>
        <w:keepLines/>
        <w:spacing w:after="0" w:line="240" w:lineRule="auto"/>
        <w:jc w:val="both"/>
        <w:rPr>
          <w:rFonts w:ascii="Open Sans" w:hAnsi="Open Sans" w:cs="Open Sans"/>
          <w:sz w:val="20"/>
          <w:szCs w:val="20"/>
          <w:lang w:eastAsia="sl-SI"/>
        </w:rPr>
      </w:pPr>
    </w:p>
    <w:p w14:paraId="1868FE0A" w14:textId="77777777" w:rsidR="00820055" w:rsidRPr="00707193" w:rsidRDefault="00820055" w:rsidP="00A6023A">
      <w:pPr>
        <w:keepNext/>
        <w:keepLine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 xml:space="preserve">Ponudnik izkaže izpolnjevanje te zahteve s </w:t>
      </w:r>
      <w:r w:rsidRPr="00707193">
        <w:rPr>
          <w:rFonts w:ascii="Open Sans" w:eastAsia="Times New Roman" w:hAnsi="Open Sans" w:cs="Open Sans"/>
          <w:bCs/>
          <w:sz w:val="20"/>
          <w:szCs w:val="20"/>
          <w:lang w:eastAsia="sl-SI"/>
        </w:rPr>
        <w:t>predložitvijo izpolnjene in podpisane priloge A</w:t>
      </w:r>
      <w:r w:rsidRPr="00707193">
        <w:rPr>
          <w:rFonts w:ascii="Open Sans" w:hAnsi="Open Sans" w:cs="Open Sans"/>
          <w:sz w:val="20"/>
          <w:szCs w:val="20"/>
          <w:lang w:eastAsia="sl-SI"/>
        </w:rPr>
        <w:t>.</w:t>
      </w:r>
    </w:p>
    <w:p w14:paraId="0EE67D9C" w14:textId="77777777" w:rsidR="00945E01" w:rsidRPr="00707193" w:rsidRDefault="00945E01" w:rsidP="00A6023A">
      <w:pPr>
        <w:keepNext/>
        <w:keepLines/>
        <w:spacing w:after="0" w:line="240" w:lineRule="auto"/>
        <w:jc w:val="both"/>
        <w:rPr>
          <w:rFonts w:ascii="Open Sans" w:eastAsia="Times New Roman" w:hAnsi="Open Sans" w:cs="Open Sans"/>
          <w:sz w:val="20"/>
          <w:szCs w:val="20"/>
          <w:lang w:eastAsia="sl-SI"/>
        </w:rPr>
      </w:pPr>
    </w:p>
    <w:p w14:paraId="3B6D7116" w14:textId="77777777" w:rsidR="00820055" w:rsidRPr="00707193" w:rsidRDefault="00820055" w:rsidP="00A6023A">
      <w:pPr>
        <w:pStyle w:val="Odstavekseznama"/>
        <w:keepNext/>
        <w:keepLines/>
        <w:numPr>
          <w:ilvl w:val="2"/>
          <w:numId w:val="2"/>
        </w:numPr>
        <w:jc w:val="both"/>
        <w:rPr>
          <w:rFonts w:ascii="Open Sans" w:hAnsi="Open Sans" w:cs="Open Sans"/>
          <w:b/>
        </w:rPr>
      </w:pPr>
      <w:r w:rsidRPr="00707193">
        <w:rPr>
          <w:rFonts w:ascii="Open Sans" w:hAnsi="Open Sans" w:cs="Open Sans"/>
          <w:b/>
        </w:rPr>
        <w:t>Tehnični opis predmeta javnega naročila</w:t>
      </w:r>
    </w:p>
    <w:p w14:paraId="7098214C" w14:textId="77777777" w:rsidR="00820055" w:rsidRPr="00707193" w:rsidRDefault="00820055" w:rsidP="00A6023A">
      <w:pPr>
        <w:pStyle w:val="Odstavekseznama"/>
        <w:keepNext/>
        <w:keepLines/>
        <w:ind w:left="709"/>
        <w:jc w:val="both"/>
        <w:rPr>
          <w:rFonts w:ascii="Open Sans" w:hAnsi="Open Sans" w:cs="Open Sans"/>
          <w:b/>
        </w:rPr>
      </w:pPr>
    </w:p>
    <w:p w14:paraId="17424551" w14:textId="6FC7745D"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Vročevodno omre</w:t>
      </w:r>
      <w:r w:rsidR="006660C5" w:rsidRPr="00707193">
        <w:rPr>
          <w:rFonts w:ascii="Open Sans" w:eastAsia="Times New Roman" w:hAnsi="Open Sans" w:cs="Open Sans"/>
          <w:sz w:val="20"/>
          <w:szCs w:val="20"/>
          <w:lang w:eastAsia="sl-SI"/>
        </w:rPr>
        <w:t>žje mesta Ljubljane je dolgo 2</w:t>
      </w:r>
      <w:r w:rsidR="00213B5C">
        <w:rPr>
          <w:rFonts w:ascii="Open Sans" w:eastAsia="Times New Roman" w:hAnsi="Open Sans" w:cs="Open Sans"/>
          <w:sz w:val="20"/>
          <w:szCs w:val="20"/>
          <w:lang w:eastAsia="sl-SI"/>
        </w:rPr>
        <w:t>80,8</w:t>
      </w:r>
      <w:r w:rsidR="00F77D13" w:rsidRPr="00707193">
        <w:rPr>
          <w:rFonts w:ascii="Open Sans" w:eastAsia="Times New Roman" w:hAnsi="Open Sans" w:cs="Open Sans"/>
          <w:sz w:val="20"/>
          <w:szCs w:val="20"/>
          <w:lang w:eastAsia="sl-SI"/>
        </w:rPr>
        <w:t xml:space="preserve"> </w:t>
      </w:r>
      <w:r w:rsidRPr="00707193">
        <w:rPr>
          <w:rFonts w:ascii="Open Sans" w:eastAsia="Times New Roman" w:hAnsi="Open Sans" w:cs="Open Sans"/>
          <w:sz w:val="20"/>
          <w:szCs w:val="20"/>
          <w:lang w:eastAsia="sl-SI"/>
        </w:rPr>
        <w:t>km, večina omrežja je zgrajena v podzemnih kineta ali kot predizolirani vročevod položen direktno v zemljino, manjši del pa je izveden v betonskih kolektorjih ali v kleteh posameznih objektov. Sistem oskrbe s paro je je večinoma izveden nadzemno ali v pohodnih komunalni</w:t>
      </w:r>
      <w:r w:rsidR="006660C5" w:rsidRPr="00707193">
        <w:rPr>
          <w:rFonts w:ascii="Open Sans" w:eastAsia="Times New Roman" w:hAnsi="Open Sans" w:cs="Open Sans"/>
          <w:sz w:val="20"/>
          <w:szCs w:val="20"/>
          <w:lang w:eastAsia="sl-SI"/>
        </w:rPr>
        <w:t xml:space="preserve">h kolektorjih v dolžini preko </w:t>
      </w:r>
      <w:r w:rsidR="004A01C8">
        <w:rPr>
          <w:rFonts w:ascii="Open Sans" w:eastAsia="Times New Roman" w:hAnsi="Open Sans" w:cs="Open Sans"/>
          <w:sz w:val="20"/>
          <w:szCs w:val="20"/>
          <w:lang w:eastAsia="sl-SI"/>
        </w:rPr>
        <w:t>5,8</w:t>
      </w:r>
      <w:r w:rsidRPr="00707193">
        <w:rPr>
          <w:rFonts w:ascii="Open Sans" w:eastAsia="Times New Roman" w:hAnsi="Open Sans" w:cs="Open Sans"/>
          <w:sz w:val="20"/>
          <w:szCs w:val="20"/>
          <w:lang w:eastAsia="sl-SI"/>
        </w:rPr>
        <w:t xml:space="preserve"> km.</w:t>
      </w:r>
    </w:p>
    <w:p w14:paraId="6469ECB2"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p>
    <w:p w14:paraId="4EAA5250"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Pri intervencijskih posegih oziroma tudi drugih vzdrževalnih delih na omrežju ali virih je potrebno tangirano zapiralno območje ločiti od ostalega vročevodnega omrežja, s čimer se vzpostavi pogoje za izvedbo del in najmanjše možne motnje v oskrbi s toploto preostalih odjemalcev. Zato se za zanesljivo dobavo toplote in pare ter upravljanje vročevodnega in parovodnega omrežja izvaja zamenjava iztrošenih in okvarjenih armatur. Novo vgrajena zaporna armatura mora biti dolgoročno zanesljiva in kakovostna. </w:t>
      </w:r>
    </w:p>
    <w:p w14:paraId="7724A53F"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p>
    <w:p w14:paraId="53E44817"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Zaporna armatura se vgrajuje/zamenjuje predvidoma izven ogrevalne sezone in sicer od maja do septembra tekočega leta, večinoma v obstoječe jaške vročevodnega omrežja. Pri zamenjavi zaporne armature dimenzije večje kot DN 150 investitor zagotovi tudi gradbeno odprtje jaška, zaradi možnosti vnosa in iznosa armatur ter boljših pogojev dela.</w:t>
      </w:r>
    </w:p>
    <w:p w14:paraId="77AE6AE6"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p>
    <w:p w14:paraId="794803DF"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Ponudnik mora pri pripravi ponudbe v celoti upoštevati Tehnično specifikacijo naročnika. V kolikor predmet ponudbe ne bo izpolnjeval vseh opisov, zahtev, navedb in kvalitete, navedenih v Tehnični specifikaciji, bo naročnik tako ponudbo izločil iz nadaljnjega ocenjevanja.</w:t>
      </w:r>
    </w:p>
    <w:p w14:paraId="5AC967D7"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 xml:space="preserve"> </w:t>
      </w:r>
    </w:p>
    <w:p w14:paraId="7BA1773F" w14:textId="77777777" w:rsidR="00820055" w:rsidRPr="00707193" w:rsidRDefault="00820055" w:rsidP="00402E69">
      <w:pPr>
        <w:keepNext/>
        <w:keepLines/>
        <w:numPr>
          <w:ilvl w:val="0"/>
          <w:numId w:val="31"/>
        </w:numPr>
        <w:spacing w:after="0" w:line="240" w:lineRule="auto"/>
        <w:ind w:left="426" w:hanging="426"/>
        <w:jc w:val="both"/>
        <w:rPr>
          <w:rFonts w:ascii="Open Sans" w:eastAsia="Times New Roman" w:hAnsi="Open Sans" w:cs="Open Sans"/>
          <w:sz w:val="20"/>
          <w:szCs w:val="20"/>
          <w:lang w:eastAsia="sl-SI"/>
        </w:rPr>
      </w:pPr>
      <w:r w:rsidRPr="00707193">
        <w:rPr>
          <w:rFonts w:ascii="Open Sans" w:eastAsia="Times New Roman" w:hAnsi="Open Sans" w:cs="Open Sans"/>
          <w:sz w:val="20"/>
          <w:szCs w:val="20"/>
          <w:u w:val="single"/>
          <w:lang w:eastAsia="sl-SI"/>
        </w:rPr>
        <w:t>Pogoji za vgradnjo zaporne armature:</w:t>
      </w:r>
    </w:p>
    <w:p w14:paraId="7C68AB69"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p>
    <w:p w14:paraId="5684E157"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Opis potrebnih del:</w:t>
      </w:r>
    </w:p>
    <w:p w14:paraId="42C5ACBC" w14:textId="77777777" w:rsidR="00945E01" w:rsidRPr="00707193" w:rsidRDefault="00945E01" w:rsidP="00A6023A">
      <w:pPr>
        <w:keepNext/>
        <w:keepLines/>
        <w:spacing w:after="0" w:line="240" w:lineRule="auto"/>
        <w:jc w:val="both"/>
        <w:rPr>
          <w:rFonts w:ascii="Open Sans" w:eastAsia="Times New Roman" w:hAnsi="Open Sans" w:cs="Open Sans"/>
          <w:sz w:val="20"/>
          <w:szCs w:val="20"/>
          <w:lang w:eastAsia="sl-SI"/>
        </w:rPr>
      </w:pPr>
    </w:p>
    <w:p w14:paraId="348071E1" w14:textId="77777777" w:rsidR="00820055" w:rsidRPr="00707193" w:rsidRDefault="00820055" w:rsidP="00402E69">
      <w:pPr>
        <w:keepNext/>
        <w:keepLines/>
        <w:numPr>
          <w:ilvl w:val="0"/>
          <w:numId w:val="34"/>
        </w:numPr>
        <w:spacing w:after="0" w:line="240" w:lineRule="auto"/>
        <w:jc w:val="both"/>
        <w:rPr>
          <w:rFonts w:ascii="Open Sans" w:hAnsi="Open Sans" w:cs="Open Sans"/>
          <w:b/>
          <w:sz w:val="20"/>
          <w:szCs w:val="20"/>
          <w:lang w:eastAsia="sl-SI"/>
        </w:rPr>
      </w:pPr>
      <w:r w:rsidRPr="00707193">
        <w:rPr>
          <w:rFonts w:ascii="Open Sans" w:hAnsi="Open Sans" w:cs="Open Sans"/>
          <w:b/>
          <w:sz w:val="20"/>
          <w:szCs w:val="20"/>
          <w:lang w:eastAsia="sl-SI"/>
        </w:rPr>
        <w:t>Dobava in vgradnja zaporne armature</w:t>
      </w:r>
    </w:p>
    <w:p w14:paraId="3E9D8673" w14:textId="77777777" w:rsidR="00820055" w:rsidRPr="00707193" w:rsidRDefault="00820055" w:rsidP="00A6023A">
      <w:pPr>
        <w:keepNext/>
        <w:keepLines/>
        <w:spacing w:after="0" w:line="240" w:lineRule="auto"/>
        <w:jc w:val="both"/>
        <w:rPr>
          <w:rFonts w:ascii="Open Sans" w:hAnsi="Open Sans" w:cs="Open Sans"/>
          <w:color w:val="FF0000"/>
          <w:sz w:val="20"/>
          <w:szCs w:val="20"/>
          <w:lang w:eastAsia="sl-SI"/>
        </w:rPr>
      </w:pPr>
    </w:p>
    <w:p w14:paraId="3C3BCF15" w14:textId="185C702E" w:rsidR="00820055" w:rsidRPr="00707193" w:rsidRDefault="00820055" w:rsidP="00A6023A">
      <w:pPr>
        <w:keepNext/>
        <w:keepLine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Ponudnik je dolžan sam organizirati in pripraviti delovišče, na katerem se dela izvajajo, kot tudi poskrbeti vse potrebno za izvedbo del. Pred začetkom del mora izvajalec predložiti naročniku elaborat iz varstva pri de</w:t>
      </w:r>
      <w:r w:rsidR="00360190" w:rsidRPr="00707193">
        <w:rPr>
          <w:rFonts w:ascii="Open Sans" w:hAnsi="Open Sans" w:cs="Open Sans"/>
          <w:sz w:val="20"/>
          <w:szCs w:val="20"/>
          <w:lang w:eastAsia="sl-SI"/>
        </w:rPr>
        <w:t>lu.</w:t>
      </w:r>
      <w:r w:rsidRPr="00707193">
        <w:rPr>
          <w:rFonts w:ascii="Open Sans" w:hAnsi="Open Sans" w:cs="Open Sans"/>
          <w:sz w:val="20"/>
          <w:szCs w:val="20"/>
          <w:lang w:eastAsia="sl-SI"/>
        </w:rPr>
        <w:t xml:space="preserve"> Vse obveznosti ponudnika so določene v okvirnem sporazumu pod točko XII</w:t>
      </w:r>
      <w:r w:rsidR="00FF70D1" w:rsidRPr="00707193">
        <w:rPr>
          <w:rFonts w:ascii="Open Sans" w:hAnsi="Open Sans" w:cs="Open Sans"/>
          <w:sz w:val="20"/>
          <w:szCs w:val="20"/>
          <w:lang w:eastAsia="sl-SI"/>
        </w:rPr>
        <w:t>. O</w:t>
      </w:r>
      <w:r w:rsidRPr="00707193">
        <w:rPr>
          <w:rFonts w:ascii="Open Sans" w:hAnsi="Open Sans" w:cs="Open Sans"/>
          <w:sz w:val="20"/>
          <w:szCs w:val="20"/>
          <w:lang w:eastAsia="sl-SI"/>
        </w:rPr>
        <w:t xml:space="preserve">bveznosti strank okvirnega sporazuma. </w:t>
      </w:r>
    </w:p>
    <w:p w14:paraId="5D842248" w14:textId="77777777" w:rsidR="00820055" w:rsidRPr="00707193" w:rsidRDefault="00820055" w:rsidP="00A6023A">
      <w:pPr>
        <w:keepNext/>
        <w:keepLines/>
        <w:spacing w:after="0" w:line="240" w:lineRule="auto"/>
        <w:rPr>
          <w:rFonts w:ascii="Open Sans" w:hAnsi="Open Sans" w:cs="Open Sans"/>
          <w:sz w:val="20"/>
          <w:szCs w:val="20"/>
          <w:lang w:eastAsia="sl-SI"/>
        </w:rPr>
      </w:pPr>
    </w:p>
    <w:p w14:paraId="31241334" w14:textId="77777777" w:rsidR="00820055" w:rsidRPr="00707193" w:rsidRDefault="00820055" w:rsidP="00A6023A">
      <w:pPr>
        <w:keepNext/>
        <w:keepLines/>
        <w:spacing w:after="0" w:line="240" w:lineRule="auto"/>
        <w:rPr>
          <w:rFonts w:ascii="Open Sans" w:hAnsi="Open Sans" w:cs="Open Sans"/>
          <w:b/>
          <w:sz w:val="20"/>
          <w:szCs w:val="20"/>
          <w:lang w:eastAsia="sl-SI"/>
        </w:rPr>
      </w:pPr>
      <w:r w:rsidRPr="00707193">
        <w:rPr>
          <w:rFonts w:ascii="Open Sans" w:hAnsi="Open Sans" w:cs="Open Sans"/>
          <w:b/>
          <w:sz w:val="20"/>
          <w:szCs w:val="20"/>
          <w:lang w:eastAsia="sl-SI"/>
        </w:rPr>
        <w:t>Ponudnik mora zagotoviti tudi naslednje:</w:t>
      </w:r>
    </w:p>
    <w:p w14:paraId="50016CB5" w14:textId="77777777" w:rsidR="00820055" w:rsidRPr="00707193" w:rsidRDefault="00820055" w:rsidP="00402E69">
      <w:pPr>
        <w:keepNext/>
        <w:keepLines/>
        <w:numPr>
          <w:ilvl w:val="0"/>
          <w:numId w:val="30"/>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demontažo in ponovno montažo izolacije,</w:t>
      </w:r>
    </w:p>
    <w:p w14:paraId="61B44C25" w14:textId="77777777" w:rsidR="00820055" w:rsidRPr="00707193" w:rsidRDefault="00820055" w:rsidP="00402E69">
      <w:pPr>
        <w:keepNext/>
        <w:keepLines/>
        <w:numPr>
          <w:ilvl w:val="0"/>
          <w:numId w:val="30"/>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demontažo obstoječih zapornih elementov in odvoz na deponijo,</w:t>
      </w:r>
    </w:p>
    <w:p w14:paraId="5CDA12F6" w14:textId="77777777" w:rsidR="00820055" w:rsidRPr="00707193" w:rsidRDefault="00820055" w:rsidP="00402E69">
      <w:pPr>
        <w:keepNext/>
        <w:keepLines/>
        <w:numPr>
          <w:ilvl w:val="0"/>
          <w:numId w:val="30"/>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vmesne kose cevi,</w:t>
      </w:r>
    </w:p>
    <w:p w14:paraId="35165A4F" w14:textId="77777777" w:rsidR="00820055" w:rsidRPr="00707193" w:rsidRDefault="00820055" w:rsidP="00402E69">
      <w:pPr>
        <w:keepNext/>
        <w:keepLines/>
        <w:numPr>
          <w:ilvl w:val="0"/>
          <w:numId w:val="30"/>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pritrditev vročevoda med izrezom armature,</w:t>
      </w:r>
    </w:p>
    <w:p w14:paraId="3593549A" w14:textId="77777777" w:rsidR="00820055" w:rsidRPr="00707193" w:rsidRDefault="00820055" w:rsidP="00402E69">
      <w:pPr>
        <w:keepNext/>
        <w:keepLines/>
        <w:numPr>
          <w:ilvl w:val="0"/>
          <w:numId w:val="30"/>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lastRenderedPageBreak/>
        <w:t>antikorozijsko zaščito,</w:t>
      </w:r>
    </w:p>
    <w:p w14:paraId="702171DB" w14:textId="77777777" w:rsidR="00820055" w:rsidRPr="00707193" w:rsidRDefault="00820055" w:rsidP="00402E69">
      <w:pPr>
        <w:keepNext/>
        <w:keepLines/>
        <w:numPr>
          <w:ilvl w:val="0"/>
          <w:numId w:val="30"/>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 xml:space="preserve">100% </w:t>
      </w:r>
      <w:r w:rsidR="00360190" w:rsidRPr="00707193">
        <w:rPr>
          <w:rFonts w:ascii="Open Sans" w:hAnsi="Open Sans" w:cs="Open Sans"/>
          <w:sz w:val="20"/>
          <w:szCs w:val="20"/>
          <w:lang w:eastAsia="sl-SI"/>
        </w:rPr>
        <w:t>kontrolo zvarov z neporušnimi metodami</w:t>
      </w:r>
      <w:r w:rsidRPr="00707193">
        <w:rPr>
          <w:rFonts w:ascii="Open Sans" w:hAnsi="Open Sans" w:cs="Open Sans"/>
          <w:sz w:val="20"/>
          <w:szCs w:val="20"/>
          <w:lang w:eastAsia="sl-SI"/>
        </w:rPr>
        <w:t>,</w:t>
      </w:r>
    </w:p>
    <w:p w14:paraId="4E19DD90" w14:textId="77777777" w:rsidR="00820055" w:rsidRPr="00707193" w:rsidRDefault="00820055" w:rsidP="00402E69">
      <w:pPr>
        <w:keepNext/>
        <w:keepLines/>
        <w:numPr>
          <w:ilvl w:val="0"/>
          <w:numId w:val="30"/>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izdelava spojk pri predizolirani zaporni armaturi.</w:t>
      </w:r>
    </w:p>
    <w:p w14:paraId="5155B2A8" w14:textId="77777777" w:rsidR="00820055" w:rsidRPr="00707193" w:rsidRDefault="00820055" w:rsidP="00A6023A">
      <w:pPr>
        <w:keepNext/>
        <w:keepLines/>
        <w:spacing w:after="0" w:line="240" w:lineRule="auto"/>
        <w:rPr>
          <w:rFonts w:ascii="Open Sans" w:hAnsi="Open Sans" w:cs="Open Sans"/>
          <w:sz w:val="20"/>
          <w:szCs w:val="20"/>
          <w:u w:val="single"/>
          <w:lang w:eastAsia="sl-SI"/>
        </w:rPr>
      </w:pPr>
    </w:p>
    <w:p w14:paraId="5FB3AC99" w14:textId="77777777" w:rsidR="00820055" w:rsidRPr="00707193" w:rsidRDefault="00820055" w:rsidP="00A6023A">
      <w:pPr>
        <w:keepNext/>
        <w:keepLines/>
        <w:spacing w:after="0" w:line="240" w:lineRule="auto"/>
        <w:rPr>
          <w:rFonts w:ascii="Open Sans" w:hAnsi="Open Sans" w:cs="Open Sans"/>
          <w:sz w:val="20"/>
          <w:szCs w:val="20"/>
          <w:u w:val="single"/>
          <w:lang w:eastAsia="sl-SI"/>
        </w:rPr>
      </w:pPr>
      <w:r w:rsidRPr="00707193">
        <w:rPr>
          <w:rFonts w:ascii="Open Sans" w:hAnsi="Open Sans" w:cs="Open Sans"/>
          <w:sz w:val="20"/>
          <w:szCs w:val="20"/>
          <w:u w:val="single"/>
          <w:lang w:eastAsia="sl-SI"/>
        </w:rPr>
        <w:t>B. Pogoji za dobavo zaporne armature:</w:t>
      </w:r>
    </w:p>
    <w:p w14:paraId="0AF1540F" w14:textId="77777777" w:rsidR="00820055" w:rsidRPr="00707193" w:rsidRDefault="00820055" w:rsidP="00A6023A">
      <w:pPr>
        <w:keepNext/>
        <w:keepLines/>
        <w:spacing w:after="0" w:line="240" w:lineRule="auto"/>
        <w:jc w:val="both"/>
        <w:rPr>
          <w:rFonts w:ascii="Open Sans" w:hAnsi="Open Sans" w:cs="Open Sans"/>
          <w:sz w:val="20"/>
          <w:szCs w:val="20"/>
          <w:lang w:eastAsia="sl-SI"/>
        </w:rPr>
      </w:pPr>
    </w:p>
    <w:p w14:paraId="67327B32" w14:textId="77777777" w:rsidR="00820055" w:rsidRPr="00707193" w:rsidRDefault="00820055" w:rsidP="00A6023A">
      <w:pPr>
        <w:keepNext/>
        <w:keepLine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TEHNIČNE ZAHTEVE NAROČNIKA</w:t>
      </w:r>
    </w:p>
    <w:p w14:paraId="16AD0C67" w14:textId="77777777" w:rsidR="00820055" w:rsidRPr="00707193" w:rsidRDefault="00820055" w:rsidP="00A6023A">
      <w:pPr>
        <w:keepNext/>
        <w:keepLine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Tehnične zahteve naročnika za dobavo zapornih armatur so:</w:t>
      </w:r>
    </w:p>
    <w:p w14:paraId="07C179BA" w14:textId="77777777" w:rsidR="00820055" w:rsidRDefault="00820055" w:rsidP="00402E69">
      <w:pPr>
        <w:keepNext/>
        <w:keepLines/>
        <w:numPr>
          <w:ilvl w:val="0"/>
          <w:numId w:val="32"/>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Konstrukcijska izvedba v obliki lopute</w:t>
      </w:r>
      <w:r w:rsidR="00B33CCA" w:rsidRPr="00707193">
        <w:rPr>
          <w:rFonts w:ascii="Open Sans" w:hAnsi="Open Sans" w:cs="Open Sans"/>
          <w:sz w:val="20"/>
          <w:szCs w:val="20"/>
          <w:lang w:eastAsia="sl-SI"/>
        </w:rPr>
        <w:t xml:space="preserve"> »triple offset valves«</w:t>
      </w:r>
      <w:r w:rsidRPr="00707193">
        <w:rPr>
          <w:rFonts w:ascii="Open Sans" w:hAnsi="Open Sans" w:cs="Open Sans"/>
          <w:sz w:val="20"/>
          <w:szCs w:val="20"/>
          <w:lang w:eastAsia="sl-SI"/>
        </w:rPr>
        <w:t xml:space="preserve"> (</w:t>
      </w:r>
      <w:r w:rsidR="00B33CCA" w:rsidRPr="00707193">
        <w:rPr>
          <w:rFonts w:ascii="Open Sans" w:hAnsi="Open Sans" w:cs="Open Sans"/>
          <w:sz w:val="20"/>
          <w:szCs w:val="20"/>
          <w:lang w:eastAsia="sl-SI"/>
        </w:rPr>
        <w:t>Emerson Vanessa</w:t>
      </w:r>
      <w:r w:rsidRPr="00707193">
        <w:rPr>
          <w:rFonts w:ascii="Open Sans" w:hAnsi="Open Sans" w:cs="Open Sans"/>
          <w:sz w:val="20"/>
          <w:szCs w:val="20"/>
          <w:lang w:eastAsia="sl-SI"/>
        </w:rPr>
        <w:t xml:space="preserve"> ali enakovredno) nad DN 200 in konstrukcijska izvedba v obliki pipe (</w:t>
      </w:r>
      <w:r w:rsidR="0069746A" w:rsidRPr="00707193">
        <w:rPr>
          <w:rFonts w:ascii="Open Sans" w:hAnsi="Open Sans" w:cs="Open Sans"/>
          <w:sz w:val="20"/>
          <w:szCs w:val="20"/>
          <w:lang w:eastAsia="sl-SI"/>
        </w:rPr>
        <w:t>Klinger</w:t>
      </w:r>
      <w:r w:rsidRPr="00707193">
        <w:rPr>
          <w:rFonts w:ascii="Open Sans" w:hAnsi="Open Sans" w:cs="Open Sans"/>
          <w:sz w:val="20"/>
          <w:szCs w:val="20"/>
          <w:lang w:eastAsia="sl-SI"/>
        </w:rPr>
        <w:t xml:space="preserve"> ali enakovredno) do DN 200;</w:t>
      </w:r>
    </w:p>
    <w:p w14:paraId="43F252F0" w14:textId="75EBAE20" w:rsidR="00355675" w:rsidRPr="00707193" w:rsidRDefault="00355675" w:rsidP="00402E69">
      <w:pPr>
        <w:keepNext/>
        <w:keepLines/>
        <w:numPr>
          <w:ilvl w:val="0"/>
          <w:numId w:val="32"/>
        </w:numPr>
        <w:spacing w:after="0" w:line="240" w:lineRule="auto"/>
        <w:rPr>
          <w:rFonts w:ascii="Open Sans" w:hAnsi="Open Sans" w:cs="Open Sans"/>
          <w:sz w:val="20"/>
          <w:szCs w:val="20"/>
          <w:lang w:eastAsia="sl-SI"/>
        </w:rPr>
      </w:pPr>
      <w:r>
        <w:rPr>
          <w:rFonts w:ascii="Open Sans" w:hAnsi="Open Sans" w:cs="Open Sans"/>
          <w:sz w:val="20"/>
          <w:szCs w:val="20"/>
          <w:lang w:eastAsia="sl-SI"/>
        </w:rPr>
        <w:t>Dimenzija DN 250  je mejna dimenzija in je lahko v izvedbi krogelne pipe ali pa lopute;</w:t>
      </w:r>
    </w:p>
    <w:p w14:paraId="246791CA" w14:textId="77777777" w:rsidR="00820055" w:rsidRDefault="00820055" w:rsidP="00402E69">
      <w:pPr>
        <w:keepNext/>
        <w:keepLines/>
        <w:numPr>
          <w:ilvl w:val="0"/>
          <w:numId w:val="32"/>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Pipe dimenzij DN 100 do DN 200 imajo lahko reduciran pretok;</w:t>
      </w:r>
    </w:p>
    <w:p w14:paraId="6C582E72" w14:textId="51EE3888" w:rsidR="00355675" w:rsidRPr="00707193" w:rsidRDefault="00355675" w:rsidP="00402E69">
      <w:pPr>
        <w:keepNext/>
        <w:keepLines/>
        <w:numPr>
          <w:ilvl w:val="0"/>
          <w:numId w:val="32"/>
        </w:numPr>
        <w:spacing w:after="0" w:line="240" w:lineRule="auto"/>
        <w:rPr>
          <w:rFonts w:ascii="Open Sans" w:hAnsi="Open Sans" w:cs="Open Sans"/>
          <w:sz w:val="20"/>
          <w:szCs w:val="20"/>
          <w:lang w:eastAsia="sl-SI"/>
        </w:rPr>
      </w:pPr>
      <w:r>
        <w:rPr>
          <w:rFonts w:ascii="Open Sans" w:hAnsi="Open Sans" w:cs="Open Sans"/>
          <w:sz w:val="20"/>
          <w:szCs w:val="20"/>
          <w:lang w:eastAsia="sl-SI"/>
        </w:rPr>
        <w:t xml:space="preserve">Nad dimenzijo DN 200 mora biti preko armatur vgrajen obvod </w:t>
      </w:r>
      <w:r w:rsidR="00455160">
        <w:rPr>
          <w:rFonts w:ascii="Open Sans" w:hAnsi="Open Sans" w:cs="Open Sans"/>
          <w:sz w:val="20"/>
          <w:szCs w:val="20"/>
          <w:lang w:eastAsia="sl-SI"/>
        </w:rPr>
        <w:t>s prirobničnim</w:t>
      </w:r>
      <w:r>
        <w:rPr>
          <w:rFonts w:ascii="Open Sans" w:hAnsi="Open Sans" w:cs="Open Sans"/>
          <w:sz w:val="20"/>
          <w:szCs w:val="20"/>
          <w:lang w:eastAsia="sl-SI"/>
        </w:rPr>
        <w:t xml:space="preserve"> batnim ventilom DN 25</w:t>
      </w:r>
      <w:r w:rsidR="00455160">
        <w:rPr>
          <w:rFonts w:ascii="Open Sans" w:hAnsi="Open Sans" w:cs="Open Sans"/>
          <w:sz w:val="20"/>
          <w:szCs w:val="20"/>
          <w:lang w:eastAsia="sl-SI"/>
        </w:rPr>
        <w:t xml:space="preserve"> (upoštevati v ceni armature)</w:t>
      </w:r>
      <w:r>
        <w:rPr>
          <w:rFonts w:ascii="Open Sans" w:hAnsi="Open Sans" w:cs="Open Sans"/>
          <w:sz w:val="20"/>
          <w:szCs w:val="20"/>
          <w:lang w:eastAsia="sl-SI"/>
        </w:rPr>
        <w:t>.</w:t>
      </w:r>
    </w:p>
    <w:p w14:paraId="3450B538" w14:textId="77777777" w:rsidR="00521F11" w:rsidRPr="00707193" w:rsidRDefault="00521F11" w:rsidP="00327BDB">
      <w:pPr>
        <w:keepNext/>
        <w:keepLines/>
        <w:numPr>
          <w:ilvl w:val="0"/>
          <w:numId w:val="32"/>
        </w:numPr>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Za</w:t>
      </w:r>
      <w:r w:rsidR="00CF78FF" w:rsidRPr="00707193">
        <w:rPr>
          <w:rFonts w:ascii="Open Sans" w:hAnsi="Open Sans" w:cs="Open Sans"/>
          <w:sz w:val="20"/>
          <w:szCs w:val="20"/>
          <w:lang w:eastAsia="sl-SI"/>
        </w:rPr>
        <w:t xml:space="preserve"> klasične</w:t>
      </w:r>
      <w:r w:rsidRPr="00707193">
        <w:rPr>
          <w:rFonts w:ascii="Open Sans" w:hAnsi="Open Sans" w:cs="Open Sans"/>
          <w:sz w:val="20"/>
          <w:szCs w:val="20"/>
          <w:lang w:eastAsia="sl-SI"/>
        </w:rPr>
        <w:t xml:space="preserve"> krogelne pipe in zaporne lopute dimenzije nad DN 100 mora biti pogon izveden s </w:t>
      </w:r>
      <w:r w:rsidRPr="00707193">
        <w:rPr>
          <w:rFonts w:ascii="Open Sans" w:hAnsi="Open Sans" w:cs="Open Sans"/>
          <w:sz w:val="20"/>
          <w:szCs w:val="20"/>
          <w:lang w:eastAsia="sl-SI"/>
        </w:rPr>
        <w:t>prigrajenim reduktorjem;</w:t>
      </w:r>
    </w:p>
    <w:p w14:paraId="17450016" w14:textId="104ECD10" w:rsidR="00820055" w:rsidRPr="00707193" w:rsidRDefault="00820055" w:rsidP="00402E69">
      <w:pPr>
        <w:keepNext/>
        <w:keepLines/>
        <w:numPr>
          <w:ilvl w:val="0"/>
          <w:numId w:val="32"/>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 xml:space="preserve">Enostavno upravljanje, </w:t>
      </w:r>
      <w:r w:rsidRPr="00707193">
        <w:rPr>
          <w:rFonts w:ascii="Open Sans" w:hAnsi="Open Sans" w:cs="Open Sans"/>
          <w:sz w:val="20"/>
          <w:szCs w:val="20"/>
          <w:u w:val="single"/>
          <w:lang w:eastAsia="sl-SI"/>
        </w:rPr>
        <w:t xml:space="preserve">brez vzdrževanja </w:t>
      </w:r>
      <w:r w:rsidRPr="00707193">
        <w:rPr>
          <w:rFonts w:ascii="Open Sans" w:hAnsi="Open Sans" w:cs="Open Sans"/>
          <w:sz w:val="20"/>
          <w:szCs w:val="20"/>
          <w:lang w:eastAsia="sl-SI"/>
        </w:rPr>
        <w:t>in dolga življenjska doba</w:t>
      </w:r>
      <w:r w:rsidR="00D5417F">
        <w:rPr>
          <w:rFonts w:ascii="Open Sans" w:hAnsi="Open Sans" w:cs="Open Sans"/>
          <w:sz w:val="20"/>
          <w:szCs w:val="20"/>
          <w:lang w:eastAsia="sl-SI"/>
        </w:rPr>
        <w:t xml:space="preserve"> (skladno s Tehničnimi zahtevami v 13. točki)</w:t>
      </w:r>
      <w:r w:rsidRPr="00707193">
        <w:rPr>
          <w:rFonts w:ascii="Open Sans" w:hAnsi="Open Sans" w:cs="Open Sans"/>
          <w:sz w:val="20"/>
          <w:szCs w:val="20"/>
          <w:lang w:eastAsia="sl-SI"/>
        </w:rPr>
        <w:t>;</w:t>
      </w:r>
    </w:p>
    <w:p w14:paraId="4D20FE32" w14:textId="77777777" w:rsidR="00820055" w:rsidRPr="00707193" w:rsidRDefault="00820055" w:rsidP="00402E69">
      <w:pPr>
        <w:keepNext/>
        <w:keepLines/>
        <w:numPr>
          <w:ilvl w:val="0"/>
          <w:numId w:val="32"/>
        </w:numPr>
        <w:tabs>
          <w:tab w:val="clear" w:pos="360"/>
        </w:tabs>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Popolno tesnjenje pri polnem pretoku in pri zaprtju armature;</w:t>
      </w:r>
    </w:p>
    <w:p w14:paraId="05C49278" w14:textId="77777777" w:rsidR="00820055" w:rsidRPr="00707193" w:rsidRDefault="00820055" w:rsidP="00402E69">
      <w:pPr>
        <w:keepNext/>
        <w:keepLines/>
        <w:numPr>
          <w:ilvl w:val="0"/>
          <w:numId w:val="32"/>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Uvarna izvedba zaporne armature;</w:t>
      </w:r>
    </w:p>
    <w:p w14:paraId="6133B1F3" w14:textId="77777777" w:rsidR="00820055" w:rsidRPr="00707193" w:rsidRDefault="00820055" w:rsidP="00402E69">
      <w:pPr>
        <w:keepNext/>
        <w:keepLines/>
        <w:numPr>
          <w:ilvl w:val="0"/>
          <w:numId w:val="32"/>
        </w:numPr>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Zagotovljena kvaliteta po ISO 9001;</w:t>
      </w:r>
    </w:p>
    <w:p w14:paraId="173EA580" w14:textId="77777777" w:rsidR="00820055" w:rsidRPr="00707193" w:rsidRDefault="00820055" w:rsidP="00327BDB">
      <w:pPr>
        <w:keepNext/>
        <w:keepLines/>
        <w:numPr>
          <w:ilvl w:val="0"/>
          <w:numId w:val="32"/>
        </w:numPr>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Ponudnik mora predložiti tehnično dokumentacijo ali drugo dokumentacijo iz katere bo razvidno, da armatura izpolnjuje zahteve iz razpisne dokumentacije.</w:t>
      </w:r>
    </w:p>
    <w:p w14:paraId="49DBD83F" w14:textId="77777777" w:rsidR="00965B97" w:rsidRPr="00707193" w:rsidRDefault="00CF78FF" w:rsidP="00521F11">
      <w:pPr>
        <w:pStyle w:val="Odstavekseznama"/>
        <w:keepNext/>
        <w:keepLines/>
        <w:numPr>
          <w:ilvl w:val="0"/>
          <w:numId w:val="32"/>
        </w:numPr>
        <w:jc w:val="both"/>
        <w:rPr>
          <w:rFonts w:ascii="Open Sans" w:eastAsia="Calibri" w:hAnsi="Open Sans" w:cs="Open Sans"/>
        </w:rPr>
      </w:pPr>
      <w:r w:rsidRPr="00707193">
        <w:rPr>
          <w:rFonts w:ascii="Open Sans" w:eastAsia="Calibri" w:hAnsi="Open Sans" w:cs="Open Sans"/>
        </w:rPr>
        <w:t xml:space="preserve">Za </w:t>
      </w:r>
      <w:r w:rsidR="006660C5" w:rsidRPr="00707193">
        <w:rPr>
          <w:rFonts w:ascii="Open Sans" w:eastAsia="Calibri" w:hAnsi="Open Sans" w:cs="Open Sans"/>
        </w:rPr>
        <w:t xml:space="preserve">predizolirane pipe dimenzije </w:t>
      </w:r>
      <w:r w:rsidRPr="00707193">
        <w:rPr>
          <w:rFonts w:ascii="Open Sans" w:eastAsia="Calibri" w:hAnsi="Open Sans" w:cs="Open Sans"/>
        </w:rPr>
        <w:t xml:space="preserve"> DN 125 </w:t>
      </w:r>
      <w:r w:rsidR="006660C5" w:rsidRPr="00707193">
        <w:rPr>
          <w:rFonts w:ascii="Open Sans" w:eastAsia="Calibri" w:hAnsi="Open Sans" w:cs="Open Sans"/>
        </w:rPr>
        <w:t xml:space="preserve">in več </w:t>
      </w:r>
      <w:r w:rsidRPr="00707193">
        <w:rPr>
          <w:rFonts w:ascii="Open Sans" w:eastAsia="Calibri" w:hAnsi="Open Sans" w:cs="Open Sans"/>
        </w:rPr>
        <w:t xml:space="preserve">mora biti pogon izveden s fiksno prigrajenim reduktorjem; </w:t>
      </w:r>
    </w:p>
    <w:p w14:paraId="3432B82D" w14:textId="77777777" w:rsidR="00CF78FF" w:rsidRPr="00707193" w:rsidRDefault="00965B97" w:rsidP="00521F11">
      <w:pPr>
        <w:pStyle w:val="Odstavekseznama"/>
        <w:keepNext/>
        <w:keepLines/>
        <w:numPr>
          <w:ilvl w:val="0"/>
          <w:numId w:val="32"/>
        </w:numPr>
        <w:jc w:val="both"/>
        <w:rPr>
          <w:rFonts w:ascii="Open Sans" w:eastAsia="Calibri" w:hAnsi="Open Sans" w:cs="Open Sans"/>
        </w:rPr>
      </w:pPr>
      <w:r w:rsidRPr="00707193">
        <w:rPr>
          <w:rFonts w:ascii="Open Sans" w:eastAsia="Calibri" w:hAnsi="Open Sans" w:cs="Open Sans"/>
        </w:rPr>
        <w:t>V ceni predizolirane armature je potrebno upoštevati tudi ustrezne podaljške, ki morajo biti kovane izvedbe, za ročno posluževanje armature. Globina vgrajenih predizoliranih armatur je od 0,5 do 2 m.</w:t>
      </w:r>
      <w:r w:rsidR="00CF78FF" w:rsidRPr="00707193">
        <w:rPr>
          <w:rFonts w:ascii="Open Sans" w:eastAsia="Calibri" w:hAnsi="Open Sans" w:cs="Open Sans"/>
        </w:rPr>
        <w:t xml:space="preserve"> </w:t>
      </w:r>
    </w:p>
    <w:p w14:paraId="18D065D9" w14:textId="0B3C4A3D" w:rsidR="00775F72" w:rsidRPr="00707193" w:rsidRDefault="00820055" w:rsidP="00775F72">
      <w:pPr>
        <w:pStyle w:val="Odstavekseznama"/>
        <w:keepNext/>
        <w:keepLines/>
        <w:numPr>
          <w:ilvl w:val="0"/>
          <w:numId w:val="32"/>
        </w:numPr>
        <w:jc w:val="both"/>
        <w:rPr>
          <w:rFonts w:ascii="Open Sans" w:eastAsia="Calibri" w:hAnsi="Open Sans" w:cs="Open Sans"/>
        </w:rPr>
      </w:pPr>
      <w:r w:rsidRPr="00707193">
        <w:rPr>
          <w:rFonts w:ascii="Open Sans" w:eastAsia="Calibri" w:hAnsi="Open Sans" w:cs="Open Sans"/>
        </w:rPr>
        <w:t xml:space="preserve">Ponujena armatura mora biti skladna tudi s </w:t>
      </w:r>
      <w:r w:rsidR="00775F72" w:rsidRPr="00707193">
        <w:rPr>
          <w:rFonts w:ascii="Open Sans" w:eastAsia="Calibri" w:hAnsi="Open Sans" w:cs="Open Sans"/>
        </w:rPr>
        <w:t>Tehničnimi zahtevami za graditev vročevodnega omrežja in toplotnih postaj ter za priključitev stavb n</w:t>
      </w:r>
      <w:r w:rsidR="001154AA" w:rsidRPr="00707193">
        <w:rPr>
          <w:rFonts w:ascii="Open Sans" w:eastAsia="Calibri" w:hAnsi="Open Sans" w:cs="Open Sans"/>
        </w:rPr>
        <w:t>a vročevodni sistem (</w:t>
      </w:r>
      <w:r w:rsidR="00826DE8">
        <w:rPr>
          <w:rFonts w:ascii="Open Sans" w:eastAsia="Calibri" w:hAnsi="Open Sans" w:cs="Open Sans"/>
        </w:rPr>
        <w:t>december 2025</w:t>
      </w:r>
      <w:r w:rsidR="00775F72" w:rsidRPr="00707193">
        <w:rPr>
          <w:rFonts w:ascii="Open Sans" w:eastAsia="Calibri" w:hAnsi="Open Sans" w:cs="Open Sans"/>
        </w:rPr>
        <w:t>) – priloga A: Seznam opreme, primerne za vgradnjo v vročevodno omrežje in toplotn</w:t>
      </w:r>
      <w:r w:rsidR="003D4433" w:rsidRPr="00707193">
        <w:rPr>
          <w:rFonts w:ascii="Open Sans" w:eastAsia="Calibri" w:hAnsi="Open Sans" w:cs="Open Sans"/>
        </w:rPr>
        <w:t>e postaje), ki so objavljene na:</w:t>
      </w:r>
    </w:p>
    <w:p w14:paraId="0DE004F6" w14:textId="61D390E5" w:rsidR="003D4433" w:rsidRDefault="00F55443" w:rsidP="009D617E">
      <w:pPr>
        <w:pStyle w:val="Odstavekseznama"/>
        <w:keepNext/>
        <w:keepLines/>
        <w:ind w:left="360"/>
        <w:jc w:val="both"/>
        <w:rPr>
          <w:rFonts w:ascii="Open Sans" w:eastAsia="Calibri" w:hAnsi="Open Sans" w:cs="Open Sans"/>
        </w:rPr>
      </w:pPr>
      <w:hyperlink r:id="rId14" w:history="1">
        <w:r w:rsidR="00213B5C" w:rsidRPr="00213B5C">
          <w:rPr>
            <w:rStyle w:val="Hiperpovezava"/>
            <w:rFonts w:ascii="Open Sans" w:eastAsia="Calibri" w:hAnsi="Open Sans" w:cs="Open Sans"/>
          </w:rPr>
          <w:t>Tehnične zahteve za graditev - toplota | Energetika Ljubljana</w:t>
        </w:r>
      </w:hyperlink>
    </w:p>
    <w:p w14:paraId="0FB52BC3" w14:textId="77777777" w:rsidR="00213B5C" w:rsidRPr="00707193" w:rsidRDefault="00213B5C" w:rsidP="009D617E">
      <w:pPr>
        <w:pStyle w:val="Odstavekseznama"/>
        <w:keepNext/>
        <w:keepLines/>
        <w:ind w:left="360"/>
        <w:jc w:val="both"/>
        <w:rPr>
          <w:rFonts w:ascii="Open Sans" w:eastAsia="Calibri" w:hAnsi="Open Sans" w:cs="Open Sans"/>
        </w:rPr>
      </w:pPr>
    </w:p>
    <w:p w14:paraId="1A51B08F" w14:textId="77777777" w:rsidR="00820055" w:rsidRPr="00707193" w:rsidRDefault="00820055" w:rsidP="00A6023A">
      <w:pPr>
        <w:keepNext/>
        <w:keepLines/>
        <w:spacing w:after="0" w:line="240" w:lineRule="auto"/>
        <w:rPr>
          <w:rFonts w:ascii="Open Sans" w:hAnsi="Open Sans" w:cs="Open Sans"/>
          <w:sz w:val="20"/>
          <w:szCs w:val="20"/>
          <w:lang w:eastAsia="sl-SI"/>
        </w:rPr>
      </w:pPr>
      <w:r w:rsidRPr="00707193">
        <w:rPr>
          <w:rFonts w:ascii="Open Sans" w:hAnsi="Open Sans" w:cs="Open Sans"/>
          <w:sz w:val="20"/>
          <w:szCs w:val="20"/>
          <w:lang w:eastAsia="sl-SI"/>
        </w:rPr>
        <w:t>TEHNIČNI PODATKI, KI JIH MORAJO IZPOLNJEVATI ZAPORNE ARMATURE – LOPUTE IN PIPE</w:t>
      </w:r>
    </w:p>
    <w:p w14:paraId="4AEF1CF7" w14:textId="77777777" w:rsidR="00820055" w:rsidRPr="00707193" w:rsidRDefault="00820055" w:rsidP="00A6023A">
      <w:pPr>
        <w:keepNext/>
        <w:keepLines/>
        <w:spacing w:after="0" w:line="240" w:lineRule="auto"/>
        <w:ind w:left="284" w:hanging="284"/>
        <w:rPr>
          <w:rFonts w:ascii="Open Sans" w:hAnsi="Open Sans" w:cs="Open Sans"/>
          <w:sz w:val="20"/>
          <w:szCs w:val="20"/>
          <w:lang w:eastAsia="sl-SI"/>
        </w:rPr>
      </w:pPr>
      <w:r w:rsidRPr="00707193">
        <w:rPr>
          <w:rFonts w:ascii="Open Sans" w:hAnsi="Open Sans" w:cs="Open Sans"/>
          <w:sz w:val="20"/>
          <w:szCs w:val="20"/>
          <w:lang w:eastAsia="sl-SI"/>
        </w:rPr>
        <w:t>1.</w:t>
      </w:r>
      <w:r w:rsidRPr="00707193">
        <w:rPr>
          <w:rFonts w:ascii="Open Sans" w:hAnsi="Open Sans" w:cs="Open Sans"/>
          <w:sz w:val="20"/>
          <w:szCs w:val="20"/>
          <w:lang w:eastAsia="sl-SI"/>
        </w:rPr>
        <w:tab/>
        <w:t xml:space="preserve">Maksimalna temperatura 130 </w:t>
      </w:r>
      <w:r w:rsidRPr="00707193">
        <w:rPr>
          <w:rFonts w:ascii="Open Sans" w:hAnsi="Open Sans" w:cs="Open Sans"/>
          <w:sz w:val="20"/>
          <w:szCs w:val="20"/>
          <w:vertAlign w:val="superscript"/>
          <w:lang w:eastAsia="sl-SI"/>
        </w:rPr>
        <w:t>0</w:t>
      </w:r>
      <w:r w:rsidRPr="00707193">
        <w:rPr>
          <w:rFonts w:ascii="Open Sans" w:hAnsi="Open Sans" w:cs="Open Sans"/>
          <w:sz w:val="20"/>
          <w:szCs w:val="20"/>
          <w:lang w:eastAsia="sl-SI"/>
        </w:rPr>
        <w:t>C;</w:t>
      </w:r>
    </w:p>
    <w:p w14:paraId="5237005A" w14:textId="77777777" w:rsidR="00820055" w:rsidRPr="00707193" w:rsidRDefault="00820055" w:rsidP="00A6023A">
      <w:pPr>
        <w:keepNext/>
        <w:keepLines/>
        <w:spacing w:after="0" w:line="240" w:lineRule="auto"/>
        <w:ind w:left="284" w:hanging="284"/>
        <w:rPr>
          <w:rFonts w:ascii="Open Sans" w:hAnsi="Open Sans" w:cs="Open Sans"/>
          <w:sz w:val="20"/>
          <w:szCs w:val="20"/>
          <w:lang w:eastAsia="sl-SI"/>
        </w:rPr>
      </w:pPr>
      <w:r w:rsidRPr="00707193">
        <w:rPr>
          <w:rFonts w:ascii="Open Sans" w:hAnsi="Open Sans" w:cs="Open Sans"/>
          <w:sz w:val="20"/>
          <w:szCs w:val="20"/>
          <w:lang w:eastAsia="sl-SI"/>
        </w:rPr>
        <w:t>2.</w:t>
      </w:r>
      <w:r w:rsidRPr="00707193">
        <w:rPr>
          <w:rFonts w:ascii="Open Sans" w:hAnsi="Open Sans" w:cs="Open Sans"/>
          <w:sz w:val="20"/>
          <w:szCs w:val="20"/>
          <w:lang w:eastAsia="sl-SI"/>
        </w:rPr>
        <w:tab/>
        <w:t>Obratovalni tlak 16 barov;</w:t>
      </w:r>
    </w:p>
    <w:p w14:paraId="2315679F" w14:textId="77777777" w:rsidR="00820055" w:rsidRPr="00707193" w:rsidRDefault="00820055" w:rsidP="00A6023A">
      <w:pPr>
        <w:keepNext/>
        <w:keepLines/>
        <w:tabs>
          <w:tab w:val="left" w:pos="330"/>
        </w:tab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3.  Diferenčni tlak 12 barov.</w:t>
      </w:r>
    </w:p>
    <w:p w14:paraId="0734F9F5" w14:textId="77777777" w:rsidR="00154DA7" w:rsidRPr="00707193" w:rsidRDefault="00154DA7" w:rsidP="00A6023A">
      <w:pPr>
        <w:keepNext/>
        <w:keepLines/>
        <w:spacing w:after="0" w:line="240" w:lineRule="auto"/>
        <w:jc w:val="both"/>
        <w:rPr>
          <w:rFonts w:ascii="Open Sans" w:hAnsi="Open Sans" w:cs="Open Sans"/>
          <w:b/>
          <w:sz w:val="20"/>
          <w:szCs w:val="20"/>
        </w:rPr>
      </w:pPr>
    </w:p>
    <w:p w14:paraId="1665F284"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Ponudnik izkaže izpolnjevanje teh zahtev na naslednji način:</w:t>
      </w:r>
    </w:p>
    <w:p w14:paraId="60156281" w14:textId="77777777" w:rsidR="00820055" w:rsidRPr="00707193" w:rsidRDefault="00820055" w:rsidP="00402E69">
      <w:pPr>
        <w:keepNext/>
        <w:keepLines/>
        <w:numPr>
          <w:ilvl w:val="0"/>
          <w:numId w:val="29"/>
        </w:numPr>
        <w:spacing w:after="0" w:line="240" w:lineRule="auto"/>
        <w:ind w:left="142" w:hanging="142"/>
        <w:jc w:val="both"/>
        <w:rPr>
          <w:rFonts w:ascii="Open Sans" w:hAnsi="Open Sans" w:cs="Open Sans"/>
          <w:sz w:val="20"/>
          <w:szCs w:val="20"/>
        </w:rPr>
      </w:pPr>
      <w:r w:rsidRPr="00707193">
        <w:rPr>
          <w:rFonts w:ascii="Open Sans" w:hAnsi="Open Sans" w:cs="Open Sans"/>
          <w:sz w:val="20"/>
          <w:szCs w:val="20"/>
        </w:rPr>
        <w:t xml:space="preserve">s </w:t>
      </w:r>
      <w:r w:rsidRPr="00707193">
        <w:rPr>
          <w:rFonts w:ascii="Open Sans" w:eastAsia="Times New Roman" w:hAnsi="Open Sans" w:cs="Open Sans"/>
          <w:bCs/>
          <w:sz w:val="20"/>
          <w:szCs w:val="20"/>
          <w:lang w:eastAsia="sl-SI"/>
        </w:rPr>
        <w:t>predložitvijo izpolnjene in podpisane priloge A</w:t>
      </w:r>
      <w:r w:rsidRPr="00707193">
        <w:rPr>
          <w:rFonts w:ascii="Open Sans" w:hAnsi="Open Sans" w:cs="Open Sans"/>
          <w:sz w:val="20"/>
          <w:szCs w:val="20"/>
        </w:rPr>
        <w:t xml:space="preserve">, </w:t>
      </w:r>
    </w:p>
    <w:p w14:paraId="2F70E3AE" w14:textId="77777777" w:rsidR="00820055" w:rsidRPr="00707193" w:rsidRDefault="00820055" w:rsidP="00402E69">
      <w:pPr>
        <w:keepNext/>
        <w:keepLines/>
        <w:numPr>
          <w:ilvl w:val="0"/>
          <w:numId w:val="29"/>
        </w:numPr>
        <w:spacing w:after="0" w:line="240" w:lineRule="auto"/>
        <w:ind w:left="142" w:hanging="142"/>
        <w:jc w:val="both"/>
        <w:rPr>
          <w:rFonts w:ascii="Open Sans" w:hAnsi="Open Sans" w:cs="Open Sans"/>
          <w:sz w:val="20"/>
          <w:szCs w:val="20"/>
        </w:rPr>
      </w:pPr>
      <w:r w:rsidRPr="00707193">
        <w:rPr>
          <w:rFonts w:ascii="Open Sans" w:hAnsi="Open Sans" w:cs="Open Sans"/>
          <w:sz w:val="20"/>
          <w:szCs w:val="20"/>
        </w:rPr>
        <w:t xml:space="preserve">kot </w:t>
      </w:r>
      <w:r w:rsidRPr="00707193">
        <w:rPr>
          <w:rFonts w:ascii="Open Sans" w:hAnsi="Open Sans" w:cs="Open Sans"/>
          <w:b/>
          <w:bCs/>
          <w:sz w:val="20"/>
          <w:szCs w:val="20"/>
        </w:rPr>
        <w:t xml:space="preserve">prilogo </w:t>
      </w:r>
      <w:r w:rsidR="00B8190B" w:rsidRPr="00707193">
        <w:rPr>
          <w:rFonts w:ascii="Open Sans" w:hAnsi="Open Sans" w:cs="Open Sans"/>
          <w:b/>
          <w:bCs/>
          <w:sz w:val="20"/>
          <w:szCs w:val="20"/>
        </w:rPr>
        <w:t>8/1</w:t>
      </w:r>
      <w:r w:rsidRPr="00707193">
        <w:rPr>
          <w:rFonts w:ascii="Open Sans" w:hAnsi="Open Sans" w:cs="Open Sans"/>
          <w:sz w:val="20"/>
          <w:szCs w:val="20"/>
        </w:rPr>
        <w:t xml:space="preserve"> mora ponudnik priložiti tehnično dokumentacijo za vso zaporno armaturo, katero ponujajo in je navedena v tabeli Tehnična dokumentacija (točka 3.</w:t>
      </w:r>
      <w:r w:rsidR="00E85C26" w:rsidRPr="00707193">
        <w:rPr>
          <w:rFonts w:ascii="Open Sans" w:hAnsi="Open Sans" w:cs="Open Sans"/>
          <w:sz w:val="20"/>
          <w:szCs w:val="20"/>
        </w:rPr>
        <w:t>2</w:t>
      </w:r>
      <w:r w:rsidRPr="00707193">
        <w:rPr>
          <w:rFonts w:ascii="Open Sans" w:hAnsi="Open Sans" w:cs="Open Sans"/>
          <w:sz w:val="20"/>
          <w:szCs w:val="20"/>
        </w:rPr>
        <w:t>.</w:t>
      </w:r>
      <w:r w:rsidR="00E85C26" w:rsidRPr="00707193">
        <w:rPr>
          <w:rFonts w:ascii="Open Sans" w:hAnsi="Open Sans" w:cs="Open Sans"/>
          <w:sz w:val="20"/>
          <w:szCs w:val="20"/>
        </w:rPr>
        <w:t>5</w:t>
      </w:r>
      <w:r w:rsidRPr="00707193">
        <w:rPr>
          <w:rFonts w:ascii="Open Sans" w:hAnsi="Open Sans" w:cs="Open Sans"/>
          <w:sz w:val="20"/>
          <w:szCs w:val="20"/>
        </w:rPr>
        <w:t>. te razpisne dokumentacije).</w:t>
      </w:r>
    </w:p>
    <w:p w14:paraId="18DB4482"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p>
    <w:p w14:paraId="2EDFEED8" w14:textId="77777777" w:rsidR="00820055" w:rsidRPr="00707193" w:rsidRDefault="00820055" w:rsidP="00A6023A">
      <w:pPr>
        <w:pStyle w:val="Odstavekseznama"/>
        <w:keepNext/>
        <w:keepLines/>
        <w:numPr>
          <w:ilvl w:val="2"/>
          <w:numId w:val="2"/>
        </w:numPr>
        <w:ind w:left="709" w:hanging="709"/>
        <w:jc w:val="both"/>
        <w:rPr>
          <w:rFonts w:ascii="Open Sans" w:hAnsi="Open Sans" w:cs="Open Sans"/>
          <w:b/>
        </w:rPr>
      </w:pPr>
      <w:r w:rsidRPr="00707193">
        <w:rPr>
          <w:rFonts w:ascii="Open Sans" w:hAnsi="Open Sans" w:cs="Open Sans"/>
          <w:b/>
        </w:rPr>
        <w:t>Način naročanja in odzivni čas ter rok za izvedbo</w:t>
      </w:r>
    </w:p>
    <w:p w14:paraId="5FDA901C" w14:textId="77777777" w:rsidR="00820055" w:rsidRPr="00707193" w:rsidRDefault="00820055" w:rsidP="00A6023A">
      <w:pPr>
        <w:keepNext/>
        <w:keepLines/>
        <w:spacing w:after="0" w:line="240" w:lineRule="auto"/>
        <w:jc w:val="both"/>
        <w:rPr>
          <w:rFonts w:ascii="Open Sans" w:hAnsi="Open Sans" w:cs="Open Sans"/>
          <w:b/>
          <w:sz w:val="20"/>
          <w:szCs w:val="20"/>
        </w:rPr>
      </w:pPr>
    </w:p>
    <w:p w14:paraId="5ED7727D"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Naročnik bo zaporno armaturo naročal s pisnim nabavnim naročilom.</w:t>
      </w:r>
    </w:p>
    <w:p w14:paraId="0A5009F8" w14:textId="77777777" w:rsidR="00820055" w:rsidRPr="00707193" w:rsidRDefault="00820055" w:rsidP="00A6023A">
      <w:pPr>
        <w:keepNext/>
        <w:keepLines/>
        <w:spacing w:after="0" w:line="240" w:lineRule="auto"/>
        <w:jc w:val="both"/>
        <w:rPr>
          <w:rFonts w:ascii="Open Sans" w:hAnsi="Open Sans" w:cs="Open Sans"/>
          <w:sz w:val="20"/>
          <w:szCs w:val="20"/>
        </w:rPr>
      </w:pPr>
    </w:p>
    <w:p w14:paraId="3B9B196E"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Naročnik zahteva, da izvajalec zagotavlja hiter odzivni čas za naročilo zaporne armature pri proizvajalcu le-te in sicer največ 5</w:t>
      </w:r>
      <w:r w:rsidR="00FB69E4" w:rsidRPr="00707193">
        <w:rPr>
          <w:rFonts w:ascii="Open Sans" w:hAnsi="Open Sans" w:cs="Open Sans"/>
          <w:sz w:val="20"/>
          <w:szCs w:val="20"/>
        </w:rPr>
        <w:t xml:space="preserve"> (pet) </w:t>
      </w:r>
      <w:r w:rsidRPr="00707193">
        <w:rPr>
          <w:rFonts w:ascii="Open Sans" w:hAnsi="Open Sans" w:cs="Open Sans"/>
          <w:sz w:val="20"/>
          <w:szCs w:val="20"/>
        </w:rPr>
        <w:t>koledarskih dni od prejema pisnega nabavnega naročila za dobavo zaporne armature s strani naročnika. Izvajalec mora v navedenem odzivnem času pri proizvajalcu zaporne armature naročiti zaporno armaturo, ki je predmet naročnikovega naročila</w:t>
      </w:r>
      <w:r w:rsidR="009231BB" w:rsidRPr="00707193">
        <w:rPr>
          <w:rFonts w:ascii="Open Sans" w:hAnsi="Open Sans" w:cs="Open Sans"/>
          <w:sz w:val="20"/>
          <w:szCs w:val="20"/>
        </w:rPr>
        <w:t>.</w:t>
      </w:r>
      <w:r w:rsidRPr="00707193">
        <w:rPr>
          <w:rFonts w:ascii="Open Sans" w:hAnsi="Open Sans" w:cs="Open Sans"/>
          <w:sz w:val="20"/>
          <w:szCs w:val="20"/>
        </w:rPr>
        <w:t xml:space="preserve"> </w:t>
      </w:r>
    </w:p>
    <w:p w14:paraId="482B5C7D" w14:textId="77777777" w:rsidR="00820055" w:rsidRPr="00707193" w:rsidRDefault="00820055" w:rsidP="00A6023A">
      <w:pPr>
        <w:keepNext/>
        <w:keepLines/>
        <w:spacing w:after="0" w:line="240" w:lineRule="auto"/>
        <w:jc w:val="both"/>
        <w:rPr>
          <w:rFonts w:ascii="Open Sans" w:hAnsi="Open Sans" w:cs="Open Sans"/>
          <w:sz w:val="20"/>
          <w:szCs w:val="20"/>
        </w:rPr>
      </w:pPr>
    </w:p>
    <w:p w14:paraId="428804D9" w14:textId="1407FE6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Izbrani ponudnik bo moral naročnika obvestiti o dobavi armature.</w:t>
      </w:r>
      <w:r w:rsidR="008224C5">
        <w:rPr>
          <w:rFonts w:ascii="Open Sans" w:hAnsi="Open Sans" w:cs="Open Sans"/>
          <w:sz w:val="20"/>
          <w:szCs w:val="20"/>
        </w:rPr>
        <w:t xml:space="preserve"> Naročnik pričakuje, da je dobavni rok posamezne armature do največ 5 (pet) mesecev.</w:t>
      </w:r>
      <w:r w:rsidRPr="00707193">
        <w:rPr>
          <w:rFonts w:ascii="Open Sans" w:hAnsi="Open Sans" w:cs="Open Sans"/>
          <w:sz w:val="20"/>
          <w:szCs w:val="20"/>
        </w:rPr>
        <w:t xml:space="preserve"> Naročn</w:t>
      </w:r>
      <w:r w:rsidR="00360190" w:rsidRPr="00707193">
        <w:rPr>
          <w:rFonts w:ascii="Open Sans" w:hAnsi="Open Sans" w:cs="Open Sans"/>
          <w:sz w:val="20"/>
          <w:szCs w:val="20"/>
        </w:rPr>
        <w:t xml:space="preserve">ik bo nato izbranega izvajalca </w:t>
      </w:r>
      <w:r w:rsidRPr="00707193">
        <w:rPr>
          <w:rFonts w:ascii="Open Sans" w:hAnsi="Open Sans" w:cs="Open Sans"/>
          <w:sz w:val="20"/>
          <w:szCs w:val="20"/>
        </w:rPr>
        <w:t xml:space="preserve"> obvestil o pripravljenosti objekta za vgradnjo posamezne vrste armature. </w:t>
      </w:r>
    </w:p>
    <w:p w14:paraId="772EBFB6" w14:textId="77777777" w:rsidR="00820055" w:rsidRPr="00707193" w:rsidRDefault="00820055" w:rsidP="00A6023A">
      <w:pPr>
        <w:keepNext/>
        <w:keepLines/>
        <w:spacing w:after="0" w:line="240" w:lineRule="auto"/>
        <w:jc w:val="both"/>
        <w:rPr>
          <w:rFonts w:ascii="Open Sans" w:hAnsi="Open Sans" w:cs="Open Sans"/>
          <w:sz w:val="20"/>
          <w:szCs w:val="20"/>
        </w:rPr>
      </w:pPr>
    </w:p>
    <w:p w14:paraId="577DA2E0"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Izbrani ponudnik bo moral posamezno armaturo vgraditi v roku največ 3</w:t>
      </w:r>
      <w:r w:rsidR="00FB69E4" w:rsidRPr="00707193">
        <w:rPr>
          <w:rFonts w:ascii="Open Sans" w:hAnsi="Open Sans" w:cs="Open Sans"/>
          <w:sz w:val="20"/>
          <w:szCs w:val="20"/>
        </w:rPr>
        <w:t xml:space="preserve"> (treh)</w:t>
      </w:r>
      <w:r w:rsidRPr="00707193">
        <w:rPr>
          <w:rFonts w:ascii="Open Sans" w:hAnsi="Open Sans" w:cs="Open Sans"/>
          <w:sz w:val="20"/>
          <w:szCs w:val="20"/>
        </w:rPr>
        <w:t xml:space="preserve"> delovnih dni, od prejema pisnega zahtevka s strani naročnika, ki opredeljuje lokacijo in rok vgradnje armature.</w:t>
      </w:r>
    </w:p>
    <w:p w14:paraId="09DE4BA9" w14:textId="77777777" w:rsidR="00820055" w:rsidRPr="00707193" w:rsidRDefault="00820055" w:rsidP="00A6023A">
      <w:pPr>
        <w:keepNext/>
        <w:keepLines/>
        <w:spacing w:after="0" w:line="240" w:lineRule="auto"/>
        <w:jc w:val="both"/>
        <w:rPr>
          <w:rFonts w:ascii="Open Sans" w:hAnsi="Open Sans" w:cs="Open Sans"/>
          <w:sz w:val="20"/>
          <w:szCs w:val="20"/>
        </w:rPr>
      </w:pPr>
    </w:p>
    <w:p w14:paraId="30095588"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 xml:space="preserve">Dobavljena zaporna armatura se skladišči pri izbranem ponudniku. Dobava in vgradnja se šteje za uspešno opravljeno po uspešnem opravljenem količinskem in kakovostnem prevzemu predmeta javnega naročila in podpisu </w:t>
      </w:r>
      <w:r w:rsidR="00360A9C" w:rsidRPr="00707193">
        <w:rPr>
          <w:rFonts w:ascii="Open Sans" w:hAnsi="Open Sans" w:cs="Open Sans"/>
          <w:sz w:val="20"/>
          <w:szCs w:val="20"/>
        </w:rPr>
        <w:t>posameznega prevzemnega zapisnika o končanju posameznih del s strani obeh strank okvirnega sporazuma oziroma njunih predstavnikov</w:t>
      </w:r>
      <w:r w:rsidRPr="00707193">
        <w:rPr>
          <w:rFonts w:ascii="Open Sans" w:hAnsi="Open Sans" w:cs="Open Sans"/>
          <w:sz w:val="20"/>
          <w:szCs w:val="20"/>
        </w:rPr>
        <w:t>.</w:t>
      </w:r>
    </w:p>
    <w:p w14:paraId="712312A7" w14:textId="77777777" w:rsidR="00820055" w:rsidRPr="00707193" w:rsidRDefault="00820055" w:rsidP="00A6023A">
      <w:pPr>
        <w:keepNext/>
        <w:keepLines/>
        <w:spacing w:after="0" w:line="240" w:lineRule="auto"/>
        <w:jc w:val="both"/>
        <w:rPr>
          <w:rFonts w:ascii="Open Sans" w:hAnsi="Open Sans" w:cs="Open Sans"/>
          <w:sz w:val="20"/>
          <w:szCs w:val="20"/>
        </w:rPr>
      </w:pPr>
    </w:p>
    <w:p w14:paraId="698F7F1C" w14:textId="77777777" w:rsidR="00820055" w:rsidRPr="00707193" w:rsidRDefault="00820055"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Naročnik bo naročal zaporno armaturo na osnovi dejanskih potreb</w:t>
      </w:r>
      <w:r w:rsidR="00AA25D0" w:rsidRPr="00707193">
        <w:rPr>
          <w:rFonts w:ascii="Open Sans" w:hAnsi="Open Sans" w:cs="Open Sans"/>
          <w:sz w:val="20"/>
          <w:szCs w:val="20"/>
        </w:rPr>
        <w:t>.</w:t>
      </w:r>
      <w:r w:rsidRPr="00707193">
        <w:rPr>
          <w:rFonts w:ascii="Open Sans" w:hAnsi="Open Sans" w:cs="Open Sans"/>
          <w:sz w:val="20"/>
          <w:szCs w:val="20"/>
        </w:rPr>
        <w:t xml:space="preserve"> Količine, navedene v ponudbenem predračunu so okvirne za obdobje </w:t>
      </w:r>
      <w:r w:rsidR="00360A9C" w:rsidRPr="00707193">
        <w:rPr>
          <w:rFonts w:ascii="Open Sans" w:hAnsi="Open Sans" w:cs="Open Sans"/>
          <w:sz w:val="20"/>
          <w:szCs w:val="20"/>
        </w:rPr>
        <w:t>trajanja okvirnega sporazuma</w:t>
      </w:r>
      <w:r w:rsidRPr="00707193">
        <w:rPr>
          <w:rFonts w:ascii="Open Sans" w:hAnsi="Open Sans" w:cs="Open Sans"/>
          <w:sz w:val="20"/>
          <w:szCs w:val="20"/>
        </w:rPr>
        <w:t xml:space="preserve"> in za naročnika niso obvezujoče.</w:t>
      </w:r>
    </w:p>
    <w:p w14:paraId="410C4B7C" w14:textId="77777777" w:rsidR="00820055" w:rsidRPr="00707193" w:rsidRDefault="00820055" w:rsidP="00A6023A">
      <w:pPr>
        <w:keepNext/>
        <w:keepLines/>
        <w:spacing w:after="0" w:line="240" w:lineRule="auto"/>
        <w:jc w:val="both"/>
        <w:rPr>
          <w:rFonts w:ascii="Open Sans" w:eastAsia="Times New Roman" w:hAnsi="Open Sans" w:cs="Open Sans"/>
          <w:sz w:val="20"/>
          <w:szCs w:val="20"/>
          <w:lang w:eastAsia="sl-SI"/>
        </w:rPr>
      </w:pPr>
    </w:p>
    <w:p w14:paraId="0FB8A69F" w14:textId="77777777" w:rsidR="00820055" w:rsidRPr="00707193" w:rsidRDefault="00820055" w:rsidP="00A6023A">
      <w:pPr>
        <w:pStyle w:val="Odstavekseznama"/>
        <w:keepNext/>
        <w:keepLines/>
        <w:numPr>
          <w:ilvl w:val="2"/>
          <w:numId w:val="2"/>
        </w:numPr>
        <w:ind w:left="709" w:hanging="709"/>
        <w:jc w:val="both"/>
        <w:rPr>
          <w:rFonts w:ascii="Open Sans" w:hAnsi="Open Sans" w:cs="Open Sans"/>
          <w:b/>
        </w:rPr>
      </w:pPr>
      <w:r w:rsidRPr="00707193">
        <w:rPr>
          <w:rFonts w:ascii="Open Sans" w:hAnsi="Open Sans" w:cs="Open Sans"/>
          <w:b/>
        </w:rPr>
        <w:t>Garancijska doba</w:t>
      </w:r>
    </w:p>
    <w:p w14:paraId="39DCDBAF" w14:textId="77777777" w:rsidR="00820055" w:rsidRPr="00707193" w:rsidRDefault="00820055" w:rsidP="00A6023A">
      <w:pPr>
        <w:keepNext/>
        <w:keepLines/>
        <w:spacing w:after="0" w:line="240" w:lineRule="auto"/>
        <w:jc w:val="both"/>
        <w:rPr>
          <w:rFonts w:ascii="Open Sans" w:hAnsi="Open Sans" w:cs="Open Sans"/>
          <w:sz w:val="20"/>
          <w:szCs w:val="20"/>
        </w:rPr>
      </w:pPr>
    </w:p>
    <w:p w14:paraId="68E48BB5" w14:textId="77777777" w:rsidR="009E204A" w:rsidRPr="00707193" w:rsidRDefault="009E204A"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Garancijski doba za vgrajeno zaporno armaturo je najmanj 12</w:t>
      </w:r>
      <w:r w:rsidR="00360A9C" w:rsidRPr="00707193">
        <w:rPr>
          <w:rFonts w:ascii="Open Sans" w:hAnsi="Open Sans" w:cs="Open Sans"/>
          <w:sz w:val="20"/>
          <w:szCs w:val="20"/>
        </w:rPr>
        <w:t xml:space="preserve"> (dvanajst)</w:t>
      </w:r>
      <w:r w:rsidRPr="00707193">
        <w:rPr>
          <w:rFonts w:ascii="Open Sans" w:hAnsi="Open Sans" w:cs="Open Sans"/>
          <w:sz w:val="20"/>
          <w:szCs w:val="20"/>
        </w:rPr>
        <w:t xml:space="preserve"> mesecev od datuma uspešno opravljenega kakovostnega prevzema predmeta javnega naročila in podpisu </w:t>
      </w:r>
      <w:r w:rsidR="00360A9C" w:rsidRPr="00707193">
        <w:rPr>
          <w:rFonts w:ascii="Open Sans" w:hAnsi="Open Sans" w:cs="Open Sans"/>
          <w:sz w:val="20"/>
          <w:szCs w:val="20"/>
        </w:rPr>
        <w:t>posameznega prevzemnega zapisnika o končanju posameznih del s strani obeh strank okvirnega sporazuma oziroma njunih predstavnikov, ki je obenem datum prevzetih del</w:t>
      </w:r>
      <w:r w:rsidRPr="00707193">
        <w:rPr>
          <w:rFonts w:ascii="Open Sans" w:hAnsi="Open Sans" w:cs="Open Sans"/>
          <w:sz w:val="20"/>
          <w:szCs w:val="20"/>
        </w:rPr>
        <w:t xml:space="preserve">. </w:t>
      </w:r>
    </w:p>
    <w:p w14:paraId="22D0955E" w14:textId="77777777" w:rsidR="009E204A" w:rsidRPr="00707193" w:rsidRDefault="009E204A" w:rsidP="00A6023A">
      <w:pPr>
        <w:keepNext/>
        <w:keepLines/>
        <w:spacing w:after="0" w:line="240" w:lineRule="auto"/>
        <w:jc w:val="both"/>
        <w:rPr>
          <w:rFonts w:ascii="Open Sans" w:hAnsi="Open Sans" w:cs="Open Sans"/>
          <w:sz w:val="20"/>
          <w:szCs w:val="20"/>
        </w:rPr>
      </w:pPr>
    </w:p>
    <w:p w14:paraId="36FEFF3B" w14:textId="77777777" w:rsidR="009E204A" w:rsidRPr="00707193" w:rsidRDefault="009E204A"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Garancijska doba za kakovost vgradnje je najmanj 3</w:t>
      </w:r>
      <w:r w:rsidR="00FB69E4" w:rsidRPr="00707193">
        <w:rPr>
          <w:rFonts w:ascii="Open Sans" w:hAnsi="Open Sans" w:cs="Open Sans"/>
          <w:sz w:val="20"/>
          <w:szCs w:val="20"/>
        </w:rPr>
        <w:t xml:space="preserve"> (tri)</w:t>
      </w:r>
      <w:r w:rsidRPr="00707193">
        <w:rPr>
          <w:rFonts w:ascii="Open Sans" w:hAnsi="Open Sans" w:cs="Open Sans"/>
          <w:sz w:val="20"/>
          <w:szCs w:val="20"/>
        </w:rPr>
        <w:t xml:space="preserve"> leta od datuma uspešno opravljenega kakovostnega prevzema predmeta javnega naročila in podpisu </w:t>
      </w:r>
      <w:r w:rsidR="00360A9C" w:rsidRPr="00707193">
        <w:rPr>
          <w:rFonts w:ascii="Open Sans" w:hAnsi="Open Sans" w:cs="Open Sans"/>
          <w:sz w:val="20"/>
          <w:szCs w:val="20"/>
        </w:rPr>
        <w:t>posameznega prevzemnega zapisnika o končanju posameznih del s strani obeh strank okvirnega sporazuma oziroma njunih predstavnikov, ki je obenem datum prevzetih del</w:t>
      </w:r>
      <w:r w:rsidRPr="00707193">
        <w:rPr>
          <w:rFonts w:ascii="Open Sans" w:hAnsi="Open Sans" w:cs="Open Sans"/>
          <w:sz w:val="20"/>
          <w:szCs w:val="20"/>
        </w:rPr>
        <w:t>.</w:t>
      </w:r>
    </w:p>
    <w:p w14:paraId="6F924A3B" w14:textId="77777777" w:rsidR="003F5220" w:rsidRPr="00707193" w:rsidRDefault="003F5220" w:rsidP="00A6023A">
      <w:pPr>
        <w:keepNext/>
        <w:keepLines/>
        <w:spacing w:after="0" w:line="240" w:lineRule="auto"/>
        <w:jc w:val="both"/>
        <w:rPr>
          <w:rFonts w:ascii="Open Sans" w:hAnsi="Open Sans" w:cs="Open Sans"/>
          <w:sz w:val="20"/>
          <w:szCs w:val="20"/>
          <w:lang w:eastAsia="sl-SI"/>
        </w:rPr>
      </w:pPr>
    </w:p>
    <w:p w14:paraId="5A36A46E" w14:textId="77777777" w:rsidR="00302D6E" w:rsidRPr="00707193" w:rsidRDefault="00302D6E" w:rsidP="00A6023A">
      <w:pPr>
        <w:keepNext/>
        <w:keepLines/>
        <w:numPr>
          <w:ilvl w:val="0"/>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UGOTAVLJANJE SPOSOBNOSTI </w:t>
      </w:r>
    </w:p>
    <w:p w14:paraId="7D4EF87C" w14:textId="77777777" w:rsidR="00302D6E" w:rsidRPr="00707193" w:rsidRDefault="00302D6E" w:rsidP="00A6023A">
      <w:pPr>
        <w:keepNext/>
        <w:keepLines/>
        <w:spacing w:after="0" w:line="240" w:lineRule="auto"/>
        <w:jc w:val="both"/>
        <w:rPr>
          <w:rFonts w:ascii="Open Sans" w:eastAsia="Times New Roman" w:hAnsi="Open Sans" w:cs="Open Sans"/>
          <w:sz w:val="20"/>
          <w:szCs w:val="20"/>
          <w:lang w:eastAsia="sl-SI"/>
        </w:rPr>
      </w:pPr>
    </w:p>
    <w:p w14:paraId="10C2F5AD"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2257A17A"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16DA7E92"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573651D2"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59EDDAA0"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14E91733"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4D2BC8A8"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23BDB9A9"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40886010"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lastRenderedPageBreak/>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4ADA0D38"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2A39FB28" w14:textId="77777777" w:rsidR="00707193" w:rsidRPr="00F07EB7" w:rsidRDefault="00707193" w:rsidP="00707193">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D64F0E5"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747A3FFA" w14:textId="77777777" w:rsidR="00707193" w:rsidRPr="00F07EB7" w:rsidRDefault="00707193" w:rsidP="00707193">
      <w:pPr>
        <w:keepNext/>
        <w:keepLines/>
        <w:numPr>
          <w:ilvl w:val="1"/>
          <w:numId w:val="2"/>
        </w:numPr>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Razlogi za izključitev</w:t>
      </w:r>
    </w:p>
    <w:p w14:paraId="10F56245"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30C79BB4" w14:textId="77777777" w:rsidR="00707193" w:rsidRPr="00F07EB7" w:rsidRDefault="00707193" w:rsidP="00707193">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val="x-none" w:eastAsia="sl-SI"/>
        </w:rPr>
        <w:t xml:space="preserve">Ponudnik mora izpolnjevati zahtevane pogoje v točki </w:t>
      </w:r>
      <w:r w:rsidRPr="00F07EB7">
        <w:rPr>
          <w:rFonts w:ascii="Open Sans" w:eastAsia="Times New Roman" w:hAnsi="Open Sans" w:cs="Open Sans"/>
          <w:bCs/>
          <w:i/>
          <w:sz w:val="20"/>
          <w:szCs w:val="20"/>
          <w:lang w:eastAsia="sl-SI"/>
        </w:rPr>
        <w:t>3.</w:t>
      </w:r>
      <w:r w:rsidRPr="00F07EB7">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w:t>
      </w:r>
      <w:r w:rsidRPr="00F07EB7">
        <w:rPr>
          <w:rFonts w:ascii="Open Sans" w:eastAsia="Times New Roman" w:hAnsi="Open Sans" w:cs="Open Sans"/>
          <w:bCs/>
          <w:i/>
          <w:sz w:val="20"/>
          <w:szCs w:val="20"/>
          <w:lang w:eastAsia="sl-SI"/>
        </w:rPr>
        <w:t xml:space="preserve"> </w:t>
      </w:r>
    </w:p>
    <w:p w14:paraId="74AD096D"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2D4F8DEA"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Razlogi, povezani s kazenskimi obsodbami</w:t>
      </w:r>
    </w:p>
    <w:p w14:paraId="60041276"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in 16/23; v nadaljnjem besedilu: KZ-1) in so našteta v prvem odstavku 75. člena ZJN-3, ali za primerljiva kazniva dejanja, ki so jih izrekla tuja sodišča.</w:t>
      </w:r>
    </w:p>
    <w:p w14:paraId="17452B83"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p>
    <w:p w14:paraId="53A2F09E"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B. Razlogi, povezani s plačilom davkov ali prispevkov za socialno varnost</w:t>
      </w:r>
    </w:p>
    <w:p w14:paraId="2CF5C7CC"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BFEB440"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2555DE9B"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D: Nacionalni razlogi za izključitev</w:t>
      </w:r>
    </w:p>
    <w:p w14:paraId="6A49B4C0"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posameznega postopka javnega naročanja izključiti gospodarski subjekt:</w:t>
      </w:r>
    </w:p>
    <w:p w14:paraId="28A81ECA" w14:textId="77777777" w:rsidR="00707193" w:rsidRPr="00F07EB7" w:rsidRDefault="00707193" w:rsidP="00707193">
      <w:pPr>
        <w:keepNext/>
        <w:keepLines/>
        <w:numPr>
          <w:ilvl w:val="0"/>
          <w:numId w:val="39"/>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4B1FA95" w14:textId="77777777" w:rsidR="00707193" w:rsidRPr="00F07EB7" w:rsidRDefault="00707193" w:rsidP="00707193">
      <w:pPr>
        <w:keepNext/>
        <w:keepLines/>
        <w:numPr>
          <w:ilvl w:val="0"/>
          <w:numId w:val="39"/>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E6FFBE"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p>
    <w:p w14:paraId="1AEDFF28"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E:</w:t>
      </w:r>
      <w:r w:rsidRPr="00F07EB7">
        <w:rPr>
          <w:rFonts w:ascii="Open Sans" w:hAnsi="Open Sans" w:cs="Open Sans"/>
          <w:sz w:val="20"/>
          <w:szCs w:val="20"/>
        </w:rPr>
        <w:t xml:space="preserve"> </w:t>
      </w:r>
      <w:r w:rsidRPr="00F07EB7">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76260EC"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p>
    <w:p w14:paraId="542D0AD6"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r w:rsidRPr="00F07EB7">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F058A0F" w14:textId="77777777" w:rsidR="00707193" w:rsidRPr="00F07EB7" w:rsidRDefault="00707193" w:rsidP="00707193">
      <w:pPr>
        <w:keepNext/>
        <w:keepLines/>
        <w:numPr>
          <w:ilvl w:val="0"/>
          <w:numId w:val="39"/>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ruski državljan ali fizična ali pravna oseba, subjekt ali organ s sedežem v Rusiji,</w:t>
      </w:r>
    </w:p>
    <w:p w14:paraId="728E44E0" w14:textId="77777777" w:rsidR="00707193" w:rsidRPr="00F07EB7" w:rsidRDefault="00707193" w:rsidP="00707193">
      <w:pPr>
        <w:keepNext/>
        <w:keepLines/>
        <w:numPr>
          <w:ilvl w:val="0"/>
          <w:numId w:val="39"/>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56F54700" w14:textId="77777777" w:rsidR="00707193" w:rsidRPr="00F07EB7" w:rsidRDefault="00707193" w:rsidP="00707193">
      <w:pPr>
        <w:keepNext/>
        <w:keepLines/>
        <w:numPr>
          <w:ilvl w:val="0"/>
          <w:numId w:val="39"/>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AB1AE22" w14:textId="77777777" w:rsidR="00707193" w:rsidRPr="00F07EB7" w:rsidRDefault="00707193" w:rsidP="00707193">
      <w:pPr>
        <w:keepNext/>
        <w:keepLines/>
        <w:spacing w:after="0" w:line="240" w:lineRule="auto"/>
        <w:jc w:val="both"/>
        <w:rPr>
          <w:rFonts w:ascii="Open Sans" w:hAnsi="Open Sans" w:cs="Open Sans"/>
          <w:sz w:val="20"/>
          <w:szCs w:val="20"/>
        </w:rPr>
      </w:pPr>
    </w:p>
    <w:p w14:paraId="2D720DBE" w14:textId="77777777" w:rsidR="00707193" w:rsidRPr="00F07EB7" w:rsidRDefault="00707193" w:rsidP="00707193">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POPRAVNI MEHANIZEM:</w:t>
      </w:r>
    </w:p>
    <w:p w14:paraId="0B85FF21" w14:textId="77777777" w:rsidR="00707193" w:rsidRPr="00F07EB7" w:rsidRDefault="00707193" w:rsidP="00707193">
      <w:pPr>
        <w:keepNext/>
        <w:keepLines/>
        <w:spacing w:after="0" w:line="240" w:lineRule="auto"/>
        <w:jc w:val="both"/>
        <w:rPr>
          <w:rFonts w:ascii="Open Sans" w:eastAsia="Times New Roman" w:hAnsi="Open Sans" w:cs="Open Sans"/>
          <w:bCs/>
          <w:i/>
          <w:sz w:val="18"/>
          <w:szCs w:val="18"/>
          <w:lang w:eastAsia="sl-SI"/>
        </w:rPr>
      </w:pPr>
    </w:p>
    <w:p w14:paraId="2E9944F2" w14:textId="77777777" w:rsidR="00707193" w:rsidRPr="00F07EB7" w:rsidRDefault="00707193" w:rsidP="00707193">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2. odstavek 75. člena ZJN-3:</w:t>
      </w:r>
    </w:p>
    <w:p w14:paraId="48F6B4FB" w14:textId="77777777" w:rsidR="00707193" w:rsidRPr="00F07EB7" w:rsidRDefault="00707193" w:rsidP="00707193">
      <w:pPr>
        <w:keepNext/>
        <w:keepLines/>
        <w:spacing w:after="0" w:line="240" w:lineRule="auto"/>
        <w:jc w:val="both"/>
        <w:rPr>
          <w:rFonts w:ascii="Open Sans" w:eastAsia="Times New Roman" w:hAnsi="Open Sans" w:cs="Open Sans"/>
          <w:bCs/>
          <w:i/>
          <w:sz w:val="18"/>
          <w:szCs w:val="18"/>
          <w:lang w:eastAsia="sl-SI"/>
        </w:rPr>
      </w:pPr>
    </w:p>
    <w:p w14:paraId="3B89DC72" w14:textId="77777777" w:rsidR="00707193" w:rsidRPr="00F07EB7" w:rsidRDefault="00707193" w:rsidP="00707193">
      <w:pPr>
        <w:keepNext/>
        <w:keepLines/>
        <w:spacing w:after="0" w:line="240" w:lineRule="auto"/>
        <w:jc w:val="both"/>
        <w:rPr>
          <w:rFonts w:ascii="Open Sans" w:eastAsia="Times New Roman" w:hAnsi="Open Sans" w:cs="Open Sans"/>
          <w:bCs/>
          <w:i/>
          <w:sz w:val="18"/>
          <w:szCs w:val="18"/>
          <w:lang w:eastAsia="sl-SI"/>
        </w:rPr>
      </w:pPr>
      <w:r w:rsidRPr="00F07EB7">
        <w:rPr>
          <w:rFonts w:ascii="Open Sans" w:eastAsia="Times New Roman" w:hAnsi="Open Sans" w:cs="Open Sans"/>
          <w:bCs/>
          <w:i/>
          <w:sz w:val="18"/>
          <w:szCs w:val="18"/>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32DAE465" w14:textId="77777777" w:rsidR="00707193" w:rsidRPr="00F07EB7" w:rsidRDefault="00707193" w:rsidP="00707193">
      <w:pPr>
        <w:keepNext/>
        <w:keepLines/>
        <w:spacing w:after="0" w:line="240" w:lineRule="auto"/>
        <w:jc w:val="both"/>
        <w:rPr>
          <w:rFonts w:ascii="Open Sans" w:eastAsia="Times New Roman" w:hAnsi="Open Sans" w:cs="Open Sans"/>
          <w:bCs/>
          <w:i/>
          <w:sz w:val="18"/>
          <w:szCs w:val="18"/>
          <w:lang w:eastAsia="sl-SI"/>
        </w:rPr>
      </w:pPr>
    </w:p>
    <w:p w14:paraId="1278CE83" w14:textId="77777777" w:rsidR="00707193" w:rsidRPr="00F07EB7" w:rsidRDefault="00707193" w:rsidP="00707193">
      <w:pPr>
        <w:keepNext/>
        <w:keepLines/>
        <w:jc w:val="both"/>
        <w:rPr>
          <w:rFonts w:ascii="Open Sans" w:hAnsi="Open Sans" w:cs="Open Sans"/>
          <w:b/>
          <w:bCs/>
          <w:i/>
          <w:iCs/>
          <w:sz w:val="18"/>
          <w:szCs w:val="18"/>
          <w:u w:val="single"/>
          <w:lang w:eastAsia="sl-SI"/>
        </w:rPr>
      </w:pPr>
      <w:r w:rsidRPr="00F07EB7">
        <w:rPr>
          <w:rFonts w:ascii="Open Sans" w:hAnsi="Open Sans" w:cs="Open Sans"/>
          <w:b/>
          <w:bCs/>
          <w:i/>
          <w:iCs/>
          <w:sz w:val="18"/>
          <w:szCs w:val="18"/>
          <w:u w:val="single"/>
          <w:lang w:eastAsia="sl-SI"/>
        </w:rPr>
        <w:t>1. odstavek IN b) točka 4. odstavka 75. člena ZJN-3:</w:t>
      </w:r>
    </w:p>
    <w:p w14:paraId="3F972692" w14:textId="77777777" w:rsidR="00707193" w:rsidRPr="00F07EB7" w:rsidRDefault="00707193" w:rsidP="00707193">
      <w:pPr>
        <w:keepNext/>
        <w:keepLines/>
        <w:jc w:val="both"/>
        <w:rPr>
          <w:rFonts w:ascii="Open Sans" w:hAnsi="Open Sans" w:cs="Open Sans"/>
          <w:i/>
          <w:iCs/>
          <w:sz w:val="18"/>
          <w:szCs w:val="18"/>
          <w:lang w:eastAsia="sl-SI"/>
        </w:rPr>
      </w:pPr>
      <w:r w:rsidRPr="00F07EB7">
        <w:rPr>
          <w:rFonts w:ascii="Open Sans" w:hAnsi="Open Sans" w:cs="Open Sans"/>
          <w:i/>
          <w:iCs/>
          <w:sz w:val="18"/>
          <w:szCs w:val="18"/>
          <w:lang w:eastAsia="sl-SI"/>
        </w:rPr>
        <w:t xml:space="preserve">Gospodarski subjekt, ki je v enem od položajev iz prvega ali b) točke četrtega odstavka 75. člena ZJN-3, lahko </w:t>
      </w:r>
      <w:r w:rsidRPr="00F07EB7">
        <w:rPr>
          <w:rFonts w:ascii="Open Sans" w:hAnsi="Open Sans" w:cs="Open Sans"/>
          <w:b/>
          <w:bCs/>
          <w:i/>
          <w:iCs/>
          <w:sz w:val="18"/>
          <w:szCs w:val="18"/>
          <w:lang w:eastAsia="sl-SI"/>
        </w:rPr>
        <w:t>najkasneje do roka za oddajo ponudb</w:t>
      </w:r>
      <w:r w:rsidRPr="00F07EB7">
        <w:rPr>
          <w:rFonts w:ascii="Open Sans" w:hAnsi="Open Sans" w:cs="Open Sans"/>
          <w:i/>
          <w:iCs/>
          <w:sz w:val="18"/>
          <w:szCs w:val="18"/>
          <w:lang w:eastAsia="sl-SI"/>
        </w:rPr>
        <w:t xml:space="preserve"> naročniku </w:t>
      </w:r>
      <w:r w:rsidRPr="00F07EB7">
        <w:rPr>
          <w:rFonts w:ascii="Open Sans" w:hAnsi="Open Sans" w:cs="Open Sans"/>
          <w:i/>
          <w:iCs/>
          <w:sz w:val="18"/>
          <w:szCs w:val="18"/>
          <w:u w:val="single"/>
          <w:lang w:eastAsia="sl-SI"/>
        </w:rPr>
        <w:t>predloži dokaze</w:t>
      </w:r>
      <w:r w:rsidRPr="00F07EB7">
        <w:rPr>
          <w:rFonts w:ascii="Open Sans" w:hAnsi="Open Sans" w:cs="Open Sans"/>
          <w:i/>
          <w:iCs/>
          <w:sz w:val="18"/>
          <w:szCs w:val="18"/>
          <w:lang w:eastAsia="sl-SI"/>
        </w:rPr>
        <w:t xml:space="preserve">, </w:t>
      </w:r>
      <w:r w:rsidRPr="00F07EB7">
        <w:rPr>
          <w:rFonts w:ascii="Open Sans" w:hAnsi="Open Sans" w:cs="Open Sans"/>
          <w:i/>
          <w:iCs/>
          <w:sz w:val="18"/>
          <w:szCs w:val="18"/>
          <w:u w:val="single"/>
          <w:lang w:eastAsia="sl-SI"/>
        </w:rPr>
        <w:t>da je sprejel zadostne ukrepe</w:t>
      </w:r>
      <w:r w:rsidRPr="00F07EB7">
        <w:rPr>
          <w:rFonts w:ascii="Open Sans" w:hAnsi="Open Sans" w:cs="Open Sans"/>
          <w:i/>
          <w:iCs/>
          <w:sz w:val="18"/>
          <w:szCs w:val="18"/>
          <w:lang w:eastAsia="sl-SI"/>
        </w:rPr>
        <w:t xml:space="preserve">, s katerimi lahko dokaže svojo zanesljivost kljub obstoju razlogov za izključitev. </w:t>
      </w:r>
    </w:p>
    <w:p w14:paraId="24AF849C" w14:textId="77777777" w:rsidR="00707193" w:rsidRPr="00F07EB7" w:rsidRDefault="00707193" w:rsidP="00707193">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C7F18C7" w14:textId="77777777" w:rsidR="00707193" w:rsidRPr="00F07EB7" w:rsidRDefault="00707193" w:rsidP="00707193">
      <w:pPr>
        <w:keepNext/>
        <w:keepLines/>
        <w:spacing w:after="0" w:line="240" w:lineRule="auto"/>
        <w:jc w:val="both"/>
        <w:rPr>
          <w:rFonts w:ascii="Open Sans" w:eastAsia="Times New Roman" w:hAnsi="Open Sans" w:cs="Open Sans"/>
          <w:i/>
          <w:sz w:val="18"/>
          <w:szCs w:val="18"/>
          <w:lang w:eastAsia="sl-SI"/>
        </w:rPr>
      </w:pPr>
    </w:p>
    <w:p w14:paraId="32E68EC4" w14:textId="77777777" w:rsidR="00707193" w:rsidRPr="00F07EB7" w:rsidRDefault="00707193" w:rsidP="00707193">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51FFD470" w14:textId="77777777" w:rsidR="00707193" w:rsidRPr="00F07EB7" w:rsidRDefault="00707193" w:rsidP="00707193">
      <w:pPr>
        <w:keepNext/>
        <w:keepLines/>
        <w:spacing w:after="0" w:line="240" w:lineRule="auto"/>
        <w:jc w:val="both"/>
        <w:rPr>
          <w:rFonts w:ascii="Open Sans" w:eastAsia="Times New Roman" w:hAnsi="Open Sans" w:cs="Open Sans"/>
          <w:i/>
          <w:sz w:val="18"/>
          <w:szCs w:val="18"/>
          <w:lang w:eastAsia="sl-SI"/>
        </w:rPr>
      </w:pPr>
    </w:p>
    <w:p w14:paraId="5E85A15B" w14:textId="77777777" w:rsidR="00707193" w:rsidRPr="00F07EB7" w:rsidRDefault="00707193" w:rsidP="00707193">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478C03A3"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p>
    <w:p w14:paraId="61746D6A"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
          <w:bCs/>
          <w:sz w:val="20"/>
          <w:szCs w:val="20"/>
          <w:lang w:eastAsia="sl-SI"/>
        </w:rPr>
        <w:t>DOKAZILA:</w:t>
      </w:r>
    </w:p>
    <w:p w14:paraId="4A96563F"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B, D, E:</w:t>
      </w:r>
      <w:r w:rsidRPr="00F07EB7">
        <w:rPr>
          <w:rFonts w:ascii="Open Sans" w:eastAsia="Times New Roman" w:hAnsi="Open Sans" w:cs="Open Sans"/>
          <w:bCs/>
          <w:sz w:val="20"/>
          <w:szCs w:val="20"/>
          <w:lang w:eastAsia="sl-SI"/>
        </w:rPr>
        <w:t xml:space="preserve"> </w:t>
      </w:r>
      <w:r w:rsidRPr="00F07EB7">
        <w:rPr>
          <w:rFonts w:ascii="Open Sans" w:eastAsia="Times New Roman" w:hAnsi="Open Sans" w:cs="Open Sans"/>
          <w:b/>
          <w:bCs/>
          <w:sz w:val="20"/>
          <w:szCs w:val="20"/>
          <w:lang w:eastAsia="sl-SI"/>
        </w:rPr>
        <w:t xml:space="preserve">Pogoj mora izpolniti ponudnik. </w:t>
      </w:r>
    </w:p>
    <w:p w14:paraId="04778775" w14:textId="77777777" w:rsidR="00707193" w:rsidRPr="00F07EB7" w:rsidRDefault="00707193" w:rsidP="00707193">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 xml:space="preserve">V </w:t>
      </w:r>
      <w:r w:rsidRPr="00F07EB7">
        <w:rPr>
          <w:rFonts w:ascii="Open Sans" w:eastAsia="Times New Roman" w:hAnsi="Open Sans" w:cs="Open Sans"/>
          <w:b/>
          <w:bCs/>
          <w:sz w:val="20"/>
          <w:szCs w:val="20"/>
          <w:lang w:val="x-none" w:eastAsia="sl-SI"/>
        </w:rPr>
        <w:t>primeru</w:t>
      </w:r>
      <w:r w:rsidRPr="00F07EB7">
        <w:rPr>
          <w:rFonts w:ascii="Open Sans" w:eastAsia="Times New Roman" w:hAnsi="Open Sans" w:cs="Open Sans"/>
          <w:b/>
          <w:bCs/>
          <w:sz w:val="20"/>
          <w:szCs w:val="20"/>
          <w:lang w:eastAsia="sl-SI"/>
        </w:rPr>
        <w:t>:</w:t>
      </w:r>
    </w:p>
    <w:p w14:paraId="78943B70" w14:textId="77777777" w:rsidR="00707193" w:rsidRPr="00F07EB7" w:rsidRDefault="00707193" w:rsidP="00707193">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skupne</w:t>
      </w:r>
      <w:r w:rsidRPr="00F07EB7">
        <w:rPr>
          <w:rFonts w:ascii="Open Sans" w:eastAsia="Times New Roman" w:hAnsi="Open Sans" w:cs="Open Sans"/>
          <w:b/>
          <w:bCs/>
          <w:sz w:val="20"/>
          <w:szCs w:val="20"/>
          <w:lang w:val="x-none" w:eastAsia="sl-SI"/>
        </w:rPr>
        <w:t xml:space="preserve"> ponudbe mora pogoj izpolniti vsak izmed</w:t>
      </w:r>
      <w:r w:rsidRPr="00F07EB7">
        <w:rPr>
          <w:rFonts w:ascii="Open Sans" w:eastAsia="Times New Roman" w:hAnsi="Open Sans" w:cs="Open Sans"/>
          <w:b/>
          <w:bCs/>
          <w:sz w:val="20"/>
          <w:szCs w:val="20"/>
          <w:lang w:eastAsia="sl-SI"/>
        </w:rPr>
        <w:t xml:space="preserve"> partnerjev;</w:t>
      </w:r>
    </w:p>
    <w:p w14:paraId="69B930C5" w14:textId="77777777" w:rsidR="00707193" w:rsidRPr="00F07EB7" w:rsidRDefault="00707193" w:rsidP="00707193">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podizvajalci mora pogoj izpolniti tudi vsak izmed podizvajalcev;</w:t>
      </w:r>
    </w:p>
    <w:p w14:paraId="0090E3CA" w14:textId="77777777" w:rsidR="00707193" w:rsidRPr="00F07EB7" w:rsidRDefault="00707193" w:rsidP="00707193">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lastRenderedPageBreak/>
        <w:t>ponudbe s subjekti, katerih zmogljivosti uporablja ponudnik mora pogoj izpolniti vsak izmed subjektov, katerih zmogljivosti uporablja ponudnik.</w:t>
      </w:r>
    </w:p>
    <w:p w14:paraId="517F7747"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220FAFCB"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točkami A, B, D, E se izkaže s priloženimi prilogami: </w:t>
      </w:r>
    </w:p>
    <w:p w14:paraId="4ED7CB3F" w14:textId="77777777" w:rsidR="00707193" w:rsidRPr="00F07EB7" w:rsidRDefault="00707193" w:rsidP="00707193">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479D1B2F" w14:textId="77777777" w:rsidR="00707193" w:rsidRPr="00F07EB7" w:rsidRDefault="00707193" w:rsidP="00707193">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izpolnjenim in podpisanim pooblastilom za pridobitev dokazila iz uradne evidence – za fizične osebe </w:t>
      </w:r>
      <w:r w:rsidRPr="00F07EB7">
        <w:rPr>
          <w:rFonts w:ascii="Open Sans" w:eastAsia="Times New Roman" w:hAnsi="Open Sans" w:cs="Open Sans"/>
          <w:b/>
          <w:bCs/>
          <w:sz w:val="20"/>
          <w:szCs w:val="20"/>
          <w:lang w:eastAsia="sl-SI"/>
        </w:rPr>
        <w:t>Prilogo 3/2.</w:t>
      </w:r>
    </w:p>
    <w:p w14:paraId="7128B81B"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422BE270"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točko E se izkaže s priloženo 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289ABBA1"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531CDA44"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14EE472F"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p>
    <w:p w14:paraId="142D9FCF" w14:textId="77777777" w:rsidR="00707193" w:rsidRPr="00F07EB7" w:rsidRDefault="00707193" w:rsidP="00707193">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3558717C" w14:textId="77777777" w:rsidR="00707193" w:rsidRPr="00F07EB7" w:rsidRDefault="00707193" w:rsidP="00707193">
      <w:pPr>
        <w:keepNext/>
        <w:keepLines/>
        <w:spacing w:after="0" w:line="240" w:lineRule="auto"/>
        <w:jc w:val="both"/>
        <w:rPr>
          <w:rFonts w:ascii="Open Sans" w:hAnsi="Open Sans" w:cs="Open Sans"/>
          <w:sz w:val="20"/>
          <w:szCs w:val="20"/>
        </w:rPr>
      </w:pPr>
    </w:p>
    <w:p w14:paraId="1D067F1C" w14:textId="77777777" w:rsidR="00707193" w:rsidRPr="00F07EB7" w:rsidRDefault="00707193" w:rsidP="00707193">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Pogoji za sodelovanje</w:t>
      </w:r>
    </w:p>
    <w:p w14:paraId="1D471F94" w14:textId="77777777" w:rsidR="00707193" w:rsidRPr="00F07EB7" w:rsidRDefault="00707193" w:rsidP="00707193">
      <w:pPr>
        <w:keepNext/>
        <w:keepLines/>
        <w:spacing w:after="0" w:line="240" w:lineRule="auto"/>
        <w:jc w:val="both"/>
        <w:rPr>
          <w:rFonts w:ascii="Open Sans" w:hAnsi="Open Sans" w:cs="Open Sans"/>
          <w:b/>
          <w:sz w:val="20"/>
          <w:szCs w:val="20"/>
        </w:rPr>
      </w:pPr>
    </w:p>
    <w:p w14:paraId="4C933267" w14:textId="77777777" w:rsidR="00707193" w:rsidRPr="00F07EB7" w:rsidRDefault="00707193" w:rsidP="00707193">
      <w:pPr>
        <w:keepNext/>
        <w:keepLines/>
        <w:numPr>
          <w:ilvl w:val="2"/>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Ustreznost za opravljanje poklicne dejavnosti</w:t>
      </w:r>
    </w:p>
    <w:p w14:paraId="460177C1" w14:textId="77777777" w:rsidR="00707193" w:rsidRPr="00F07EB7" w:rsidRDefault="00707193" w:rsidP="00707193">
      <w:pPr>
        <w:keepNext/>
        <w:keepLines/>
        <w:spacing w:after="0" w:line="240" w:lineRule="auto"/>
        <w:jc w:val="both"/>
        <w:rPr>
          <w:rFonts w:ascii="Open Sans" w:hAnsi="Open Sans" w:cs="Open Sans"/>
          <w:b/>
          <w:sz w:val="20"/>
          <w:szCs w:val="20"/>
        </w:rPr>
      </w:pPr>
    </w:p>
    <w:p w14:paraId="415BF4E4"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7FCE9721"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p>
    <w:p w14:paraId="3388D80E"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23D56FB9"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r w:rsidRPr="00F07EB7" w:rsidDel="00702B79">
        <w:rPr>
          <w:rFonts w:ascii="Open Sans" w:hAnsi="Open Sans" w:cs="Open Sans"/>
          <w:sz w:val="20"/>
          <w:szCs w:val="20"/>
        </w:rPr>
        <w:t xml:space="preserve"> </w:t>
      </w:r>
    </w:p>
    <w:p w14:paraId="4E2BCF7E" w14:textId="77777777" w:rsidR="00707193" w:rsidRPr="00F07EB7" w:rsidRDefault="00707193" w:rsidP="00707193">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1C3F2F6"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p>
    <w:p w14:paraId="554C8735" w14:textId="77777777" w:rsidR="00707193" w:rsidRPr="00F07EB7" w:rsidRDefault="00707193" w:rsidP="00707193">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73EBCCCD" w14:textId="77777777" w:rsidR="00707193" w:rsidRPr="00F07EB7" w:rsidRDefault="00707193" w:rsidP="00707193">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Ponudnik izpolni zahtevo s predložitvijo izpolnjene in podpisane priloge A.</w:t>
      </w:r>
    </w:p>
    <w:p w14:paraId="381CCF6E"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p>
    <w:p w14:paraId="444E8BA6" w14:textId="77777777" w:rsidR="00707193" w:rsidRPr="00F07EB7" w:rsidRDefault="00707193" w:rsidP="00707193">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Ekonomski in finančni položaj</w:t>
      </w:r>
    </w:p>
    <w:p w14:paraId="14502D3C" w14:textId="77777777" w:rsidR="00707193" w:rsidRPr="00F07EB7" w:rsidRDefault="00707193" w:rsidP="00707193">
      <w:pPr>
        <w:keepNext/>
        <w:keepLines/>
        <w:spacing w:after="0" w:line="240" w:lineRule="auto"/>
        <w:jc w:val="both"/>
        <w:rPr>
          <w:rFonts w:ascii="Open Sans" w:eastAsia="Times New Roman" w:hAnsi="Open Sans" w:cs="Open Sans"/>
          <w:sz w:val="20"/>
          <w:szCs w:val="20"/>
          <w:lang w:eastAsia="sl-SI"/>
        </w:rPr>
      </w:pPr>
    </w:p>
    <w:p w14:paraId="62E406AD"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Gospodarski subjekt mora biti ekonomsko in finančno sposoben izvesti predmet javnega naročila.</w:t>
      </w:r>
    </w:p>
    <w:p w14:paraId="60E0F74F"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p>
    <w:p w14:paraId="317C7116"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Gospodarski subjekt na dan oddaje ponudbe ne sme imeti blokiranega poslovnega računa pri katerikoli banki, ki vodi njegov transakcijski račun. </w:t>
      </w:r>
    </w:p>
    <w:p w14:paraId="0E0B153D"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p>
    <w:p w14:paraId="5A3A7A22" w14:textId="77777777" w:rsidR="00707193" w:rsidRPr="00F07EB7" w:rsidRDefault="00707193" w:rsidP="00707193">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06C544E" w14:textId="77777777" w:rsidR="00707193" w:rsidRPr="00F07EB7" w:rsidRDefault="00707193" w:rsidP="00707193">
      <w:pPr>
        <w:keepNext/>
        <w:keepLines/>
        <w:widowControl w:val="0"/>
        <w:spacing w:after="0" w:line="240" w:lineRule="auto"/>
        <w:jc w:val="both"/>
        <w:rPr>
          <w:rFonts w:ascii="Open Sans" w:hAnsi="Open Sans" w:cs="Open Sans"/>
          <w:sz w:val="20"/>
          <w:szCs w:val="20"/>
        </w:rPr>
      </w:pPr>
    </w:p>
    <w:p w14:paraId="26EAE1AB" w14:textId="77777777" w:rsidR="00707193" w:rsidRPr="00F07EB7" w:rsidRDefault="00707193" w:rsidP="00707193">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1BE032D7" w14:textId="77777777" w:rsidR="00707193" w:rsidRPr="00F07EB7" w:rsidRDefault="00707193" w:rsidP="00707193">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Gospodarski subjekt izpolni zahtevo s predložitvijo izpolnjene in podpisane priloge A.</w:t>
      </w:r>
    </w:p>
    <w:p w14:paraId="181AFD10" w14:textId="77777777" w:rsidR="007C2806" w:rsidRPr="00707193" w:rsidRDefault="007C2806" w:rsidP="00A6023A">
      <w:pPr>
        <w:keepNext/>
        <w:keepLines/>
        <w:spacing w:after="0" w:line="240" w:lineRule="auto"/>
        <w:jc w:val="both"/>
        <w:rPr>
          <w:rFonts w:ascii="Open Sans" w:eastAsia="Times New Roman" w:hAnsi="Open Sans" w:cs="Open Sans"/>
          <w:sz w:val="20"/>
          <w:szCs w:val="20"/>
          <w:lang w:eastAsia="sl-SI"/>
        </w:rPr>
      </w:pPr>
    </w:p>
    <w:p w14:paraId="5E6B122C" w14:textId="77777777" w:rsidR="007C2806" w:rsidRPr="00707193" w:rsidRDefault="007C2806" w:rsidP="00A6023A">
      <w:pPr>
        <w:keepNext/>
        <w:keepLines/>
        <w:numPr>
          <w:ilvl w:val="2"/>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lastRenderedPageBreak/>
        <w:t>Tehnična sposobnost</w:t>
      </w:r>
    </w:p>
    <w:p w14:paraId="4CA50723" w14:textId="77777777" w:rsidR="007C2806" w:rsidRPr="00707193" w:rsidRDefault="007C2806" w:rsidP="00A6023A">
      <w:pPr>
        <w:keepNext/>
        <w:keepLines/>
        <w:spacing w:after="0" w:line="240" w:lineRule="auto"/>
        <w:jc w:val="both"/>
        <w:rPr>
          <w:rFonts w:ascii="Open Sans" w:eastAsia="Times New Roman" w:hAnsi="Open Sans" w:cs="Open Sans"/>
          <w:b/>
          <w:sz w:val="20"/>
          <w:szCs w:val="20"/>
          <w:lang w:eastAsia="sl-SI"/>
        </w:rPr>
      </w:pPr>
    </w:p>
    <w:p w14:paraId="720FABCB" w14:textId="77777777" w:rsidR="007C2806" w:rsidRPr="00707193" w:rsidRDefault="007C2806"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val="x-none" w:eastAsia="sl-SI"/>
        </w:rPr>
        <w:t>Upoštevale se bodo samo reference, katerih pogodba oz. objekt je zaključen in je v funkcionalnem obratovanju</w:t>
      </w:r>
      <w:r w:rsidRPr="00707193">
        <w:rPr>
          <w:rFonts w:ascii="Open Sans" w:eastAsia="Times New Roman" w:hAnsi="Open Sans" w:cs="Open Sans"/>
          <w:sz w:val="20"/>
          <w:szCs w:val="20"/>
          <w:lang w:eastAsia="sl-SI"/>
        </w:rPr>
        <w:t>.</w:t>
      </w:r>
    </w:p>
    <w:p w14:paraId="5E3E8208" w14:textId="77777777" w:rsidR="007C2806" w:rsidRPr="00707193" w:rsidRDefault="007C2806" w:rsidP="00A6023A">
      <w:pPr>
        <w:keepNext/>
        <w:keepLines/>
        <w:spacing w:after="0" w:line="240" w:lineRule="auto"/>
        <w:jc w:val="both"/>
        <w:rPr>
          <w:rFonts w:ascii="Open Sans" w:eastAsia="Times New Roman" w:hAnsi="Open Sans" w:cs="Open Sans"/>
          <w:sz w:val="20"/>
          <w:szCs w:val="20"/>
          <w:lang w:eastAsia="sl-SI"/>
        </w:rPr>
      </w:pPr>
    </w:p>
    <w:p w14:paraId="1F0F4D57" w14:textId="7CAB8F4F" w:rsidR="00783298" w:rsidRPr="00707193" w:rsidRDefault="007771E0" w:rsidP="00A6023A">
      <w:pPr>
        <w:keepNext/>
        <w:keepLines/>
        <w:spacing w:after="0" w:line="240" w:lineRule="auto"/>
        <w:jc w:val="both"/>
        <w:rPr>
          <w:rFonts w:ascii="Open Sans" w:eastAsia="Times New Roman" w:hAnsi="Open Sans" w:cs="Open Sans"/>
          <w:sz w:val="20"/>
          <w:szCs w:val="20"/>
          <w:lang w:val="x-none" w:eastAsia="sl-SI"/>
        </w:rPr>
      </w:pPr>
      <w:r w:rsidRPr="00707193">
        <w:rPr>
          <w:rFonts w:ascii="Open Sans" w:eastAsia="Times New Roman" w:hAnsi="Open Sans" w:cs="Open Sans"/>
          <w:sz w:val="20"/>
          <w:szCs w:val="20"/>
          <w:lang w:val="x-none" w:eastAsia="sl-SI"/>
        </w:rPr>
        <w:t>Gospodarski subjekt mora izkazati, da je v obdobju od 01.01.20</w:t>
      </w:r>
      <w:r w:rsidR="0070352B">
        <w:rPr>
          <w:rFonts w:ascii="Open Sans" w:eastAsia="Times New Roman" w:hAnsi="Open Sans" w:cs="Open Sans"/>
          <w:sz w:val="20"/>
          <w:szCs w:val="20"/>
          <w:lang w:val="x-none" w:eastAsia="sl-SI"/>
        </w:rPr>
        <w:t>2</w:t>
      </w:r>
      <w:r w:rsidR="00E67F12">
        <w:rPr>
          <w:rFonts w:ascii="Open Sans" w:eastAsia="Times New Roman" w:hAnsi="Open Sans" w:cs="Open Sans"/>
          <w:sz w:val="20"/>
          <w:szCs w:val="20"/>
          <w:lang w:val="x-none" w:eastAsia="sl-SI"/>
        </w:rPr>
        <w:t>2</w:t>
      </w:r>
      <w:r w:rsidRPr="00707193">
        <w:rPr>
          <w:rFonts w:ascii="Open Sans" w:eastAsia="Times New Roman" w:hAnsi="Open Sans" w:cs="Open Sans"/>
          <w:sz w:val="20"/>
          <w:szCs w:val="20"/>
          <w:lang w:val="x-none" w:eastAsia="sl-SI"/>
        </w:rPr>
        <w:t xml:space="preserve"> do oddaje ponudbe v skladu z določili sklenjenih pogodb oz. naročilnic izvedel </w:t>
      </w:r>
      <w:r w:rsidR="00944A46" w:rsidRPr="00707193">
        <w:rPr>
          <w:rFonts w:ascii="Open Sans" w:eastAsia="Times New Roman" w:hAnsi="Open Sans" w:cs="Open Sans"/>
          <w:sz w:val="20"/>
          <w:szCs w:val="20"/>
          <w:lang w:val="x-none" w:eastAsia="sl-SI"/>
        </w:rPr>
        <w:t>dobav</w:t>
      </w:r>
      <w:r w:rsidRPr="00707193">
        <w:rPr>
          <w:rFonts w:ascii="Open Sans" w:eastAsia="Times New Roman" w:hAnsi="Open Sans" w:cs="Open Sans"/>
          <w:sz w:val="20"/>
          <w:szCs w:val="20"/>
          <w:lang w:val="x-none" w:eastAsia="sl-SI"/>
        </w:rPr>
        <w:t>o</w:t>
      </w:r>
      <w:r w:rsidR="00944A46" w:rsidRPr="00707193">
        <w:rPr>
          <w:rFonts w:ascii="Open Sans" w:eastAsia="Times New Roman" w:hAnsi="Open Sans" w:cs="Open Sans"/>
          <w:sz w:val="20"/>
          <w:szCs w:val="20"/>
          <w:lang w:val="x-none" w:eastAsia="sl-SI"/>
        </w:rPr>
        <w:t xml:space="preserve"> in vgrad</w:t>
      </w:r>
      <w:r w:rsidRPr="00707193">
        <w:rPr>
          <w:rFonts w:ascii="Open Sans" w:eastAsia="Times New Roman" w:hAnsi="Open Sans" w:cs="Open Sans"/>
          <w:sz w:val="20"/>
          <w:szCs w:val="20"/>
          <w:lang w:val="x-none" w:eastAsia="sl-SI"/>
        </w:rPr>
        <w:t>njo</w:t>
      </w:r>
      <w:r w:rsidR="00783298" w:rsidRPr="00707193">
        <w:rPr>
          <w:rFonts w:ascii="Open Sans" w:eastAsia="Times New Roman" w:hAnsi="Open Sans" w:cs="Open Sans"/>
          <w:sz w:val="20"/>
          <w:szCs w:val="20"/>
          <w:lang w:val="x-none" w:eastAsia="sl-SI"/>
        </w:rPr>
        <w:t>:</w:t>
      </w:r>
    </w:p>
    <w:p w14:paraId="2916D3AE" w14:textId="39D2A137" w:rsidR="00783298" w:rsidRPr="00707193" w:rsidRDefault="00783298" w:rsidP="00A6023A">
      <w:pPr>
        <w:pStyle w:val="gmail-m-6747931662100912036msolistparagraph"/>
        <w:keepNext/>
        <w:keepLines/>
        <w:spacing w:before="0" w:beforeAutospacing="0" w:after="0" w:afterAutospacing="0"/>
        <w:jc w:val="both"/>
        <w:rPr>
          <w:rFonts w:ascii="Open Sans" w:hAnsi="Open Sans" w:cs="Open Sans"/>
          <w:sz w:val="20"/>
          <w:szCs w:val="20"/>
        </w:rPr>
      </w:pPr>
      <w:r w:rsidRPr="00707193">
        <w:rPr>
          <w:rFonts w:ascii="Open Sans" w:hAnsi="Open Sans" w:cs="Open Sans"/>
          <w:sz w:val="20"/>
          <w:szCs w:val="20"/>
        </w:rPr>
        <w:t>-</w:t>
      </w:r>
      <w:r w:rsidR="003268DC" w:rsidRPr="00707193">
        <w:rPr>
          <w:rFonts w:ascii="Open Sans" w:hAnsi="Open Sans" w:cs="Open Sans"/>
          <w:sz w:val="20"/>
          <w:szCs w:val="20"/>
        </w:rPr>
        <w:t xml:space="preserve"> </w:t>
      </w:r>
      <w:r w:rsidR="00944A46" w:rsidRPr="00707193">
        <w:rPr>
          <w:rFonts w:ascii="Open Sans" w:hAnsi="Open Sans" w:cs="Open Sans"/>
          <w:sz w:val="20"/>
          <w:szCs w:val="20"/>
        </w:rPr>
        <w:t>n</w:t>
      </w:r>
      <w:r w:rsidR="007C2806" w:rsidRPr="00707193">
        <w:rPr>
          <w:rFonts w:ascii="Open Sans" w:eastAsia="Times New Roman" w:hAnsi="Open Sans" w:cs="Open Sans"/>
          <w:sz w:val="20"/>
          <w:szCs w:val="20"/>
        </w:rPr>
        <w:t xml:space="preserve">ajmanj </w:t>
      </w:r>
      <w:r w:rsidR="00DD51BA">
        <w:rPr>
          <w:rFonts w:ascii="Open Sans" w:hAnsi="Open Sans" w:cs="Open Sans"/>
          <w:sz w:val="20"/>
          <w:szCs w:val="20"/>
        </w:rPr>
        <w:t>4</w:t>
      </w:r>
      <w:r w:rsidR="007C2806" w:rsidRPr="00707193">
        <w:rPr>
          <w:rFonts w:ascii="Open Sans" w:eastAsia="Times New Roman" w:hAnsi="Open Sans" w:cs="Open Sans"/>
          <w:sz w:val="20"/>
          <w:szCs w:val="20"/>
        </w:rPr>
        <w:t xml:space="preserve"> (</w:t>
      </w:r>
      <w:r w:rsidR="003268DC" w:rsidRPr="00707193">
        <w:rPr>
          <w:rFonts w:ascii="Open Sans" w:hAnsi="Open Sans" w:cs="Open Sans"/>
          <w:sz w:val="20"/>
          <w:szCs w:val="20"/>
        </w:rPr>
        <w:t>š</w:t>
      </w:r>
      <w:r w:rsidR="00DD51BA">
        <w:rPr>
          <w:rFonts w:ascii="Open Sans" w:hAnsi="Open Sans" w:cs="Open Sans"/>
          <w:sz w:val="20"/>
          <w:szCs w:val="20"/>
        </w:rPr>
        <w:t>tiri</w:t>
      </w:r>
      <w:r w:rsidR="007C2806" w:rsidRPr="00707193">
        <w:rPr>
          <w:rFonts w:ascii="Open Sans" w:eastAsia="Times New Roman" w:hAnsi="Open Sans" w:cs="Open Sans"/>
          <w:sz w:val="20"/>
          <w:szCs w:val="20"/>
        </w:rPr>
        <w:t xml:space="preserve">) </w:t>
      </w:r>
      <w:r w:rsidR="003268DC" w:rsidRPr="00707193">
        <w:rPr>
          <w:rFonts w:ascii="Open Sans" w:hAnsi="Open Sans" w:cs="Open Sans"/>
          <w:sz w:val="20"/>
          <w:szCs w:val="20"/>
        </w:rPr>
        <w:t>kosov zapornih armatur dimenzije DN</w:t>
      </w:r>
      <w:r w:rsidR="00DD51BA">
        <w:rPr>
          <w:rFonts w:ascii="Open Sans" w:hAnsi="Open Sans" w:cs="Open Sans"/>
          <w:sz w:val="20"/>
          <w:szCs w:val="20"/>
        </w:rPr>
        <w:t xml:space="preserve"> 100</w:t>
      </w:r>
      <w:r w:rsidR="003268DC" w:rsidRPr="00707193">
        <w:rPr>
          <w:rFonts w:ascii="Open Sans" w:hAnsi="Open Sans" w:cs="Open Sans"/>
          <w:sz w:val="20"/>
          <w:szCs w:val="20"/>
        </w:rPr>
        <w:t xml:space="preserve"> </w:t>
      </w:r>
      <w:r w:rsidR="00E121AE" w:rsidRPr="00707193">
        <w:rPr>
          <w:rFonts w:ascii="Open Sans" w:hAnsi="Open Sans" w:cs="Open Sans"/>
          <w:sz w:val="20"/>
          <w:szCs w:val="20"/>
        </w:rPr>
        <w:t xml:space="preserve"> ali več na vročevodnem ali paro</w:t>
      </w:r>
      <w:r w:rsidR="003268DC" w:rsidRPr="00707193">
        <w:rPr>
          <w:rFonts w:ascii="Open Sans" w:hAnsi="Open Sans" w:cs="Open Sans"/>
          <w:sz w:val="20"/>
          <w:szCs w:val="20"/>
        </w:rPr>
        <w:t xml:space="preserve">vodnem omrežju </w:t>
      </w:r>
      <w:r w:rsidRPr="00707193">
        <w:rPr>
          <w:rFonts w:ascii="Open Sans" w:hAnsi="Open Sans" w:cs="Open Sans"/>
          <w:sz w:val="20"/>
          <w:szCs w:val="20"/>
        </w:rPr>
        <w:t xml:space="preserve">(priloga 5/1) </w:t>
      </w:r>
      <w:r w:rsidR="003268DC" w:rsidRPr="00707193">
        <w:rPr>
          <w:rFonts w:ascii="Open Sans" w:hAnsi="Open Sans" w:cs="Open Sans"/>
          <w:sz w:val="20"/>
          <w:szCs w:val="20"/>
        </w:rPr>
        <w:t>in</w:t>
      </w:r>
    </w:p>
    <w:p w14:paraId="6BC38237" w14:textId="16161526" w:rsidR="007C2806" w:rsidRPr="00707193" w:rsidRDefault="00783298" w:rsidP="00A6023A">
      <w:pPr>
        <w:pStyle w:val="gmail-m-6747931662100912036msolistparagraph"/>
        <w:keepNext/>
        <w:keepLines/>
        <w:spacing w:before="0" w:beforeAutospacing="0" w:after="0" w:afterAutospacing="0"/>
        <w:jc w:val="both"/>
        <w:rPr>
          <w:rFonts w:ascii="Open Sans" w:eastAsia="Times New Roman" w:hAnsi="Open Sans" w:cs="Open Sans"/>
          <w:sz w:val="20"/>
          <w:szCs w:val="20"/>
        </w:rPr>
      </w:pPr>
      <w:r w:rsidRPr="00707193">
        <w:rPr>
          <w:rFonts w:ascii="Open Sans" w:hAnsi="Open Sans" w:cs="Open Sans"/>
          <w:sz w:val="20"/>
          <w:szCs w:val="20"/>
        </w:rPr>
        <w:t>-</w:t>
      </w:r>
      <w:r w:rsidR="003268DC" w:rsidRPr="00707193">
        <w:rPr>
          <w:rFonts w:ascii="Open Sans" w:hAnsi="Open Sans" w:cs="Open Sans"/>
          <w:sz w:val="20"/>
          <w:szCs w:val="20"/>
        </w:rPr>
        <w:t xml:space="preserve"> najmanj 2 (dva) kosa zaporne armature DN </w:t>
      </w:r>
      <w:r w:rsidR="00DD51BA">
        <w:rPr>
          <w:rFonts w:ascii="Open Sans" w:hAnsi="Open Sans" w:cs="Open Sans"/>
          <w:sz w:val="20"/>
          <w:szCs w:val="20"/>
        </w:rPr>
        <w:t>200</w:t>
      </w:r>
      <w:r w:rsidR="003268DC" w:rsidRPr="00707193">
        <w:rPr>
          <w:rFonts w:ascii="Open Sans" w:hAnsi="Open Sans" w:cs="Open Sans"/>
          <w:sz w:val="20"/>
          <w:szCs w:val="20"/>
        </w:rPr>
        <w:t xml:space="preserve"> ali več na </w:t>
      </w:r>
      <w:r w:rsidR="00E121AE" w:rsidRPr="00707193">
        <w:rPr>
          <w:rFonts w:ascii="Open Sans" w:eastAsia="Times New Roman" w:hAnsi="Open Sans" w:cs="Open Sans"/>
          <w:sz w:val="20"/>
          <w:szCs w:val="20"/>
        </w:rPr>
        <w:t>vročevodnem ali paro</w:t>
      </w:r>
      <w:r w:rsidR="003268DC" w:rsidRPr="00707193">
        <w:rPr>
          <w:rFonts w:ascii="Open Sans" w:eastAsia="Times New Roman" w:hAnsi="Open Sans" w:cs="Open Sans"/>
          <w:sz w:val="20"/>
          <w:szCs w:val="20"/>
        </w:rPr>
        <w:t>vodnem omrežju</w:t>
      </w:r>
      <w:r w:rsidR="007C2806" w:rsidRPr="00707193">
        <w:rPr>
          <w:rFonts w:ascii="Open Sans" w:eastAsia="Times New Roman" w:hAnsi="Open Sans" w:cs="Open Sans"/>
          <w:sz w:val="20"/>
          <w:szCs w:val="20"/>
        </w:rPr>
        <w:t xml:space="preserve"> (priloga 5</w:t>
      </w:r>
      <w:r w:rsidRPr="00707193">
        <w:rPr>
          <w:rFonts w:ascii="Open Sans" w:eastAsia="Times New Roman" w:hAnsi="Open Sans" w:cs="Open Sans"/>
          <w:sz w:val="20"/>
          <w:szCs w:val="20"/>
        </w:rPr>
        <w:t>/2</w:t>
      </w:r>
      <w:r w:rsidR="007C2806" w:rsidRPr="00707193">
        <w:rPr>
          <w:rFonts w:ascii="Open Sans" w:eastAsia="Times New Roman" w:hAnsi="Open Sans" w:cs="Open Sans"/>
          <w:sz w:val="20"/>
          <w:szCs w:val="20"/>
        </w:rPr>
        <w:t xml:space="preserve">). </w:t>
      </w:r>
    </w:p>
    <w:p w14:paraId="4667672D" w14:textId="77777777" w:rsidR="00944A46" w:rsidRPr="00707193" w:rsidRDefault="00944A46" w:rsidP="00A6023A">
      <w:pPr>
        <w:keepNext/>
        <w:keepLines/>
        <w:spacing w:after="0" w:line="240" w:lineRule="auto"/>
        <w:jc w:val="both"/>
        <w:rPr>
          <w:rFonts w:ascii="Open Sans" w:eastAsia="Times New Roman" w:hAnsi="Open Sans" w:cs="Open Sans"/>
          <w:sz w:val="20"/>
          <w:szCs w:val="20"/>
          <w:lang w:eastAsia="sl-SI"/>
        </w:rPr>
      </w:pPr>
    </w:p>
    <w:p w14:paraId="07EDF21B" w14:textId="77777777" w:rsidR="007771E0" w:rsidRPr="00707193" w:rsidRDefault="007771E0"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izpolni zahtevo s predložitvijo izpolnjene in podpisane priloge A, s podpisom izpolnjenega referenčna lista (priloga 5) ter s predložitvijo potrdil referenčnega naročnika-investitorja (priloga 5/1 ali priloga 5/2) s katerim potrjuje, da je kot ponudnik dela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 Za objekte, katerih referenčni naročnik je JAVNO PODJETJE ENERGETIKA LJUBLJANA d.o.o., ponudnik predloži samo prilogo 5.</w:t>
      </w:r>
    </w:p>
    <w:p w14:paraId="4E6DB798" w14:textId="77777777" w:rsidR="007771E0" w:rsidRPr="00707193" w:rsidRDefault="007771E0" w:rsidP="00A6023A">
      <w:pPr>
        <w:keepNext/>
        <w:keepLines/>
        <w:spacing w:after="0" w:line="240" w:lineRule="auto"/>
        <w:jc w:val="both"/>
        <w:rPr>
          <w:rFonts w:ascii="Open Sans" w:eastAsia="Times New Roman" w:hAnsi="Open Sans" w:cs="Open Sans"/>
          <w:b/>
          <w:sz w:val="20"/>
          <w:szCs w:val="20"/>
          <w:lang w:eastAsia="sl-SI"/>
        </w:rPr>
      </w:pPr>
    </w:p>
    <w:p w14:paraId="62292E7D" w14:textId="77777777" w:rsidR="007771E0" w:rsidRPr="00707193" w:rsidRDefault="007771E0"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Ta pogoj lahko izpolni ponudnik sam ali skupina ponudnikov v okviru skupne ponudbe ali s prijavljenimi podizvajalci ali</w:t>
      </w:r>
      <w:r w:rsidRPr="00707193">
        <w:rPr>
          <w:rFonts w:ascii="Open Sans" w:eastAsia="Times New Roman" w:hAnsi="Open Sans" w:cs="Open Sans"/>
          <w:b/>
          <w:bCs/>
          <w:sz w:val="20"/>
          <w:szCs w:val="20"/>
          <w:lang w:eastAsia="sl-SI"/>
        </w:rPr>
        <w:t xml:space="preserve"> s prijavljenimi subjekti, katerih zmogljivosti uporablja ponudnik</w:t>
      </w:r>
      <w:r w:rsidRPr="00707193">
        <w:rPr>
          <w:rFonts w:ascii="Open Sans" w:eastAsia="Times New Roman" w:hAnsi="Open Sans" w:cs="Open Sans"/>
          <w:b/>
          <w:sz w:val="20"/>
          <w:szCs w:val="20"/>
          <w:lang w:eastAsia="sl-SI"/>
        </w:rPr>
        <w:t>.</w:t>
      </w:r>
    </w:p>
    <w:p w14:paraId="60E95D4E" w14:textId="77777777" w:rsidR="006F2810" w:rsidRPr="00707193" w:rsidRDefault="006F2810" w:rsidP="00A6023A">
      <w:pPr>
        <w:keepNext/>
        <w:keepLines/>
        <w:spacing w:after="0" w:line="240" w:lineRule="auto"/>
        <w:jc w:val="both"/>
        <w:rPr>
          <w:rFonts w:ascii="Open Sans" w:eastAsia="Times New Roman" w:hAnsi="Open Sans" w:cs="Open Sans"/>
          <w:sz w:val="20"/>
          <w:szCs w:val="20"/>
          <w:lang w:eastAsia="sl-SI"/>
        </w:rPr>
      </w:pPr>
    </w:p>
    <w:p w14:paraId="73AD68C0" w14:textId="2D48566D" w:rsidR="006F2810" w:rsidRPr="00707193" w:rsidRDefault="006F2810" w:rsidP="00A6023A">
      <w:pPr>
        <w:keepNext/>
        <w:keepLines/>
        <w:numPr>
          <w:ilvl w:val="2"/>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Strokovna sposobnost</w:t>
      </w:r>
    </w:p>
    <w:p w14:paraId="5E9891C6" w14:textId="77777777" w:rsidR="006F2810" w:rsidRPr="00707193" w:rsidRDefault="006F2810" w:rsidP="00A6023A">
      <w:pPr>
        <w:keepNext/>
        <w:keepLines/>
        <w:spacing w:after="0" w:line="240" w:lineRule="auto"/>
        <w:jc w:val="both"/>
        <w:rPr>
          <w:rFonts w:ascii="Open Sans" w:eastAsia="Times New Roman" w:hAnsi="Open Sans" w:cs="Open Sans"/>
          <w:sz w:val="20"/>
          <w:szCs w:val="20"/>
          <w:lang w:eastAsia="sl-SI"/>
        </w:rPr>
      </w:pPr>
    </w:p>
    <w:p w14:paraId="1E1D34DE" w14:textId="77777777" w:rsidR="007771E0" w:rsidRPr="00707193" w:rsidRDefault="007771E0"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Gospodarski subjekt mora razpolagati z ustreznimi kadrom, ki so izkušeni, strokovno usposobljeni in sposobni izvesti predmet javnega naročila.</w:t>
      </w:r>
    </w:p>
    <w:p w14:paraId="6181FD9E" w14:textId="77777777" w:rsidR="007771E0" w:rsidRPr="00707193" w:rsidRDefault="007771E0" w:rsidP="00A6023A">
      <w:pPr>
        <w:keepNext/>
        <w:keepLines/>
        <w:spacing w:after="0" w:line="240" w:lineRule="auto"/>
        <w:jc w:val="both"/>
        <w:rPr>
          <w:rFonts w:ascii="Open Sans" w:eastAsia="Times New Roman" w:hAnsi="Open Sans" w:cs="Open Sans"/>
          <w:sz w:val="20"/>
          <w:szCs w:val="20"/>
          <w:lang w:eastAsia="sl-SI"/>
        </w:rPr>
      </w:pPr>
    </w:p>
    <w:p w14:paraId="52EB6F7D" w14:textId="77777777" w:rsidR="00C302E7" w:rsidRPr="00707193" w:rsidRDefault="007771E0"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mora v prilogi 6 predložiti poimenski seznam ljudi, ki bodo sodelovali pri izvedbi javnega naročila, njihovega delodajalca in njihovo funkcijo/zadolžitev.</w:t>
      </w:r>
    </w:p>
    <w:p w14:paraId="2D20E720" w14:textId="77777777" w:rsidR="007771E0" w:rsidRPr="00707193" w:rsidRDefault="007771E0" w:rsidP="00A6023A">
      <w:pPr>
        <w:keepNext/>
        <w:keepLines/>
        <w:spacing w:after="0" w:line="240" w:lineRule="auto"/>
        <w:ind w:left="284" w:hanging="284"/>
        <w:jc w:val="both"/>
        <w:rPr>
          <w:rFonts w:ascii="Open Sans" w:eastAsia="Times New Roman" w:hAnsi="Open Sans" w:cs="Open Sans"/>
          <w:sz w:val="20"/>
          <w:szCs w:val="20"/>
          <w:highlight w:val="yellow"/>
          <w:lang w:eastAsia="sl-SI"/>
        </w:rPr>
      </w:pPr>
    </w:p>
    <w:p w14:paraId="624F92DC" w14:textId="77777777" w:rsidR="00C37684" w:rsidRPr="00707193" w:rsidRDefault="00C37684" w:rsidP="00A6023A">
      <w:pPr>
        <w:keepNext/>
        <w:keepLine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mora zagotoviti:</w:t>
      </w:r>
    </w:p>
    <w:p w14:paraId="4EB299D4" w14:textId="77777777" w:rsidR="009E2C30" w:rsidRPr="00327BDB" w:rsidRDefault="009E2C30" w:rsidP="00830215">
      <w:pPr>
        <w:keepNext/>
        <w:keepLines/>
        <w:widowControl w:val="0"/>
        <w:numPr>
          <w:ilvl w:val="0"/>
          <w:numId w:val="47"/>
        </w:numPr>
        <w:spacing w:after="0" w:line="240" w:lineRule="auto"/>
        <w:ind w:left="284" w:hanging="284"/>
        <w:jc w:val="both"/>
        <w:rPr>
          <w:rFonts w:ascii="Open Sans" w:hAnsi="Open Sans" w:cs="Open Sans"/>
          <w:sz w:val="20"/>
          <w:szCs w:val="20"/>
          <w:shd w:val="clear" w:color="auto" w:fill="FFFF00"/>
        </w:rPr>
      </w:pPr>
      <w:r w:rsidRPr="00327BDB">
        <w:rPr>
          <w:rFonts w:ascii="Open Sans" w:hAnsi="Open Sans" w:cs="Open Sans"/>
          <w:sz w:val="20"/>
          <w:szCs w:val="20"/>
        </w:rPr>
        <w:t>1 (enega) delavca STROJNE STROKE, ki izpolnjuje pogoje za vodjo del po GZ-1;</w:t>
      </w:r>
    </w:p>
    <w:p w14:paraId="34C43DE5" w14:textId="1E39CFF1" w:rsidR="009E2C30" w:rsidRPr="00327BDB" w:rsidRDefault="009E2C30" w:rsidP="00830215">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t xml:space="preserve">najmanj </w:t>
      </w:r>
      <w:r w:rsidR="00EB7888" w:rsidRPr="00327BDB">
        <w:rPr>
          <w:rFonts w:ascii="Open Sans" w:hAnsi="Open Sans" w:cs="Open Sans"/>
          <w:sz w:val="20"/>
          <w:szCs w:val="20"/>
        </w:rPr>
        <w:t>enega</w:t>
      </w:r>
      <w:r w:rsidRPr="00327BDB">
        <w:rPr>
          <w:rFonts w:ascii="Open Sans" w:hAnsi="Open Sans" w:cs="Open Sans"/>
          <w:sz w:val="20"/>
          <w:szCs w:val="20"/>
        </w:rPr>
        <w:t xml:space="preserve"> (1) varilca z veljavnim certifikatom o preizkusu usposobljenosti varilca za plamensko varjenje – varilni postopek 311, ali najmanj </w:t>
      </w:r>
      <w:r w:rsidR="00EB7888" w:rsidRPr="00327BDB">
        <w:rPr>
          <w:rFonts w:ascii="Open Sans" w:hAnsi="Open Sans" w:cs="Open Sans"/>
          <w:sz w:val="20"/>
          <w:szCs w:val="20"/>
        </w:rPr>
        <w:t>enega</w:t>
      </w:r>
      <w:r w:rsidRPr="00327BDB">
        <w:rPr>
          <w:rFonts w:ascii="Open Sans" w:hAnsi="Open Sans" w:cs="Open Sans"/>
          <w:sz w:val="20"/>
          <w:szCs w:val="20"/>
        </w:rPr>
        <w:t xml:space="preserve"> (1) varilca z veljavnim certifikatom o preizkusu usposobljenosti varilca za TIG – varilni postopek TIG 141,</w:t>
      </w:r>
    </w:p>
    <w:p w14:paraId="678758E6" w14:textId="35E31AA9" w:rsidR="009E2C30" w:rsidRPr="00327BDB" w:rsidRDefault="009E2C30" w:rsidP="00830215">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t xml:space="preserve">najmanj </w:t>
      </w:r>
      <w:r w:rsidR="00EB7888" w:rsidRPr="00327BDB">
        <w:rPr>
          <w:rFonts w:ascii="Open Sans" w:hAnsi="Open Sans" w:cs="Open Sans"/>
          <w:sz w:val="20"/>
          <w:szCs w:val="20"/>
        </w:rPr>
        <w:t>enega</w:t>
      </w:r>
      <w:r w:rsidRPr="00327BDB">
        <w:rPr>
          <w:rFonts w:ascii="Open Sans" w:hAnsi="Open Sans" w:cs="Open Sans"/>
          <w:sz w:val="20"/>
          <w:szCs w:val="20"/>
        </w:rPr>
        <w:t xml:space="preserve"> (1) varilca z veljavnim certifikatom o preizkusu usposobljenosti varilca za ročno obločno varjenje – varilni postopek 111,</w:t>
      </w:r>
    </w:p>
    <w:p w14:paraId="595824BA" w14:textId="12704C72" w:rsidR="009E2C30" w:rsidRPr="00327BDB" w:rsidRDefault="009E2C30" w:rsidP="00830215">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t xml:space="preserve">najmanj </w:t>
      </w:r>
      <w:r w:rsidR="00EB7888" w:rsidRPr="00327BDB">
        <w:rPr>
          <w:rFonts w:ascii="Open Sans" w:hAnsi="Open Sans" w:cs="Open Sans"/>
          <w:sz w:val="20"/>
          <w:szCs w:val="20"/>
        </w:rPr>
        <w:t>enega</w:t>
      </w:r>
      <w:r w:rsidRPr="00327BDB">
        <w:rPr>
          <w:rFonts w:ascii="Open Sans" w:hAnsi="Open Sans" w:cs="Open Sans"/>
          <w:sz w:val="20"/>
          <w:szCs w:val="20"/>
        </w:rPr>
        <w:t xml:space="preserve"> (</w:t>
      </w:r>
      <w:r w:rsidR="00EB7888" w:rsidRPr="00327BDB">
        <w:rPr>
          <w:rFonts w:ascii="Open Sans" w:hAnsi="Open Sans" w:cs="Open Sans"/>
          <w:sz w:val="20"/>
          <w:szCs w:val="20"/>
        </w:rPr>
        <w:t>1</w:t>
      </w:r>
      <w:r w:rsidRPr="00327BDB">
        <w:rPr>
          <w:rFonts w:ascii="Open Sans" w:hAnsi="Open Sans" w:cs="Open Sans"/>
          <w:sz w:val="20"/>
          <w:szCs w:val="20"/>
        </w:rPr>
        <w:t>) monterja s potrdilom o usposobljenosti za izdelavo spojk na predizoliranih cevovodih.</w:t>
      </w:r>
    </w:p>
    <w:p w14:paraId="43C67441" w14:textId="77777777" w:rsidR="00C37684" w:rsidRPr="00EA33F1" w:rsidRDefault="00C37684" w:rsidP="00A6023A">
      <w:pPr>
        <w:keepNext/>
        <w:keepLines/>
        <w:spacing w:after="0" w:line="240" w:lineRule="auto"/>
        <w:jc w:val="both"/>
        <w:rPr>
          <w:rFonts w:ascii="Open Sans" w:eastAsia="Times New Roman" w:hAnsi="Open Sans" w:cs="Open Sans"/>
          <w:sz w:val="20"/>
          <w:szCs w:val="20"/>
          <w:lang w:eastAsia="sl-SI"/>
        </w:rPr>
      </w:pPr>
    </w:p>
    <w:p w14:paraId="2F66B8AE" w14:textId="77777777" w:rsidR="00C37684" w:rsidRPr="00EA33F1" w:rsidRDefault="00C37684" w:rsidP="00A6023A">
      <w:pPr>
        <w:keepNext/>
        <w:keepLines/>
        <w:spacing w:after="0" w:line="240" w:lineRule="auto"/>
        <w:jc w:val="both"/>
        <w:rPr>
          <w:rFonts w:ascii="Open Sans" w:eastAsia="Times New Roman" w:hAnsi="Open Sans" w:cs="Open Sans"/>
          <w:sz w:val="20"/>
          <w:szCs w:val="20"/>
          <w:lang w:eastAsia="sl-SI"/>
        </w:rPr>
      </w:pPr>
      <w:r w:rsidRPr="00EA33F1">
        <w:rPr>
          <w:rFonts w:ascii="Open Sans" w:eastAsia="Times New Roman" w:hAnsi="Open Sans" w:cs="Open Sans"/>
          <w:sz w:val="20"/>
          <w:szCs w:val="20"/>
          <w:lang w:eastAsia="sl-SI"/>
        </w:rPr>
        <w:t>Ponudnik mora v ponudbi predložiti:</w:t>
      </w:r>
    </w:p>
    <w:p w14:paraId="6D94B3BC" w14:textId="77777777" w:rsidR="009E2C30" w:rsidRPr="00327BDB" w:rsidRDefault="009E2C30" w:rsidP="009E196D">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t>izpolnjen obrazec dokazilo o kadrih (priloga 6),</w:t>
      </w:r>
    </w:p>
    <w:p w14:paraId="7CC02200" w14:textId="042DE988" w:rsidR="009E2C30" w:rsidRPr="00327BDB" w:rsidRDefault="009E2C30" w:rsidP="009E196D">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t>za vodjo strojnih del M-1/M-2 obraz</w:t>
      </w:r>
      <w:r w:rsidR="009E196D" w:rsidRPr="00327BDB">
        <w:rPr>
          <w:rFonts w:ascii="Open Sans" w:hAnsi="Open Sans" w:cs="Open Sans"/>
          <w:sz w:val="20"/>
          <w:szCs w:val="20"/>
        </w:rPr>
        <w:t>e</w:t>
      </w:r>
      <w:r w:rsidRPr="00327BDB">
        <w:rPr>
          <w:rFonts w:ascii="Open Sans" w:hAnsi="Open Sans" w:cs="Open Sans"/>
          <w:sz w:val="20"/>
          <w:szCs w:val="20"/>
        </w:rPr>
        <w:t>c (v primeru spremembe še M-3 obraz</w:t>
      </w:r>
      <w:r w:rsidR="009E196D" w:rsidRPr="00327BDB">
        <w:rPr>
          <w:rFonts w:ascii="Open Sans" w:hAnsi="Open Sans" w:cs="Open Sans"/>
          <w:sz w:val="20"/>
          <w:szCs w:val="20"/>
        </w:rPr>
        <w:t>e</w:t>
      </w:r>
      <w:r w:rsidRPr="00327BDB">
        <w:rPr>
          <w:rFonts w:ascii="Open Sans" w:hAnsi="Open Sans" w:cs="Open Sans"/>
          <w:sz w:val="20"/>
          <w:szCs w:val="20"/>
        </w:rPr>
        <w:t>c) s katerim dokazuje, da ima ponudnik z vodjo strojnih del sklenjeno pogodbo o zaposlitvi za polni delovni čas ali za krajši delovni čas v posebnih primerih v skladu z zakonom, ki ureja delovna razmerja (priloga 6/1),</w:t>
      </w:r>
    </w:p>
    <w:p w14:paraId="71E55567" w14:textId="77777777" w:rsidR="009E2C30" w:rsidRPr="00327BDB" w:rsidRDefault="009E2C30" w:rsidP="009E196D">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t>za vse navedene delavce veljavni certifikat o preizkusu usposobljenosti varilca za plamensko varjenje ali varjenje po TIG postopku (priloga 6/2),</w:t>
      </w:r>
    </w:p>
    <w:p w14:paraId="060A56EB" w14:textId="77777777" w:rsidR="009E2C30" w:rsidRPr="00327BDB" w:rsidRDefault="009E2C30" w:rsidP="009E196D">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t>za vse navedene delavce veljavni certifikat o preizkusu usposobljenosti varilca za ročno obločno varjenje (priloga 6/3) in</w:t>
      </w:r>
    </w:p>
    <w:p w14:paraId="55B52AA5" w14:textId="77777777" w:rsidR="009E2C30" w:rsidRPr="00327BDB" w:rsidRDefault="009E2C30" w:rsidP="009E196D">
      <w:pPr>
        <w:keepNext/>
        <w:keepLines/>
        <w:widowControl w:val="0"/>
        <w:numPr>
          <w:ilvl w:val="0"/>
          <w:numId w:val="47"/>
        </w:numPr>
        <w:spacing w:after="0" w:line="240" w:lineRule="auto"/>
        <w:ind w:left="284" w:hanging="284"/>
        <w:jc w:val="both"/>
        <w:rPr>
          <w:rFonts w:ascii="Open Sans" w:hAnsi="Open Sans" w:cs="Open Sans"/>
          <w:sz w:val="20"/>
          <w:szCs w:val="20"/>
        </w:rPr>
      </w:pPr>
      <w:r w:rsidRPr="00327BDB">
        <w:rPr>
          <w:rFonts w:ascii="Open Sans" w:hAnsi="Open Sans" w:cs="Open Sans"/>
          <w:sz w:val="20"/>
          <w:szCs w:val="20"/>
        </w:rPr>
        <w:lastRenderedPageBreak/>
        <w:t>za vse navedene delavce potrdilo o usposobljenosti za izdelavo spojk na predizoliranih cevovodih (priloga 6/4).</w:t>
      </w:r>
    </w:p>
    <w:p w14:paraId="5B553929" w14:textId="77777777" w:rsidR="009E2C30" w:rsidRDefault="009E2C30" w:rsidP="00A6023A">
      <w:pPr>
        <w:keepNext/>
        <w:keepLines/>
        <w:spacing w:after="0" w:line="240" w:lineRule="auto"/>
        <w:jc w:val="both"/>
        <w:rPr>
          <w:rFonts w:ascii="Open Sans" w:eastAsia="Times New Roman" w:hAnsi="Open Sans" w:cs="Open Sans"/>
          <w:sz w:val="20"/>
          <w:szCs w:val="20"/>
          <w:lang w:eastAsia="sl-SI"/>
        </w:rPr>
      </w:pPr>
    </w:p>
    <w:p w14:paraId="427F2F8C" w14:textId="48BB7A72" w:rsidR="007771E0" w:rsidRPr="00707193" w:rsidRDefault="007771E0"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izkaže izpolnjevanje te zahteve s predložitvijo priloge A ter s predložitvijo vseh zahtevanih dokazil.</w:t>
      </w:r>
    </w:p>
    <w:p w14:paraId="244FF244" w14:textId="77777777" w:rsidR="007771E0" w:rsidRPr="00707193" w:rsidRDefault="007771E0" w:rsidP="00A6023A">
      <w:pPr>
        <w:keepNext/>
        <w:keepLines/>
        <w:spacing w:after="0" w:line="240" w:lineRule="auto"/>
        <w:jc w:val="both"/>
        <w:rPr>
          <w:rFonts w:ascii="Open Sans" w:eastAsia="Times New Roman" w:hAnsi="Open Sans" w:cs="Open Sans"/>
          <w:b/>
          <w:sz w:val="20"/>
          <w:szCs w:val="20"/>
          <w:lang w:eastAsia="sl-SI"/>
        </w:rPr>
      </w:pPr>
    </w:p>
    <w:p w14:paraId="2A0DDD77" w14:textId="77777777" w:rsidR="007771E0" w:rsidRPr="00707193" w:rsidRDefault="007771E0"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Pogoj za vodjo del mora izpolniti ponudnik sam ali skupina ponudnikov v okviru skupne ponudbe. Ponudnik se z oddajo ponudbe zavezuje, da bo vodja del, tudi neposredno zadolžen za vodenje izvedbe na predmetnem razpisu. Vodja del mora biti v času izvajanja del dnevno prisoten na delovišču.</w:t>
      </w:r>
      <w:r w:rsidRPr="00707193">
        <w:rPr>
          <w:rFonts w:ascii="Open Sans" w:eastAsia="Times New Roman" w:hAnsi="Open Sans" w:cs="Open Sans"/>
          <w:b/>
          <w:sz w:val="20"/>
          <w:szCs w:val="20"/>
          <w:lang w:eastAsia="sl-SI"/>
        </w:rPr>
        <w:tab/>
      </w:r>
    </w:p>
    <w:p w14:paraId="70F5F1FF" w14:textId="77777777" w:rsidR="007771E0" w:rsidRPr="00707193" w:rsidRDefault="007771E0" w:rsidP="00A6023A">
      <w:pPr>
        <w:keepNext/>
        <w:keepLines/>
        <w:spacing w:after="0" w:line="240" w:lineRule="auto"/>
        <w:jc w:val="both"/>
        <w:rPr>
          <w:rFonts w:ascii="Open Sans" w:eastAsia="Times New Roman" w:hAnsi="Open Sans" w:cs="Open Sans"/>
          <w:b/>
          <w:sz w:val="20"/>
          <w:szCs w:val="20"/>
          <w:lang w:eastAsia="sl-SI"/>
        </w:rPr>
      </w:pPr>
    </w:p>
    <w:p w14:paraId="2651C6B0" w14:textId="77777777" w:rsidR="007771E0" w:rsidRPr="00707193" w:rsidRDefault="007771E0"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Pogoj za ostale delavce lahko izpolni ponudnik sam ali skupina ponudnikov v okviru skupne ponudbe ali s prijavljenimi podizvajalci. V primeru, da prijavljeni delavci niso zaposleni pri ponudniku, mora ponudnik predložiti pogodbo o medsebojnem sodelovanju in jih obvezno prijaviti kot podizvajalce.</w:t>
      </w:r>
    </w:p>
    <w:p w14:paraId="2A401BF1" w14:textId="77777777" w:rsidR="00C37684" w:rsidRPr="00707193" w:rsidRDefault="00C37684" w:rsidP="00A6023A">
      <w:pPr>
        <w:keepNext/>
        <w:keepLines/>
        <w:spacing w:after="0" w:line="240" w:lineRule="auto"/>
        <w:jc w:val="both"/>
        <w:rPr>
          <w:rFonts w:ascii="Open Sans" w:eastAsia="Times New Roman" w:hAnsi="Open Sans" w:cs="Open Sans"/>
          <w:sz w:val="20"/>
          <w:szCs w:val="20"/>
          <w:lang w:eastAsia="sl-SI"/>
        </w:rPr>
      </w:pPr>
    </w:p>
    <w:p w14:paraId="787CA365" w14:textId="77777777" w:rsidR="00C37684" w:rsidRPr="00707193" w:rsidRDefault="00C37684" w:rsidP="00A6023A">
      <w:pPr>
        <w:keepNext/>
        <w:keepLines/>
        <w:numPr>
          <w:ilvl w:val="2"/>
          <w:numId w:val="2"/>
        </w:numPr>
        <w:tabs>
          <w:tab w:val="clear" w:pos="1080"/>
          <w:tab w:val="num" w:pos="709"/>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TEHNIČNA DOKUMENTACIJA</w:t>
      </w:r>
    </w:p>
    <w:p w14:paraId="60955865" w14:textId="77777777" w:rsidR="00C37684" w:rsidRPr="00707193" w:rsidRDefault="00C37684" w:rsidP="00A6023A">
      <w:pPr>
        <w:keepNext/>
        <w:keepLines/>
        <w:spacing w:after="0" w:line="240" w:lineRule="auto"/>
        <w:jc w:val="both"/>
        <w:rPr>
          <w:rFonts w:ascii="Open Sans" w:eastAsia="Times New Roman" w:hAnsi="Open Sans" w:cs="Open Sans"/>
          <w:sz w:val="20"/>
          <w:szCs w:val="20"/>
          <w:lang w:eastAsia="sl-SI"/>
        </w:rPr>
      </w:pPr>
    </w:p>
    <w:p w14:paraId="5C6CFA86" w14:textId="77777777" w:rsidR="00C37684" w:rsidRPr="00707193" w:rsidRDefault="00C37684"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Ponudnik mora kot </w:t>
      </w:r>
      <w:r w:rsidRPr="00707193">
        <w:rPr>
          <w:rFonts w:ascii="Open Sans" w:eastAsia="Times New Roman" w:hAnsi="Open Sans" w:cs="Open Sans"/>
          <w:b/>
          <w:sz w:val="20"/>
          <w:szCs w:val="20"/>
          <w:lang w:eastAsia="sl-SI"/>
        </w:rPr>
        <w:t xml:space="preserve">prilogo </w:t>
      </w:r>
      <w:r w:rsidR="00B8190B" w:rsidRPr="00707193">
        <w:rPr>
          <w:rFonts w:ascii="Open Sans" w:eastAsia="Times New Roman" w:hAnsi="Open Sans" w:cs="Open Sans"/>
          <w:b/>
          <w:sz w:val="20"/>
          <w:szCs w:val="20"/>
          <w:lang w:eastAsia="sl-SI"/>
        </w:rPr>
        <w:t>8/1</w:t>
      </w:r>
      <w:r w:rsidRPr="00707193">
        <w:rPr>
          <w:rFonts w:ascii="Open Sans" w:eastAsia="Times New Roman" w:hAnsi="Open Sans" w:cs="Open Sans"/>
          <w:sz w:val="20"/>
          <w:szCs w:val="20"/>
          <w:lang w:eastAsia="sl-SI"/>
        </w:rPr>
        <w:t xml:space="preserve"> predložiti tehnično dokumentacijo ali drugo dokumentacijo iz katere bo </w:t>
      </w:r>
      <w:r w:rsidR="009E204A" w:rsidRPr="00707193">
        <w:rPr>
          <w:rFonts w:ascii="Open Sans" w:eastAsia="Times New Roman" w:hAnsi="Open Sans" w:cs="Open Sans"/>
          <w:sz w:val="20"/>
          <w:szCs w:val="20"/>
          <w:lang w:eastAsia="sl-SI"/>
        </w:rPr>
        <w:t xml:space="preserve">razviden proizvajalec </w:t>
      </w:r>
      <w:r w:rsidR="004B7627" w:rsidRPr="00707193">
        <w:rPr>
          <w:rFonts w:ascii="Open Sans" w:eastAsia="Times New Roman" w:hAnsi="Open Sans" w:cs="Open Sans"/>
          <w:sz w:val="20"/>
          <w:szCs w:val="20"/>
          <w:lang w:eastAsia="sl-SI"/>
        </w:rPr>
        <w:t xml:space="preserve">in oznaka zaporne </w:t>
      </w:r>
      <w:r w:rsidR="009E204A" w:rsidRPr="00707193">
        <w:rPr>
          <w:rFonts w:ascii="Open Sans" w:eastAsia="Times New Roman" w:hAnsi="Open Sans" w:cs="Open Sans"/>
          <w:sz w:val="20"/>
          <w:szCs w:val="20"/>
          <w:lang w:eastAsia="sl-SI"/>
        </w:rPr>
        <w:t>armature</w:t>
      </w:r>
      <w:r w:rsidR="00775F72" w:rsidRPr="00707193">
        <w:rPr>
          <w:rFonts w:ascii="Open Sans" w:eastAsia="Times New Roman" w:hAnsi="Open Sans" w:cs="Open Sans"/>
          <w:sz w:val="20"/>
          <w:szCs w:val="20"/>
          <w:lang w:eastAsia="sl-SI"/>
        </w:rPr>
        <w:t xml:space="preserve">, </w:t>
      </w:r>
      <w:r w:rsidR="009E204A" w:rsidRPr="00707193">
        <w:rPr>
          <w:rFonts w:ascii="Open Sans" w:eastAsia="Times New Roman" w:hAnsi="Open Sans" w:cs="Open Sans"/>
          <w:sz w:val="20"/>
          <w:szCs w:val="20"/>
          <w:lang w:eastAsia="sl-SI"/>
        </w:rPr>
        <w:t>ter</w:t>
      </w:r>
      <w:r w:rsidRPr="00707193">
        <w:rPr>
          <w:rFonts w:ascii="Open Sans" w:eastAsia="Times New Roman" w:hAnsi="Open Sans" w:cs="Open Sans"/>
          <w:sz w:val="20"/>
          <w:szCs w:val="20"/>
          <w:lang w:eastAsia="sl-SI"/>
        </w:rPr>
        <w:t>, da zaporna armatura izpolnjuje vse zahteve in je v skladu s Tehničnim opisom predmeta javnega naročila (točka 2.</w:t>
      </w:r>
      <w:r w:rsidR="00E85C26" w:rsidRPr="00707193">
        <w:rPr>
          <w:rFonts w:ascii="Open Sans" w:eastAsia="Times New Roman" w:hAnsi="Open Sans" w:cs="Open Sans"/>
          <w:sz w:val="20"/>
          <w:szCs w:val="20"/>
          <w:lang w:eastAsia="sl-SI"/>
        </w:rPr>
        <w:t>9</w:t>
      </w:r>
      <w:r w:rsidRPr="00707193">
        <w:rPr>
          <w:rFonts w:ascii="Open Sans" w:eastAsia="Times New Roman" w:hAnsi="Open Sans" w:cs="Open Sans"/>
          <w:sz w:val="20"/>
          <w:szCs w:val="20"/>
          <w:lang w:eastAsia="sl-SI"/>
        </w:rPr>
        <w:t xml:space="preserve">.1 te razpisne dokumentacije) ter </w:t>
      </w:r>
      <w:r w:rsidR="0049094A" w:rsidRPr="00707193">
        <w:rPr>
          <w:rFonts w:ascii="Open Sans" w:eastAsia="Times New Roman" w:hAnsi="Open Sans" w:cs="Open Sans"/>
          <w:sz w:val="20"/>
          <w:szCs w:val="20"/>
          <w:lang w:eastAsia="sl-SI"/>
        </w:rPr>
        <w:t>Celotnim predračunu popisa</w:t>
      </w:r>
      <w:r w:rsidR="00093841" w:rsidRPr="00707193">
        <w:rPr>
          <w:rFonts w:ascii="Open Sans" w:eastAsia="Times New Roman" w:hAnsi="Open Sans" w:cs="Open Sans"/>
          <w:sz w:val="20"/>
          <w:szCs w:val="20"/>
          <w:lang w:eastAsia="sl-SI"/>
        </w:rPr>
        <w:t xml:space="preserve"> del</w:t>
      </w:r>
      <w:r w:rsidR="0049094A" w:rsidRPr="00707193">
        <w:rPr>
          <w:rFonts w:ascii="Open Sans" w:eastAsia="Times New Roman" w:hAnsi="Open Sans" w:cs="Open Sans"/>
          <w:sz w:val="20"/>
          <w:szCs w:val="20"/>
          <w:lang w:eastAsia="sl-SI"/>
        </w:rPr>
        <w:t xml:space="preserve">, ki je k razpisni dokumentaciji priložen v excel </w:t>
      </w:r>
      <w:r w:rsidR="00D13B07" w:rsidRPr="00707193">
        <w:rPr>
          <w:rFonts w:ascii="Open Sans" w:eastAsia="Times New Roman" w:hAnsi="Open Sans" w:cs="Open Sans"/>
          <w:sz w:val="20"/>
          <w:szCs w:val="20"/>
          <w:lang w:eastAsia="sl-SI"/>
        </w:rPr>
        <w:t>datoteki</w:t>
      </w:r>
      <w:r w:rsidRPr="00707193">
        <w:rPr>
          <w:rFonts w:ascii="Open Sans" w:eastAsia="Times New Roman" w:hAnsi="Open Sans" w:cs="Open Sans"/>
          <w:sz w:val="20"/>
          <w:szCs w:val="20"/>
          <w:lang w:eastAsia="sl-SI"/>
        </w:rPr>
        <w:t xml:space="preserve">. Seznam zaporne armature za katero je potrebno predložiti zgoraj zahtevano dokumentacijo je naveden v spodnji tabeli: </w:t>
      </w:r>
    </w:p>
    <w:p w14:paraId="5BD3CCBB" w14:textId="77777777" w:rsidR="004B6DB1" w:rsidRPr="00707193" w:rsidRDefault="004B6DB1" w:rsidP="00A6023A">
      <w:pPr>
        <w:keepNext/>
        <w:keepLines/>
        <w:spacing w:after="0" w:line="240" w:lineRule="auto"/>
        <w:jc w:val="both"/>
        <w:rPr>
          <w:rFonts w:ascii="Open Sans" w:eastAsia="Times New Roman" w:hAnsi="Open Sans" w:cs="Open Sans"/>
          <w:sz w:val="20"/>
          <w:szCs w:val="20"/>
          <w:lang w:eastAsia="sl-SI"/>
        </w:rPr>
      </w:pPr>
    </w:p>
    <w:tbl>
      <w:tblPr>
        <w:tblW w:w="9229" w:type="dxa"/>
        <w:tblInd w:w="55" w:type="dxa"/>
        <w:tblCellMar>
          <w:left w:w="70" w:type="dxa"/>
          <w:right w:w="70" w:type="dxa"/>
        </w:tblCellMar>
        <w:tblLook w:val="0000" w:firstRow="0" w:lastRow="0" w:firstColumn="0" w:lastColumn="0" w:noHBand="0" w:noVBand="0"/>
      </w:tblPr>
      <w:tblGrid>
        <w:gridCol w:w="480"/>
        <w:gridCol w:w="6198"/>
        <w:gridCol w:w="2551"/>
      </w:tblGrid>
      <w:tr w:rsidR="004B6DB1" w:rsidRPr="00707193" w14:paraId="4E331F6D" w14:textId="77777777" w:rsidTr="00775F72">
        <w:trPr>
          <w:trHeight w:val="3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620AE8" w14:textId="77777777" w:rsidR="004B6DB1" w:rsidRPr="00707193" w:rsidRDefault="004B6DB1" w:rsidP="00775F72">
            <w:pPr>
              <w:keepNext/>
              <w:keepLines/>
              <w:spacing w:after="0" w:line="240" w:lineRule="auto"/>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Št.</w:t>
            </w:r>
          </w:p>
        </w:tc>
        <w:tc>
          <w:tcPr>
            <w:tcW w:w="6198" w:type="dxa"/>
            <w:tcBorders>
              <w:top w:val="single" w:sz="4" w:space="0" w:color="auto"/>
              <w:left w:val="nil"/>
              <w:bottom w:val="single" w:sz="4" w:space="0" w:color="auto"/>
              <w:right w:val="single" w:sz="4" w:space="0" w:color="auto"/>
            </w:tcBorders>
            <w:shd w:val="clear" w:color="auto" w:fill="auto"/>
            <w:noWrap/>
            <w:vAlign w:val="bottom"/>
          </w:tcPr>
          <w:p w14:paraId="3749527B" w14:textId="77777777" w:rsidR="004B6DB1" w:rsidRPr="00707193" w:rsidRDefault="004B6DB1" w:rsidP="00775F72">
            <w:pPr>
              <w:keepNext/>
              <w:keepLines/>
              <w:spacing w:after="0" w:line="240" w:lineRule="auto"/>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Vrsta armature</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12EDF740" w14:textId="77777777" w:rsidR="004B6DB1" w:rsidRPr="00707193" w:rsidRDefault="004B6DB1" w:rsidP="00775F72">
            <w:pPr>
              <w:keepNext/>
              <w:keepLines/>
              <w:spacing w:after="0" w:line="240" w:lineRule="auto"/>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Dim</w:t>
            </w:r>
          </w:p>
        </w:tc>
      </w:tr>
      <w:tr w:rsidR="004B6DB1" w:rsidRPr="00707193" w14:paraId="650A611D" w14:textId="77777777" w:rsidTr="00775F7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1A4975E3" w14:textId="77777777" w:rsidR="004B6DB1" w:rsidRPr="00707193" w:rsidRDefault="004B6DB1" w:rsidP="00775F72">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w:t>
            </w:r>
          </w:p>
        </w:tc>
        <w:tc>
          <w:tcPr>
            <w:tcW w:w="6198" w:type="dxa"/>
            <w:tcBorders>
              <w:top w:val="nil"/>
              <w:left w:val="nil"/>
              <w:bottom w:val="single" w:sz="4" w:space="0" w:color="auto"/>
              <w:right w:val="single" w:sz="4" w:space="0" w:color="auto"/>
            </w:tcBorders>
            <w:shd w:val="clear" w:color="auto" w:fill="auto"/>
            <w:noWrap/>
            <w:vAlign w:val="center"/>
          </w:tcPr>
          <w:p w14:paraId="0F3C3E6A" w14:textId="77777777" w:rsidR="004B6DB1" w:rsidRPr="00707193" w:rsidRDefault="004B6DB1" w:rsidP="00775F72">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Klasična armatura ročni pogon </w:t>
            </w:r>
          </w:p>
        </w:tc>
        <w:tc>
          <w:tcPr>
            <w:tcW w:w="2551" w:type="dxa"/>
            <w:tcBorders>
              <w:top w:val="nil"/>
              <w:left w:val="nil"/>
              <w:bottom w:val="single" w:sz="4" w:space="0" w:color="auto"/>
              <w:right w:val="single" w:sz="4" w:space="0" w:color="auto"/>
            </w:tcBorders>
            <w:shd w:val="clear" w:color="auto" w:fill="auto"/>
            <w:noWrap/>
            <w:vAlign w:val="center"/>
          </w:tcPr>
          <w:p w14:paraId="15331DC9" w14:textId="77777777" w:rsidR="004B6DB1" w:rsidRPr="00707193" w:rsidRDefault="004B6DB1" w:rsidP="00775F72">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50 – DN 100</w:t>
            </w:r>
          </w:p>
        </w:tc>
      </w:tr>
      <w:tr w:rsidR="00F34FF3" w:rsidRPr="00707193" w14:paraId="5118330E" w14:textId="77777777" w:rsidTr="00775F7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5A3C7F1C" w14:textId="77777777" w:rsidR="004B6DB1" w:rsidRPr="00707193" w:rsidRDefault="004B6DB1" w:rsidP="00775F72">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2</w:t>
            </w:r>
          </w:p>
        </w:tc>
        <w:tc>
          <w:tcPr>
            <w:tcW w:w="6198" w:type="dxa"/>
            <w:tcBorders>
              <w:top w:val="nil"/>
              <w:left w:val="nil"/>
              <w:bottom w:val="single" w:sz="4" w:space="0" w:color="auto"/>
              <w:right w:val="single" w:sz="4" w:space="0" w:color="auto"/>
            </w:tcBorders>
            <w:shd w:val="clear" w:color="auto" w:fill="auto"/>
            <w:noWrap/>
            <w:vAlign w:val="center"/>
          </w:tcPr>
          <w:p w14:paraId="5DE52C63" w14:textId="77777777" w:rsidR="004B6DB1" w:rsidRPr="00707193" w:rsidRDefault="004B6DB1" w:rsidP="00775F72">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Klasična armatura ročni reduktorski pogon </w:t>
            </w:r>
          </w:p>
        </w:tc>
        <w:tc>
          <w:tcPr>
            <w:tcW w:w="2551" w:type="dxa"/>
            <w:tcBorders>
              <w:top w:val="nil"/>
              <w:left w:val="nil"/>
              <w:bottom w:val="single" w:sz="4" w:space="0" w:color="auto"/>
              <w:right w:val="single" w:sz="4" w:space="0" w:color="auto"/>
            </w:tcBorders>
            <w:shd w:val="clear" w:color="auto" w:fill="auto"/>
            <w:noWrap/>
            <w:vAlign w:val="center"/>
          </w:tcPr>
          <w:p w14:paraId="3BE4BC4A" w14:textId="77777777" w:rsidR="004B6DB1" w:rsidRPr="00707193" w:rsidRDefault="004B6DB1" w:rsidP="00775F72">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125 – DN 700</w:t>
            </w:r>
          </w:p>
        </w:tc>
      </w:tr>
      <w:tr w:rsidR="00F34FF3" w:rsidRPr="00707193" w14:paraId="1E064C52" w14:textId="77777777" w:rsidTr="00775F7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009A5159" w14:textId="65752E02" w:rsidR="004B6DB1" w:rsidRPr="00707193" w:rsidRDefault="001A71E9" w:rsidP="00775F72">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t>3</w:t>
            </w:r>
          </w:p>
        </w:tc>
        <w:tc>
          <w:tcPr>
            <w:tcW w:w="6198" w:type="dxa"/>
            <w:tcBorders>
              <w:top w:val="nil"/>
              <w:left w:val="nil"/>
              <w:bottom w:val="single" w:sz="4" w:space="0" w:color="auto"/>
              <w:right w:val="single" w:sz="4" w:space="0" w:color="auto"/>
            </w:tcBorders>
            <w:shd w:val="clear" w:color="auto" w:fill="auto"/>
            <w:noWrap/>
            <w:vAlign w:val="center"/>
          </w:tcPr>
          <w:p w14:paraId="3B2F7263" w14:textId="77777777" w:rsidR="004B6DB1" w:rsidRPr="00707193" w:rsidRDefault="004B6DB1" w:rsidP="005054DD">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Predizolirana armatura ročni pogon</w:t>
            </w:r>
          </w:p>
        </w:tc>
        <w:tc>
          <w:tcPr>
            <w:tcW w:w="2551" w:type="dxa"/>
            <w:tcBorders>
              <w:top w:val="nil"/>
              <w:left w:val="nil"/>
              <w:bottom w:val="single" w:sz="4" w:space="0" w:color="auto"/>
              <w:right w:val="single" w:sz="4" w:space="0" w:color="auto"/>
            </w:tcBorders>
            <w:shd w:val="clear" w:color="auto" w:fill="auto"/>
            <w:noWrap/>
            <w:vAlign w:val="center"/>
          </w:tcPr>
          <w:p w14:paraId="26441C81" w14:textId="77777777" w:rsidR="004B6DB1" w:rsidRPr="00707193" w:rsidRDefault="004B6DB1" w:rsidP="005054DD">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DN 32 – DN </w:t>
            </w:r>
            <w:r w:rsidR="005054DD" w:rsidRPr="00707193">
              <w:rPr>
                <w:rFonts w:ascii="Open Sans" w:eastAsia="Times New Roman" w:hAnsi="Open Sans" w:cs="Open Sans"/>
                <w:sz w:val="20"/>
                <w:szCs w:val="20"/>
                <w:lang w:eastAsia="sl-SI"/>
              </w:rPr>
              <w:t>100</w:t>
            </w:r>
          </w:p>
        </w:tc>
      </w:tr>
      <w:tr w:rsidR="007067B4" w:rsidRPr="00707193" w14:paraId="49E420AD" w14:textId="77777777" w:rsidTr="00775F7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72AA95E4" w14:textId="6536024A" w:rsidR="007067B4" w:rsidRPr="00707193" w:rsidRDefault="001A71E9" w:rsidP="007067B4">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p>
        </w:tc>
        <w:tc>
          <w:tcPr>
            <w:tcW w:w="6198" w:type="dxa"/>
            <w:tcBorders>
              <w:top w:val="nil"/>
              <w:left w:val="nil"/>
              <w:bottom w:val="single" w:sz="4" w:space="0" w:color="auto"/>
              <w:right w:val="single" w:sz="4" w:space="0" w:color="auto"/>
            </w:tcBorders>
            <w:shd w:val="clear" w:color="auto" w:fill="auto"/>
            <w:noWrap/>
            <w:vAlign w:val="center"/>
          </w:tcPr>
          <w:p w14:paraId="15453D33" w14:textId="77777777" w:rsidR="007067B4" w:rsidRPr="00707193" w:rsidRDefault="007067B4" w:rsidP="007067B4">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Predizolirana armatura ročni reduktorski pogon - s fiksnim reduktorjem na pipi</w:t>
            </w:r>
          </w:p>
        </w:tc>
        <w:tc>
          <w:tcPr>
            <w:tcW w:w="2551" w:type="dxa"/>
            <w:tcBorders>
              <w:top w:val="nil"/>
              <w:left w:val="nil"/>
              <w:bottom w:val="single" w:sz="4" w:space="0" w:color="auto"/>
              <w:right w:val="single" w:sz="4" w:space="0" w:color="auto"/>
            </w:tcBorders>
            <w:shd w:val="clear" w:color="auto" w:fill="auto"/>
            <w:noWrap/>
            <w:vAlign w:val="center"/>
          </w:tcPr>
          <w:p w14:paraId="1C497A43" w14:textId="77777777" w:rsidR="007067B4" w:rsidRPr="00707193" w:rsidRDefault="007067B4" w:rsidP="007067B4">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125 - DN 250</w:t>
            </w:r>
          </w:p>
        </w:tc>
      </w:tr>
    </w:tbl>
    <w:p w14:paraId="4FC65980" w14:textId="77777777" w:rsidR="004B6DB1" w:rsidRPr="00707193" w:rsidRDefault="004B6DB1" w:rsidP="00A6023A">
      <w:pPr>
        <w:keepNext/>
        <w:keepLines/>
        <w:spacing w:after="0" w:line="240" w:lineRule="auto"/>
        <w:jc w:val="both"/>
        <w:rPr>
          <w:rFonts w:ascii="Open Sans" w:eastAsia="Times New Roman" w:hAnsi="Open Sans" w:cs="Open Sans"/>
          <w:sz w:val="20"/>
          <w:szCs w:val="20"/>
          <w:lang w:eastAsia="sl-SI"/>
        </w:rPr>
      </w:pPr>
    </w:p>
    <w:p w14:paraId="07645660" w14:textId="77777777" w:rsidR="00C37684" w:rsidRPr="00707193" w:rsidRDefault="009E204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w:t>
      </w:r>
      <w:r w:rsidR="00C37684" w:rsidRPr="00707193">
        <w:rPr>
          <w:rFonts w:ascii="Open Sans" w:eastAsia="Times New Roman" w:hAnsi="Open Sans" w:cs="Open Sans"/>
          <w:sz w:val="20"/>
          <w:szCs w:val="20"/>
          <w:lang w:eastAsia="sl-SI"/>
        </w:rPr>
        <w:t>onudnik zahtevano dokumentacijo označijo po številčnem vrstnem redu iz zgornje tabele.</w:t>
      </w:r>
    </w:p>
    <w:p w14:paraId="43C7DCB2" w14:textId="77777777" w:rsidR="00C37684" w:rsidRPr="00707193" w:rsidRDefault="00C37684" w:rsidP="00A6023A">
      <w:pPr>
        <w:keepNext/>
        <w:keepLines/>
        <w:spacing w:after="0" w:line="240" w:lineRule="auto"/>
        <w:jc w:val="both"/>
        <w:rPr>
          <w:rFonts w:ascii="Open Sans" w:eastAsia="Times New Roman" w:hAnsi="Open Sans" w:cs="Open Sans"/>
          <w:b/>
          <w:bCs/>
          <w:sz w:val="20"/>
          <w:szCs w:val="20"/>
          <w:lang w:eastAsia="sl-SI"/>
        </w:rPr>
      </w:pPr>
    </w:p>
    <w:p w14:paraId="656A64F0" w14:textId="77777777" w:rsidR="00C37684" w:rsidRPr="00707193" w:rsidRDefault="00C37684" w:rsidP="00A6023A">
      <w:pPr>
        <w:keepNext/>
        <w:keepLines/>
        <w:numPr>
          <w:ilvl w:val="2"/>
          <w:numId w:val="2"/>
        </w:numPr>
        <w:tabs>
          <w:tab w:val="clear" w:pos="1080"/>
          <w:tab w:val="num" w:pos="709"/>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ZAVAROVANJE ODGOVORNOSTI</w:t>
      </w:r>
    </w:p>
    <w:p w14:paraId="3DAF47F2" w14:textId="77777777" w:rsidR="00C37684" w:rsidRPr="00707193" w:rsidRDefault="00C37684" w:rsidP="00A6023A">
      <w:pPr>
        <w:keepNext/>
        <w:keepLines/>
        <w:spacing w:after="0" w:line="240" w:lineRule="auto"/>
        <w:jc w:val="both"/>
        <w:rPr>
          <w:rFonts w:ascii="Open Sans" w:eastAsia="Times New Roman" w:hAnsi="Open Sans" w:cs="Open Sans"/>
          <w:sz w:val="20"/>
          <w:szCs w:val="20"/>
          <w:lang w:eastAsia="sl-SI"/>
        </w:rPr>
      </w:pPr>
    </w:p>
    <w:p w14:paraId="4791A931" w14:textId="77777777" w:rsidR="0070352B" w:rsidRPr="009E1227" w:rsidRDefault="0070352B" w:rsidP="0070352B">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A14937E" w14:textId="77777777" w:rsidR="0070352B" w:rsidRPr="009E1227" w:rsidRDefault="0070352B" w:rsidP="0070352B">
      <w:pPr>
        <w:keepNext/>
        <w:keepLines/>
        <w:spacing w:after="0" w:line="240" w:lineRule="auto"/>
        <w:jc w:val="both"/>
        <w:rPr>
          <w:rFonts w:ascii="Open Sans" w:eastAsia="Times New Roman" w:hAnsi="Open Sans" w:cs="Open Sans"/>
          <w:sz w:val="20"/>
          <w:szCs w:val="18"/>
          <w:lang w:eastAsia="sl-SI"/>
        </w:rPr>
      </w:pPr>
    </w:p>
    <w:p w14:paraId="426B28AF" w14:textId="77777777" w:rsidR="0070352B" w:rsidRPr="009E1227" w:rsidRDefault="0070352B" w:rsidP="0070352B">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Če ima ponudnik v tujini zavarovano odgovornost za škodo, mora zavarovanje kriti škodo iz prejšnjega odstavka, povzročeno v Republiki Sloveniji.</w:t>
      </w:r>
    </w:p>
    <w:p w14:paraId="515F645D" w14:textId="77777777" w:rsidR="007771E0" w:rsidRPr="00707193" w:rsidRDefault="007771E0" w:rsidP="00A6023A">
      <w:pPr>
        <w:keepNext/>
        <w:keepLines/>
        <w:spacing w:after="0" w:line="240" w:lineRule="auto"/>
        <w:jc w:val="both"/>
        <w:rPr>
          <w:rFonts w:ascii="Open Sans" w:eastAsia="Times New Roman" w:hAnsi="Open Sans" w:cs="Open Sans"/>
          <w:bCs/>
          <w:iCs/>
          <w:sz w:val="20"/>
          <w:szCs w:val="20"/>
          <w:lang w:eastAsia="sl-SI"/>
        </w:rPr>
      </w:pPr>
    </w:p>
    <w:p w14:paraId="539A2AE3" w14:textId="77777777" w:rsidR="007771E0" w:rsidRPr="00707193" w:rsidRDefault="007771E0"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Kot dokazilo o izpolnjevanju pogoja mora ponudnik kot </w:t>
      </w:r>
      <w:r w:rsidRPr="00707193">
        <w:rPr>
          <w:rFonts w:ascii="Open Sans" w:eastAsia="Times New Roman" w:hAnsi="Open Sans" w:cs="Open Sans"/>
          <w:b/>
          <w:sz w:val="20"/>
          <w:szCs w:val="20"/>
          <w:lang w:eastAsia="sl-SI"/>
        </w:rPr>
        <w:t>prilogo 7</w:t>
      </w:r>
      <w:r w:rsidRPr="00707193">
        <w:rPr>
          <w:rFonts w:ascii="Open Sans" w:eastAsia="Times New Roman" w:hAnsi="Open Sans" w:cs="Open Sans"/>
          <w:sz w:val="20"/>
          <w:szCs w:val="20"/>
          <w:lang w:eastAsia="sl-SI"/>
        </w:rPr>
        <w:t xml:space="preserve"> predložiti kopijo veljavne zavarovalne pogodbe ali police iz katere morajo biti razvidni: vrsta zavarovanja, višina letne zavarovalne vsote in obdobje njene veljavnosti.</w:t>
      </w:r>
    </w:p>
    <w:p w14:paraId="5C6C1DE8" w14:textId="77777777" w:rsidR="007771E0" w:rsidRPr="00707193" w:rsidRDefault="007771E0" w:rsidP="00A6023A">
      <w:pPr>
        <w:keepNext/>
        <w:keepLines/>
        <w:spacing w:after="0" w:line="240" w:lineRule="auto"/>
        <w:jc w:val="both"/>
        <w:rPr>
          <w:rFonts w:ascii="Open Sans" w:eastAsia="Times New Roman" w:hAnsi="Open Sans" w:cs="Open Sans"/>
          <w:sz w:val="20"/>
          <w:szCs w:val="20"/>
          <w:lang w:eastAsia="sl-SI"/>
        </w:rPr>
      </w:pPr>
    </w:p>
    <w:p w14:paraId="3AC42626" w14:textId="77777777" w:rsidR="007771E0" w:rsidRPr="00707193" w:rsidRDefault="007771E0"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Ta pogoj mora izpolniti ponudnik in skupina ponudnikov v okviru skupne ponudbe.</w:t>
      </w:r>
    </w:p>
    <w:p w14:paraId="11F8439E" w14:textId="77777777" w:rsidR="00185EAC" w:rsidRPr="00707193" w:rsidRDefault="00185EAC" w:rsidP="00A6023A">
      <w:pPr>
        <w:keepNext/>
        <w:keepLines/>
        <w:spacing w:after="0" w:line="240" w:lineRule="auto"/>
        <w:jc w:val="both"/>
        <w:rPr>
          <w:rFonts w:ascii="Open Sans" w:eastAsia="Times New Roman" w:hAnsi="Open Sans" w:cs="Open Sans"/>
          <w:sz w:val="20"/>
          <w:szCs w:val="20"/>
          <w:lang w:eastAsia="sl-SI"/>
        </w:rPr>
      </w:pPr>
    </w:p>
    <w:p w14:paraId="7C46C6A2" w14:textId="77777777" w:rsidR="00185EAC" w:rsidRPr="00707193" w:rsidRDefault="00185EAC"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lastRenderedPageBreak/>
        <w:t>Ostale zahteve in pogoji naročnika</w:t>
      </w:r>
    </w:p>
    <w:p w14:paraId="423F2492" w14:textId="77777777" w:rsidR="00185EAC" w:rsidRPr="00707193" w:rsidRDefault="00185EAC" w:rsidP="00A6023A">
      <w:pPr>
        <w:keepNext/>
        <w:keepLines/>
        <w:spacing w:after="0" w:line="240" w:lineRule="auto"/>
        <w:rPr>
          <w:rFonts w:ascii="Open Sans" w:eastAsia="Times New Roman" w:hAnsi="Open Sans" w:cs="Open Sans"/>
          <w:b/>
          <w:sz w:val="20"/>
          <w:szCs w:val="20"/>
          <w:lang w:eastAsia="sl-SI"/>
        </w:rPr>
      </w:pPr>
    </w:p>
    <w:p w14:paraId="2152F3AF" w14:textId="77777777" w:rsidR="0070352B" w:rsidRPr="009E1227" w:rsidRDefault="0070352B" w:rsidP="0070352B">
      <w:pPr>
        <w:keepNext/>
        <w:keepLines/>
        <w:widowControl w:val="0"/>
        <w:spacing w:after="0" w:line="240" w:lineRule="auto"/>
        <w:ind w:right="-2"/>
        <w:jc w:val="both"/>
        <w:rPr>
          <w:rFonts w:ascii="Open Sans" w:eastAsia="Times New Roman" w:hAnsi="Open Sans" w:cs="Open Sans"/>
          <w:sz w:val="20"/>
          <w:szCs w:val="18"/>
          <w:lang w:eastAsia="sl-SI"/>
        </w:rPr>
      </w:pPr>
      <w:r w:rsidRPr="00F07EB7">
        <w:rPr>
          <w:rFonts w:ascii="Open Sans" w:eastAsia="Times New Roman" w:hAnsi="Open Sans" w:cs="Open Sans"/>
          <w:sz w:val="20"/>
          <w:szCs w:val="20"/>
          <w:lang w:eastAsia="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r w:rsidRPr="009E1227">
        <w:rPr>
          <w:rFonts w:ascii="Open Sans" w:eastAsia="Times New Roman" w:hAnsi="Open Sans" w:cs="Open Sans"/>
          <w:sz w:val="20"/>
          <w:szCs w:val="18"/>
          <w:lang w:eastAsia="sl-SI"/>
        </w:rPr>
        <w:t>.</w:t>
      </w:r>
    </w:p>
    <w:p w14:paraId="1A926ACB" w14:textId="77777777" w:rsidR="00811797" w:rsidRPr="00707193" w:rsidRDefault="00811797" w:rsidP="00A6023A">
      <w:pPr>
        <w:keepNext/>
        <w:keepLines/>
        <w:spacing w:after="0" w:line="240" w:lineRule="auto"/>
        <w:ind w:right="-2"/>
        <w:jc w:val="both"/>
        <w:rPr>
          <w:rFonts w:ascii="Open Sans" w:eastAsia="Times New Roman" w:hAnsi="Open Sans" w:cs="Open Sans"/>
          <w:sz w:val="20"/>
          <w:szCs w:val="20"/>
          <w:lang w:eastAsia="sl-SI"/>
        </w:rPr>
      </w:pPr>
    </w:p>
    <w:p w14:paraId="7E17B227" w14:textId="77777777" w:rsidR="00C1597E" w:rsidRPr="00707193" w:rsidRDefault="00811797" w:rsidP="00A6023A">
      <w:pPr>
        <w:keepNext/>
        <w:keepLines/>
        <w:spacing w:after="0" w:line="240" w:lineRule="auto"/>
        <w:ind w:right="-2"/>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Gospodarski subjekt izpolni zahtevo s predložitvijo izpolnjene in podpisane priloge A.</w:t>
      </w:r>
    </w:p>
    <w:p w14:paraId="6E1A7C26" w14:textId="77777777" w:rsidR="00811797" w:rsidRPr="00707193" w:rsidRDefault="00811797" w:rsidP="00A6023A">
      <w:pPr>
        <w:keepNext/>
        <w:keepLines/>
        <w:spacing w:after="0" w:line="240" w:lineRule="auto"/>
        <w:ind w:right="-2"/>
        <w:jc w:val="both"/>
        <w:rPr>
          <w:rFonts w:ascii="Open Sans" w:eastAsia="Times New Roman" w:hAnsi="Open Sans" w:cs="Open Sans"/>
          <w:sz w:val="20"/>
          <w:szCs w:val="20"/>
          <w:lang w:eastAsia="sl-SI"/>
        </w:rPr>
      </w:pPr>
    </w:p>
    <w:p w14:paraId="0919B2EC" w14:textId="77777777" w:rsidR="00302D6E" w:rsidRPr="00707193" w:rsidRDefault="00302D6E" w:rsidP="00A6023A">
      <w:pPr>
        <w:keepNext/>
        <w:keepLines/>
        <w:numPr>
          <w:ilvl w:val="0"/>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FINANČNA ZAVAROVANJA</w:t>
      </w:r>
    </w:p>
    <w:p w14:paraId="39F1B79D" w14:textId="77777777" w:rsidR="00C97751" w:rsidRPr="00707193" w:rsidRDefault="00C05541"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ab/>
      </w:r>
    </w:p>
    <w:p w14:paraId="091DDE80" w14:textId="77777777" w:rsidR="00C97751" w:rsidRPr="00707193" w:rsidRDefault="008C3809"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Zavarovanje dobre izvedbe obveznosti iz okvirnega sporazuma</w:t>
      </w:r>
    </w:p>
    <w:p w14:paraId="59ED8D85" w14:textId="77777777" w:rsidR="00C97751" w:rsidRPr="00707193" w:rsidRDefault="00C97751" w:rsidP="00A6023A">
      <w:pPr>
        <w:keepNext/>
        <w:keepLines/>
        <w:spacing w:after="0" w:line="240" w:lineRule="auto"/>
        <w:jc w:val="both"/>
        <w:rPr>
          <w:rFonts w:ascii="Open Sans" w:hAnsi="Open Sans" w:cs="Open Sans"/>
          <w:sz w:val="20"/>
          <w:szCs w:val="20"/>
        </w:rPr>
      </w:pPr>
    </w:p>
    <w:p w14:paraId="095B09ED" w14:textId="39B6DA12" w:rsidR="00811797" w:rsidRPr="00707193" w:rsidRDefault="00811797"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Izbrani ponudnik bo moral ob sklenitvi okvirnega sporazuma predmeta javnega naročila, predložiti naročniku podpisano in žigosano bianko menico z izpolnjeno, podpisano in žigosano menično izjavo za zavarovanje dobre izvedbe obveznosti iz okvirnega sporazuma, v višini 1</w:t>
      </w:r>
      <w:r w:rsidR="00D13B07" w:rsidRPr="00707193">
        <w:rPr>
          <w:rFonts w:ascii="Open Sans" w:hAnsi="Open Sans" w:cs="Open Sans"/>
          <w:sz w:val="20"/>
          <w:szCs w:val="20"/>
        </w:rPr>
        <w:t>3</w:t>
      </w:r>
      <w:r w:rsidRPr="00707193">
        <w:rPr>
          <w:rFonts w:ascii="Open Sans" w:hAnsi="Open Sans" w:cs="Open Sans"/>
          <w:sz w:val="20"/>
          <w:szCs w:val="20"/>
        </w:rPr>
        <w:t xml:space="preserve">.000,00 EUR (z besedo: </w:t>
      </w:r>
      <w:r w:rsidR="00D13B07" w:rsidRPr="00707193">
        <w:rPr>
          <w:rFonts w:ascii="Open Sans" w:hAnsi="Open Sans" w:cs="Open Sans"/>
          <w:sz w:val="20"/>
          <w:szCs w:val="20"/>
        </w:rPr>
        <w:t>tri</w:t>
      </w:r>
      <w:r w:rsidRPr="00707193">
        <w:rPr>
          <w:rFonts w:ascii="Open Sans" w:hAnsi="Open Sans" w:cs="Open Sans"/>
          <w:sz w:val="20"/>
          <w:szCs w:val="20"/>
        </w:rPr>
        <w:t xml:space="preserve">najsttisoč in 00/100 evrov) z dobo veljavnosti do </w:t>
      </w:r>
      <w:r w:rsidR="0049451D">
        <w:rPr>
          <w:rFonts w:ascii="Open Sans" w:hAnsi="Open Sans" w:cs="Open Sans"/>
          <w:sz w:val="20"/>
          <w:szCs w:val="20"/>
        </w:rPr>
        <w:t>30. 11. 2029</w:t>
      </w:r>
      <w:r w:rsidRPr="00707193">
        <w:rPr>
          <w:rFonts w:ascii="Open Sans" w:hAnsi="Open Sans" w:cs="Open Sans"/>
          <w:sz w:val="20"/>
          <w:szCs w:val="20"/>
        </w:rPr>
        <w:t>.</w:t>
      </w:r>
    </w:p>
    <w:p w14:paraId="04987E13" w14:textId="77777777" w:rsidR="00811797" w:rsidRPr="00707193" w:rsidRDefault="00811797" w:rsidP="00A6023A">
      <w:pPr>
        <w:keepNext/>
        <w:keepLines/>
        <w:spacing w:after="0" w:line="240" w:lineRule="auto"/>
        <w:jc w:val="both"/>
        <w:rPr>
          <w:rFonts w:ascii="Open Sans" w:hAnsi="Open Sans" w:cs="Open Sans"/>
          <w:sz w:val="20"/>
          <w:szCs w:val="20"/>
        </w:rPr>
      </w:pPr>
    </w:p>
    <w:p w14:paraId="6929627C" w14:textId="77777777" w:rsidR="00811797" w:rsidRPr="00707193" w:rsidRDefault="00811797"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To finančno zavarovanje se bo nanašalo na vse po okvirnem sporazumu izvedene intervencije. V primeru, da naročnik unovči finančno zavarovanje za zavarovanje dobre izvedbe obveznosti po okvirnem sporazumu, bo izvajalec moral nemudoma dostaviti novo finančno zavarovanje za zavarovanje dobre izvedbe obveznosti po okvirnem sporazumu.</w:t>
      </w:r>
    </w:p>
    <w:p w14:paraId="73B4291A" w14:textId="77777777" w:rsidR="00811797" w:rsidRPr="00707193" w:rsidRDefault="00811797" w:rsidP="00A6023A">
      <w:pPr>
        <w:keepNext/>
        <w:keepLines/>
        <w:spacing w:after="0" w:line="240" w:lineRule="auto"/>
        <w:jc w:val="both"/>
        <w:rPr>
          <w:rFonts w:ascii="Open Sans" w:hAnsi="Open Sans" w:cs="Open Sans"/>
          <w:sz w:val="20"/>
          <w:szCs w:val="20"/>
        </w:rPr>
      </w:pPr>
    </w:p>
    <w:p w14:paraId="6199C686" w14:textId="77777777" w:rsidR="00811797" w:rsidRPr="00707193" w:rsidRDefault="00811797"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 xml:space="preserve">V kolikor izbrani ponudnik ne bo izpolnjeval svojih obveznosti po okvirnem sporazumu, bo naročnik unovčil finančno zavarovanje za zavarovanje dobre izvedbe obveznosti po okvirnem sporazumu in odstopil od okvirnega sporazuma, brez kakršnekoli obveznosti do izbranega ponudnika. </w:t>
      </w:r>
    </w:p>
    <w:p w14:paraId="6361FB16" w14:textId="77777777" w:rsidR="00811797" w:rsidRPr="00707193" w:rsidRDefault="00811797" w:rsidP="00A6023A">
      <w:pPr>
        <w:keepNext/>
        <w:keepLines/>
        <w:spacing w:after="0" w:line="240" w:lineRule="auto"/>
        <w:jc w:val="both"/>
        <w:rPr>
          <w:rFonts w:ascii="Open Sans" w:hAnsi="Open Sans" w:cs="Open Sans"/>
          <w:sz w:val="20"/>
          <w:szCs w:val="20"/>
        </w:rPr>
      </w:pPr>
    </w:p>
    <w:p w14:paraId="40EA7739" w14:textId="77777777" w:rsidR="00811797" w:rsidRPr="00707193" w:rsidRDefault="00811797"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Vzorec finančnega zavarovanja za zavarovanje dobre izvedbe obveznosti iz okvirnega sporazuma je priložen tej razpisni dokumentaciji.</w:t>
      </w:r>
    </w:p>
    <w:p w14:paraId="7DECA5B0" w14:textId="77777777" w:rsidR="00811797" w:rsidRPr="00707193" w:rsidRDefault="00811797" w:rsidP="00A6023A">
      <w:pPr>
        <w:keepNext/>
        <w:keepLines/>
        <w:spacing w:after="0" w:line="240" w:lineRule="auto"/>
        <w:jc w:val="both"/>
        <w:rPr>
          <w:rFonts w:ascii="Open Sans" w:hAnsi="Open Sans" w:cs="Open Sans"/>
          <w:sz w:val="20"/>
          <w:szCs w:val="20"/>
        </w:rPr>
      </w:pPr>
    </w:p>
    <w:p w14:paraId="7A9D44EC" w14:textId="77777777" w:rsidR="00811797" w:rsidRPr="00707193" w:rsidRDefault="00811797"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DOKAZILA:</w:t>
      </w:r>
    </w:p>
    <w:p w14:paraId="7E6A18D4" w14:textId="77777777" w:rsidR="00C1597E" w:rsidRPr="00707193" w:rsidRDefault="00811797"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Ponudnik izpolni zahtevo, da se strinja z vsebino vzorca finančnega zavarovanja s predložitvijo izpolnjene in podpisane priloge A.</w:t>
      </w:r>
    </w:p>
    <w:p w14:paraId="47476A09"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19BBC033" w14:textId="77777777" w:rsidR="00C1597E" w:rsidRPr="00707193" w:rsidRDefault="00C1597E"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Finančno zavarovanje za odpravo napak v garancijskem roku</w:t>
      </w:r>
    </w:p>
    <w:p w14:paraId="52C931B4" w14:textId="77777777" w:rsidR="00C1597E" w:rsidRPr="00707193" w:rsidRDefault="00C1597E" w:rsidP="00A6023A">
      <w:pPr>
        <w:keepNext/>
        <w:keepLines/>
        <w:spacing w:after="0" w:line="240" w:lineRule="auto"/>
        <w:jc w:val="both"/>
        <w:rPr>
          <w:rFonts w:ascii="Open Sans" w:eastAsia="Times New Roman" w:hAnsi="Open Sans" w:cs="Open Sans"/>
          <w:sz w:val="20"/>
          <w:szCs w:val="20"/>
          <w:lang w:eastAsia="sl-SI"/>
        </w:rPr>
      </w:pPr>
    </w:p>
    <w:p w14:paraId="0B84A3AE" w14:textId="77777777" w:rsidR="00C1597E" w:rsidRPr="00707193" w:rsidRDefault="00811797"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 xml:space="preserve">Izbrani ponudnik bo moral takoj po prvem opravljenem prevzemu izvedenih del, ki se opravi s podpisom prevzemnega zapisnika o končanju posameznih del </w:t>
      </w:r>
      <w:r w:rsidR="00C1597E" w:rsidRPr="00707193">
        <w:rPr>
          <w:rFonts w:ascii="Open Sans" w:hAnsi="Open Sans" w:cs="Open Sans"/>
          <w:sz w:val="20"/>
          <w:szCs w:val="20"/>
        </w:rPr>
        <w:t xml:space="preserve">predložiti naročniku podpisano in žigosano bianko menico z izpolnjeno, podpisano in žigosano menično izjavo za zavarovanje odprave napak v garancijskem roku v skladu z okvirnim sporazumom in sicer v višini </w:t>
      </w:r>
      <w:r w:rsidR="00D13B07" w:rsidRPr="00707193">
        <w:rPr>
          <w:rFonts w:ascii="Open Sans" w:hAnsi="Open Sans" w:cs="Open Sans"/>
          <w:sz w:val="20"/>
          <w:szCs w:val="20"/>
        </w:rPr>
        <w:t>6</w:t>
      </w:r>
      <w:r w:rsidR="00C1597E" w:rsidRPr="00707193">
        <w:rPr>
          <w:rFonts w:ascii="Open Sans" w:hAnsi="Open Sans" w:cs="Open Sans"/>
          <w:sz w:val="20"/>
          <w:szCs w:val="20"/>
        </w:rPr>
        <w:t>.</w:t>
      </w:r>
      <w:r w:rsidR="00110429" w:rsidRPr="00707193">
        <w:rPr>
          <w:rFonts w:ascii="Open Sans" w:hAnsi="Open Sans" w:cs="Open Sans"/>
          <w:sz w:val="20"/>
          <w:szCs w:val="20"/>
        </w:rPr>
        <w:t>0</w:t>
      </w:r>
      <w:r w:rsidR="00C1597E" w:rsidRPr="00707193">
        <w:rPr>
          <w:rFonts w:ascii="Open Sans" w:hAnsi="Open Sans" w:cs="Open Sans"/>
          <w:sz w:val="20"/>
          <w:szCs w:val="20"/>
        </w:rPr>
        <w:t>00,00 EUR</w:t>
      </w:r>
      <w:r w:rsidR="008F5435" w:rsidRPr="00707193">
        <w:rPr>
          <w:rFonts w:ascii="Open Sans" w:hAnsi="Open Sans" w:cs="Open Sans"/>
          <w:sz w:val="20"/>
          <w:szCs w:val="20"/>
        </w:rPr>
        <w:t xml:space="preserve"> (z</w:t>
      </w:r>
      <w:r w:rsidR="008F5435" w:rsidRPr="00707193">
        <w:rPr>
          <w:rFonts w:ascii="Open Sans" w:eastAsia="Times New Roman" w:hAnsi="Open Sans" w:cs="Open Sans"/>
          <w:sz w:val="20"/>
          <w:szCs w:val="20"/>
        </w:rPr>
        <w:t xml:space="preserve"> besedo: </w:t>
      </w:r>
      <w:r w:rsidR="00D13B07" w:rsidRPr="00707193">
        <w:rPr>
          <w:rFonts w:ascii="Open Sans" w:eastAsia="Times New Roman" w:hAnsi="Open Sans" w:cs="Open Sans"/>
          <w:sz w:val="20"/>
          <w:szCs w:val="20"/>
        </w:rPr>
        <w:t>šest</w:t>
      </w:r>
      <w:r w:rsidR="008F5435" w:rsidRPr="00707193">
        <w:rPr>
          <w:rFonts w:ascii="Open Sans" w:eastAsia="Times New Roman" w:hAnsi="Open Sans" w:cs="Open Sans"/>
          <w:sz w:val="20"/>
          <w:szCs w:val="20"/>
        </w:rPr>
        <w:t>tisoč in 00/100 evrov)</w:t>
      </w:r>
      <w:r w:rsidR="00C1597E" w:rsidRPr="00707193">
        <w:rPr>
          <w:rFonts w:ascii="Open Sans" w:hAnsi="Open Sans" w:cs="Open Sans"/>
          <w:sz w:val="20"/>
          <w:szCs w:val="20"/>
        </w:rPr>
        <w:t>.</w:t>
      </w:r>
    </w:p>
    <w:p w14:paraId="7A880327" w14:textId="77777777" w:rsidR="00C1597E" w:rsidRPr="00707193" w:rsidRDefault="00C1597E" w:rsidP="00A6023A">
      <w:pPr>
        <w:keepNext/>
        <w:keepLines/>
        <w:spacing w:after="0" w:line="240" w:lineRule="auto"/>
        <w:jc w:val="both"/>
        <w:rPr>
          <w:rFonts w:ascii="Open Sans" w:eastAsia="Times New Roman" w:hAnsi="Open Sans" w:cs="Open Sans"/>
          <w:sz w:val="20"/>
          <w:szCs w:val="20"/>
          <w:lang w:eastAsia="sl-SI"/>
        </w:rPr>
      </w:pPr>
    </w:p>
    <w:p w14:paraId="4EEDF12B"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kolikor izbrani ponudnik na naročnikov poziv ne bo predložil finančno zavarovanje za zavarovanje odprave napak v garancijskem roku, lahko naročnik unovči finančno zavarovanje za zavarovanje dobre izvedbe obveznosti po okvirnem sporazumu, brez kakršnekoli obveznosti do izbranega ponudnika.</w:t>
      </w:r>
    </w:p>
    <w:p w14:paraId="1949DE28"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41DC6EB6" w14:textId="27FFA78F"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Finančno zavarovanje za zavarovanje odprave napak v garancijskem roku velja za material in za kakovost izvedenih obveznosti po okvirnem sporazumu in mora veljati do </w:t>
      </w:r>
      <w:r w:rsidR="0049451D">
        <w:rPr>
          <w:rFonts w:ascii="Open Sans" w:eastAsia="Times New Roman" w:hAnsi="Open Sans" w:cs="Open Sans"/>
          <w:sz w:val="20"/>
          <w:szCs w:val="20"/>
          <w:lang w:eastAsia="sl-SI"/>
        </w:rPr>
        <w:t>31. 10. 2032</w:t>
      </w:r>
      <w:r w:rsidRPr="00707193">
        <w:rPr>
          <w:rFonts w:ascii="Open Sans" w:eastAsia="Times New Roman" w:hAnsi="Open Sans" w:cs="Open Sans"/>
          <w:sz w:val="20"/>
          <w:szCs w:val="20"/>
          <w:lang w:eastAsia="sl-SI"/>
        </w:rPr>
        <w:t>), določenega v okvirnem sporazumu.</w:t>
      </w:r>
    </w:p>
    <w:p w14:paraId="40900F37"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71A47550"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 xml:space="preserve">V primeru odprave napak v garancijski dobi je ponudnik dolžan kriti tudi vse nastale stroške morebitnih gradbenih posegov, cestnih zapor in zaustavitve obratovanja vročevodnega ali parovodnega omrežja. Finančno zavarovanje za zavarovanje odprave napak v garancijskem roku bo naročnik unovčil za poplačilo stroškov odprave napak, v kolikor jih ne bo odpravil izvajalec. </w:t>
      </w:r>
    </w:p>
    <w:p w14:paraId="4D357114"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163FDF37"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se obveže, da na naročnikovo zahtevo na svoje stroške odpravi vse pomanjkljivosti v garancijski dobi, nastale po krivdi izvajalca.</w:t>
      </w:r>
    </w:p>
    <w:p w14:paraId="2B62F761"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0EB91923"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To finančno zavarovanje se bo nanašalo na vse po okvirnem sporazumu izvedene intervencije. V primeru, da naročnik unovči finančno zavarovanje za zavarovanje odprave napak v garancijskem roku, bo izvajalec moral nemudoma dostaviti novo finančno zavarovanje za zavarovanje odprave napak v garancijskem roku.</w:t>
      </w:r>
    </w:p>
    <w:p w14:paraId="6E05FF78"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7726A1CA"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Vzorec finančnega zavarovanja za zavarovanje odprave napak v garancijskem roku je priložen tej razpisni dokumentaciji.</w:t>
      </w:r>
    </w:p>
    <w:p w14:paraId="2019C4AF"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179B429F"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DOKAZILA:</w:t>
      </w:r>
    </w:p>
    <w:p w14:paraId="3A578775" w14:textId="77777777" w:rsidR="004E4299" w:rsidRPr="00707193" w:rsidRDefault="00811797"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4AF46819" w14:textId="77777777" w:rsidR="00811797" w:rsidRPr="00707193" w:rsidRDefault="00811797" w:rsidP="00A6023A">
      <w:pPr>
        <w:keepNext/>
        <w:keepLines/>
        <w:spacing w:after="0" w:line="240" w:lineRule="auto"/>
        <w:jc w:val="both"/>
        <w:rPr>
          <w:rFonts w:ascii="Open Sans" w:eastAsia="Times New Roman" w:hAnsi="Open Sans" w:cs="Open Sans"/>
          <w:sz w:val="20"/>
          <w:szCs w:val="20"/>
          <w:lang w:eastAsia="sl-SI"/>
        </w:rPr>
      </w:pPr>
    </w:p>
    <w:p w14:paraId="1D4A63B2" w14:textId="64F341C9" w:rsidR="007C663C" w:rsidRPr="00707193" w:rsidRDefault="007C663C" w:rsidP="00A6023A">
      <w:pPr>
        <w:keepNext/>
        <w:keepLines/>
        <w:numPr>
          <w:ilvl w:val="0"/>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MERILA IN KRITERIJI OCENJEVANJA </w:t>
      </w:r>
    </w:p>
    <w:p w14:paraId="49DF6A9F" w14:textId="77777777" w:rsidR="007C663C" w:rsidRPr="00707193" w:rsidRDefault="007C663C" w:rsidP="00A6023A">
      <w:pPr>
        <w:keepNext/>
        <w:keepLines/>
        <w:spacing w:after="0" w:line="240" w:lineRule="auto"/>
        <w:jc w:val="both"/>
        <w:rPr>
          <w:rFonts w:ascii="Open Sans" w:eastAsia="Times New Roman" w:hAnsi="Open Sans" w:cs="Open Sans"/>
          <w:b/>
          <w:sz w:val="20"/>
          <w:szCs w:val="20"/>
          <w:lang w:eastAsia="sl-SI"/>
        </w:rPr>
      </w:pPr>
    </w:p>
    <w:p w14:paraId="1B0A3021" w14:textId="77777777" w:rsidR="00703916" w:rsidRPr="00707193" w:rsidRDefault="00703916" w:rsidP="00A6023A">
      <w:pPr>
        <w:keepNext/>
        <w:keepLines/>
        <w:numPr>
          <w:ilvl w:val="1"/>
          <w:numId w:val="2"/>
        </w:numPr>
        <w:tabs>
          <w:tab w:val="left" w:pos="540"/>
        </w:tabs>
        <w:spacing w:after="0" w:line="240" w:lineRule="auto"/>
        <w:jc w:val="both"/>
        <w:rPr>
          <w:rFonts w:ascii="Open Sans" w:hAnsi="Open Sans" w:cs="Open Sans"/>
          <w:b/>
          <w:sz w:val="20"/>
          <w:szCs w:val="20"/>
        </w:rPr>
      </w:pPr>
      <w:r w:rsidRPr="00707193">
        <w:rPr>
          <w:rFonts w:ascii="Open Sans" w:hAnsi="Open Sans" w:cs="Open Sans"/>
          <w:b/>
          <w:sz w:val="20"/>
          <w:szCs w:val="20"/>
        </w:rPr>
        <w:t>Izbira ponudnika in merila</w:t>
      </w:r>
    </w:p>
    <w:p w14:paraId="70E517B6" w14:textId="77777777" w:rsidR="00703916" w:rsidRPr="00707193" w:rsidRDefault="00703916" w:rsidP="00A6023A">
      <w:pPr>
        <w:keepNext/>
        <w:keepLines/>
        <w:tabs>
          <w:tab w:val="left" w:pos="540"/>
          <w:tab w:val="left" w:pos="720"/>
        </w:tabs>
        <w:spacing w:after="0" w:line="240" w:lineRule="auto"/>
        <w:jc w:val="both"/>
        <w:rPr>
          <w:rFonts w:ascii="Open Sans" w:hAnsi="Open Sans" w:cs="Open Sans"/>
          <w:b/>
          <w:sz w:val="20"/>
          <w:szCs w:val="20"/>
        </w:rPr>
      </w:pPr>
    </w:p>
    <w:p w14:paraId="1FCB8406" w14:textId="77777777" w:rsidR="00A524C8" w:rsidRPr="00707193" w:rsidRDefault="005D5934"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Merilo za izbiro ekonomsko najugodnejšega ponudnika je ponudbena vrednost brez DDV, ki jo bo ponudnik na izvedenih pogajanjih v zadnjem-končnem krogu pogajanj, oddal, ob izpolnjevanju vseh pogojev in zahtev naročnika, navedenih v razpisni dokumentaciji. Če se ponudnik ne bo odzval na naročnikovo povabilo na pogajanja in ne bo predložil nove oz. končne ponudbe, bo naročnik v postopku pogajanj kot končno ponudbo upošteval ponudnikovo zadnjo predloženo ponudbo. V primeru dveh ali več ponudb z enako skupno ponudbeno vrednost v EUR brez DDV, bo naročnik dal prednost ponudniku, ki je prej (časovno – po datumu in uri) oddal končno ponudbo v informacijski sistem e-JN. Naročnik bo oddal naročilo in sklenil okvirni sporazum s ponudnikom, ki bo po izvedenih pogajanjih oddal ekonomsko najugodnejšo ponudbo.</w:t>
      </w:r>
    </w:p>
    <w:p w14:paraId="5D94AB07" w14:textId="77777777" w:rsidR="005D5934" w:rsidRPr="00707193" w:rsidRDefault="005D5934" w:rsidP="00A6023A">
      <w:pPr>
        <w:keepNext/>
        <w:keepLines/>
        <w:spacing w:after="0" w:line="240" w:lineRule="auto"/>
        <w:jc w:val="both"/>
        <w:rPr>
          <w:rFonts w:ascii="Open Sans" w:hAnsi="Open Sans" w:cs="Open Sans"/>
          <w:sz w:val="20"/>
          <w:szCs w:val="20"/>
        </w:rPr>
      </w:pPr>
    </w:p>
    <w:p w14:paraId="2B720502" w14:textId="77777777" w:rsidR="004E4299" w:rsidRPr="00707193" w:rsidRDefault="004E4299" w:rsidP="00A6023A">
      <w:pPr>
        <w:keepNext/>
        <w:keepLines/>
        <w:numPr>
          <w:ilvl w:val="0"/>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NAVODILA PONUDNIKOM ZA IZDELAVO PONUDBE IN NAČIN ZA PREDLOŽITEV PONUDB</w:t>
      </w:r>
    </w:p>
    <w:p w14:paraId="5036F2EB" w14:textId="77777777" w:rsidR="004E4299" w:rsidRPr="00707193" w:rsidRDefault="004E4299" w:rsidP="00A6023A">
      <w:pPr>
        <w:keepNext/>
        <w:keepLines/>
        <w:spacing w:after="0" w:line="240" w:lineRule="auto"/>
        <w:ind w:left="360"/>
        <w:jc w:val="both"/>
        <w:rPr>
          <w:rFonts w:ascii="Open Sans" w:eastAsia="Times New Roman" w:hAnsi="Open Sans" w:cs="Open Sans"/>
          <w:b/>
          <w:sz w:val="20"/>
          <w:szCs w:val="20"/>
          <w:lang w:eastAsia="sl-SI"/>
        </w:rPr>
      </w:pPr>
    </w:p>
    <w:p w14:paraId="67120F5D" w14:textId="77777777" w:rsidR="004E4299" w:rsidRPr="00707193" w:rsidRDefault="004E4299"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Način in navodila za predložitev ponudb</w:t>
      </w:r>
    </w:p>
    <w:p w14:paraId="3AE45580" w14:textId="77777777" w:rsidR="004E4299" w:rsidRPr="00707193" w:rsidRDefault="004E4299" w:rsidP="00A6023A">
      <w:pPr>
        <w:keepNext/>
        <w:keepLines/>
        <w:spacing w:after="0" w:line="240" w:lineRule="auto"/>
        <w:jc w:val="both"/>
        <w:rPr>
          <w:rFonts w:ascii="Open Sans" w:eastAsia="Times New Roman" w:hAnsi="Open Sans" w:cs="Open Sans"/>
          <w:b/>
          <w:sz w:val="20"/>
          <w:szCs w:val="20"/>
          <w:lang w:eastAsia="sl-SI"/>
        </w:rPr>
      </w:pPr>
    </w:p>
    <w:p w14:paraId="64B0ECDC"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Ponudniki morajo ponudbe predložiti v informacijski sistem e-JN (v nadaljevanju: sistem e-JN) na spletnem naslovu </w:t>
      </w:r>
      <w:hyperlink r:id="rId15" w:history="1">
        <w:r w:rsidRPr="00707193">
          <w:rPr>
            <w:rStyle w:val="Hiperpovezava"/>
            <w:rFonts w:ascii="Open Sans" w:eastAsia="Times New Roman" w:hAnsi="Open Sans" w:cs="Open Sans"/>
            <w:sz w:val="20"/>
            <w:szCs w:val="20"/>
            <w:lang w:eastAsia="sl-SI"/>
          </w:rPr>
          <w:t>https://ejn.gov.si</w:t>
        </w:r>
      </w:hyperlink>
      <w:r w:rsidRPr="00707193">
        <w:rPr>
          <w:rFonts w:ascii="Open Sans" w:eastAsia="Times New Roman" w:hAnsi="Open Sans" w:cs="Open Sans"/>
          <w:sz w:val="20"/>
          <w:szCs w:val="20"/>
          <w:lang w:eastAsia="sl-SI"/>
        </w:rPr>
        <w:t xml:space="preserve">, v skladu s točko 3 dokumenta Navodila za uporabo informacijskega sistema e-JN: PONUDNIKI, ki je del te razpisne dokumentacije in objavljen na spletnem naslovu </w:t>
      </w:r>
      <w:hyperlink r:id="rId16" w:history="1">
        <w:r w:rsidRPr="00707193">
          <w:rPr>
            <w:rStyle w:val="Hiperpovezava"/>
            <w:rFonts w:ascii="Open Sans" w:eastAsia="Times New Roman" w:hAnsi="Open Sans" w:cs="Open Sans"/>
            <w:sz w:val="20"/>
            <w:szCs w:val="20"/>
            <w:lang w:eastAsia="sl-SI"/>
          </w:rPr>
          <w:t>https://ejn.gov.si</w:t>
        </w:r>
      </w:hyperlink>
      <w:r w:rsidRPr="00707193">
        <w:rPr>
          <w:rFonts w:ascii="Open Sans" w:eastAsia="Times New Roman" w:hAnsi="Open Sans" w:cs="Open Sans"/>
          <w:sz w:val="20"/>
          <w:szCs w:val="20"/>
          <w:lang w:eastAsia="sl-SI"/>
        </w:rPr>
        <w:t>.</w:t>
      </w:r>
    </w:p>
    <w:p w14:paraId="727B9A32"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0AD76E0C"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Ponudnik se mora pred oddajo ponudbe registrirati na spletnem naslovu </w:t>
      </w:r>
      <w:hyperlink r:id="rId17" w:history="1">
        <w:r w:rsidRPr="00707193">
          <w:rPr>
            <w:rStyle w:val="Hiperpovezava"/>
            <w:rFonts w:ascii="Open Sans" w:eastAsia="Times New Roman" w:hAnsi="Open Sans" w:cs="Open Sans"/>
            <w:sz w:val="20"/>
            <w:szCs w:val="20"/>
            <w:lang w:eastAsia="sl-SI"/>
          </w:rPr>
          <w:t>https://ejn.gov.si</w:t>
        </w:r>
      </w:hyperlink>
      <w:r w:rsidRPr="00707193">
        <w:rPr>
          <w:rFonts w:ascii="Open Sans" w:eastAsia="Times New Roman" w:hAnsi="Open Sans" w:cs="Open Sans"/>
          <w:sz w:val="20"/>
          <w:szCs w:val="20"/>
          <w:lang w:eastAsia="sl-SI"/>
        </w:rPr>
        <w:t>, v skladu z Navodili za uporabo informacijskega sistema e-JN. Če je ponudnik že registriran v sistem e-JN, se v aplikacijo prijavi na istem naslovu.</w:t>
      </w:r>
    </w:p>
    <w:p w14:paraId="05A57BD5"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388C5A12"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 l. RS, št. 97/07 – uradno prečiščeno besedilo, 64/16 – odl. US in 20/18 – OROZ631)). Z oddajo ponudbe je le-ta zavezujoča za čas, naveden v ponudbi, razen če jo uporabnik ponudnika umakne ali spremeni pred potekom roka za oddajo ponudb.</w:t>
      </w:r>
    </w:p>
    <w:p w14:paraId="7B682726"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65B2C900" w14:textId="41645951"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Ponudba se šteje za pravočasno oddano, če jo naročnik prejme preko sistema e-JN </w:t>
      </w:r>
      <w:hyperlink r:id="rId18" w:history="1">
        <w:r w:rsidRPr="00707193">
          <w:rPr>
            <w:rStyle w:val="Hiperpovezava"/>
            <w:rFonts w:ascii="Open Sans" w:eastAsia="Times New Roman" w:hAnsi="Open Sans" w:cs="Open Sans"/>
            <w:sz w:val="20"/>
            <w:szCs w:val="20"/>
            <w:lang w:eastAsia="sl-SI"/>
          </w:rPr>
          <w:t>https://ejn.gov.si</w:t>
        </w:r>
      </w:hyperlink>
      <w:r w:rsidRPr="00707193">
        <w:rPr>
          <w:rFonts w:ascii="Open Sans" w:eastAsia="Times New Roman" w:hAnsi="Open Sans" w:cs="Open Sans"/>
          <w:sz w:val="20"/>
          <w:szCs w:val="20"/>
          <w:lang w:eastAsia="sl-SI"/>
        </w:rPr>
        <w:t xml:space="preserve"> </w:t>
      </w:r>
      <w:r w:rsidRPr="00707193">
        <w:rPr>
          <w:rFonts w:ascii="Open Sans" w:eastAsia="Times New Roman" w:hAnsi="Open Sans" w:cs="Open Sans"/>
          <w:b/>
          <w:sz w:val="20"/>
          <w:szCs w:val="20"/>
          <w:lang w:eastAsia="sl-SI"/>
        </w:rPr>
        <w:t xml:space="preserve">najkasneje do </w:t>
      </w:r>
      <w:r w:rsidR="00F55443" w:rsidRPr="00F55443">
        <w:rPr>
          <w:rFonts w:ascii="Open Sans" w:eastAsia="Times New Roman" w:hAnsi="Open Sans" w:cs="Open Sans"/>
          <w:b/>
          <w:sz w:val="20"/>
          <w:szCs w:val="20"/>
          <w:lang w:eastAsia="sl-SI"/>
        </w:rPr>
        <w:t xml:space="preserve">10. 9. 2026  </w:t>
      </w:r>
      <w:r w:rsidRPr="00707193">
        <w:rPr>
          <w:rFonts w:ascii="Open Sans" w:eastAsia="Times New Roman" w:hAnsi="Open Sans" w:cs="Open Sans"/>
          <w:b/>
          <w:sz w:val="20"/>
          <w:szCs w:val="20"/>
          <w:lang w:eastAsia="sl-SI"/>
        </w:rPr>
        <w:t>do 10.</w:t>
      </w:r>
      <w:r w:rsidRPr="00707193">
        <w:rPr>
          <w:rFonts w:ascii="Open Sans" w:eastAsia="Times New Roman" w:hAnsi="Open Sans" w:cs="Open Sans"/>
          <w:sz w:val="20"/>
          <w:szCs w:val="20"/>
          <w:lang w:eastAsia="sl-SI"/>
        </w:rPr>
        <w:t xml:space="preserve"> </w:t>
      </w:r>
      <w:r w:rsidRPr="00707193">
        <w:rPr>
          <w:rFonts w:ascii="Open Sans" w:eastAsia="Times New Roman" w:hAnsi="Open Sans" w:cs="Open Sans"/>
          <w:b/>
          <w:sz w:val="20"/>
          <w:szCs w:val="20"/>
          <w:lang w:eastAsia="sl-SI"/>
        </w:rPr>
        <w:t>ure</w:t>
      </w:r>
      <w:r w:rsidRPr="00707193">
        <w:rPr>
          <w:rFonts w:ascii="Open Sans" w:eastAsia="Times New Roman" w:hAnsi="Open Sans" w:cs="Open Sans"/>
          <w:sz w:val="20"/>
          <w:szCs w:val="20"/>
          <w:lang w:eastAsia="sl-SI"/>
        </w:rPr>
        <w:t>. Za oddano ponudbo se šteje ponudba, ki je v informacijskem sistemu e-JN označena s statusom »ODDANO«.</w:t>
      </w:r>
    </w:p>
    <w:p w14:paraId="16D5E9EE"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277C1CA4"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637680"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05C5EBD0"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 preteku roka za predložitev ponudb ponudbe ne bo več mogoče oddati.</w:t>
      </w:r>
    </w:p>
    <w:p w14:paraId="14F43FD7"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7941D433" w14:textId="77777777" w:rsidR="00A524C8" w:rsidRPr="00707193" w:rsidRDefault="00A524C8" w:rsidP="00A6023A">
      <w:pPr>
        <w:keepNext/>
        <w:keepLines/>
        <w:spacing w:after="0" w:line="240" w:lineRule="auto"/>
        <w:jc w:val="both"/>
        <w:rPr>
          <w:rFonts w:ascii="Open Sans" w:eastAsia="Times New Roman" w:hAnsi="Open Sans" w:cs="Open Sans"/>
          <w:i/>
          <w:sz w:val="20"/>
          <w:szCs w:val="20"/>
          <w:lang w:eastAsia="sl-SI"/>
        </w:rPr>
      </w:pPr>
      <w:r w:rsidRPr="00707193">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9" w:history="1">
        <w:r w:rsidRPr="00707193">
          <w:rPr>
            <w:rStyle w:val="Hiperpovezava"/>
            <w:rFonts w:ascii="Open Sans" w:eastAsia="Times New Roman" w:hAnsi="Open Sans" w:cs="Open Sans"/>
            <w:sz w:val="20"/>
            <w:szCs w:val="20"/>
            <w:lang w:eastAsia="sl-SI"/>
          </w:rPr>
          <w:t>https://ejn.gov.si/ponudba/pages/aktualno/aktualna_javna_narocila.xhtml</w:t>
        </w:r>
      </w:hyperlink>
      <w:r w:rsidRPr="00707193">
        <w:rPr>
          <w:rFonts w:ascii="Open Sans" w:eastAsia="Times New Roman" w:hAnsi="Open Sans" w:cs="Open Sans"/>
          <w:i/>
          <w:sz w:val="20"/>
          <w:szCs w:val="20"/>
          <w:lang w:eastAsia="sl-SI"/>
        </w:rPr>
        <w:t>.</w:t>
      </w:r>
    </w:p>
    <w:p w14:paraId="6D769219" w14:textId="77777777" w:rsidR="00A524C8" w:rsidRPr="00707193" w:rsidRDefault="00A524C8" w:rsidP="00A6023A">
      <w:pPr>
        <w:keepNext/>
        <w:keepLines/>
        <w:spacing w:after="0" w:line="240" w:lineRule="auto"/>
        <w:jc w:val="both"/>
        <w:rPr>
          <w:rFonts w:ascii="Open Sans" w:eastAsia="Times New Roman" w:hAnsi="Open Sans" w:cs="Open Sans"/>
          <w:b/>
          <w:sz w:val="20"/>
          <w:szCs w:val="20"/>
          <w:lang w:eastAsia="sl-SI"/>
        </w:rPr>
      </w:pPr>
    </w:p>
    <w:p w14:paraId="78CFC6BC" w14:textId="630B3859" w:rsidR="00A524C8" w:rsidRPr="00707193" w:rsidRDefault="00A524C8"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Izdelava ponudbe</w:t>
      </w:r>
    </w:p>
    <w:p w14:paraId="56080BAA"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0DB44BDB"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Ponudba naj bo izdelana tako, da vsebuje vse zahtevane dokumente in obrazce, navedene v tč. 6.3. razpisne dokumentacije.</w:t>
      </w:r>
    </w:p>
    <w:p w14:paraId="58CED4E4" w14:textId="77777777" w:rsidR="00A524C8" w:rsidRPr="00707193" w:rsidRDefault="00A524C8" w:rsidP="00A6023A">
      <w:pPr>
        <w:keepNext/>
        <w:keepLines/>
        <w:spacing w:after="0" w:line="240" w:lineRule="auto"/>
        <w:jc w:val="both"/>
        <w:rPr>
          <w:rFonts w:ascii="Open Sans" w:eastAsia="Times New Roman" w:hAnsi="Open Sans" w:cs="Open Sans"/>
          <w:b/>
          <w:sz w:val="20"/>
          <w:szCs w:val="20"/>
          <w:lang w:eastAsia="sl-SI"/>
        </w:rPr>
      </w:pPr>
    </w:p>
    <w:p w14:paraId="11CA21D9"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2812E58"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00DB9567"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20" w:history="1">
        <w:r w:rsidRPr="00707193">
          <w:rPr>
            <w:rStyle w:val="Hiperpovezava"/>
            <w:rFonts w:ascii="Open Sans" w:eastAsia="Times New Roman" w:hAnsi="Open Sans" w:cs="Open Sans"/>
            <w:sz w:val="20"/>
            <w:szCs w:val="20"/>
            <w:lang w:eastAsia="sl-SI"/>
          </w:rPr>
          <w:t>http://www.jhl.si/javna-narocila-iz-podjetij</w:t>
        </w:r>
      </w:hyperlink>
      <w:r w:rsidRPr="00707193">
        <w:rPr>
          <w:rFonts w:ascii="Open Sans" w:eastAsia="Times New Roman" w:hAnsi="Open Sans" w:cs="Open Sans"/>
          <w:sz w:val="20"/>
          <w:szCs w:val="20"/>
          <w:lang w:eastAsia="sl-SI"/>
        </w:rPr>
        <w:t>, kjer je objavljena razpisna dokumentacija, ki jih morajo ponudniki upoštevati pri pripravi ponudbene dokumentacije.</w:t>
      </w:r>
    </w:p>
    <w:p w14:paraId="02FF4313"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p w14:paraId="15BCDB4A" w14:textId="77777777" w:rsidR="00A524C8" w:rsidRPr="00707193" w:rsidRDefault="00A524C8" w:rsidP="00A6023A">
      <w:pPr>
        <w:keepNext/>
        <w:keepLines/>
        <w:numPr>
          <w:ilvl w:val="1"/>
          <w:numId w:val="2"/>
        </w:numPr>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Vsebina ponudbene dokumentacije</w:t>
      </w:r>
    </w:p>
    <w:p w14:paraId="09356B61"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val="x-none" w:eastAsia="sl-SI"/>
        </w:rPr>
      </w:pPr>
    </w:p>
    <w:p w14:paraId="616529FC" w14:textId="77777777" w:rsidR="005D5934" w:rsidRPr="00707193" w:rsidRDefault="005D5934" w:rsidP="005D5934">
      <w:pPr>
        <w:keepNext/>
        <w:keepLines/>
        <w:widowControl w:val="0"/>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108A485"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p>
    <w:p w14:paraId="439C36C4" w14:textId="77777777" w:rsidR="005D5934" w:rsidRPr="00707193" w:rsidRDefault="005D5934" w:rsidP="005D5934">
      <w:pPr>
        <w:keepNext/>
        <w:keepLines/>
        <w:widowControl w:val="0"/>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5AEDDCBD" w14:textId="77777777" w:rsidR="005D5934" w:rsidRPr="00707193" w:rsidRDefault="005D5934" w:rsidP="005D5934">
      <w:pPr>
        <w:keepNext/>
        <w:keepLines/>
        <w:spacing w:after="0" w:line="240" w:lineRule="auto"/>
        <w:ind w:left="1080"/>
        <w:jc w:val="both"/>
        <w:rPr>
          <w:rFonts w:ascii="Open Sans" w:eastAsia="Times New Roman" w:hAnsi="Open Sans" w:cs="Open Sans"/>
          <w:b/>
          <w:sz w:val="20"/>
          <w:szCs w:val="20"/>
          <w:lang w:eastAsia="sl-SI"/>
        </w:rPr>
      </w:pPr>
    </w:p>
    <w:p w14:paraId="5542B696" w14:textId="77777777" w:rsidR="00C26630" w:rsidRDefault="00C26630">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723A144D" w14:textId="6200D6F1" w:rsidR="005D5934" w:rsidRPr="00707193" w:rsidRDefault="005D5934" w:rsidP="005D5934">
      <w:pPr>
        <w:keepNext/>
        <w:keepLines/>
        <w:numPr>
          <w:ilvl w:val="0"/>
          <w:numId w:val="26"/>
        </w:numPr>
        <w:spacing w:after="0" w:line="240" w:lineRule="auto"/>
        <w:jc w:val="both"/>
        <w:rPr>
          <w:rFonts w:ascii="Open Sans" w:eastAsia="Times New Roman" w:hAnsi="Open Sans" w:cs="Open Sans"/>
          <w:b/>
          <w:color w:val="FF0000"/>
          <w:sz w:val="20"/>
          <w:szCs w:val="20"/>
          <w:lang w:eastAsia="sl-SI"/>
        </w:rPr>
      </w:pPr>
      <w:r w:rsidRPr="00707193">
        <w:rPr>
          <w:rFonts w:ascii="Open Sans" w:eastAsia="Times New Roman" w:hAnsi="Open Sans" w:cs="Open Sans"/>
          <w:b/>
          <w:color w:val="FF0000"/>
          <w:sz w:val="20"/>
          <w:szCs w:val="20"/>
          <w:lang w:eastAsia="sl-SI"/>
        </w:rPr>
        <w:lastRenderedPageBreak/>
        <w:t>Razdelek »Skupna ponudbena vrednost, del Predračun«</w:t>
      </w:r>
    </w:p>
    <w:p w14:paraId="3929BF6A" w14:textId="77777777" w:rsidR="005D5934" w:rsidRPr="00707193" w:rsidRDefault="005D5934" w:rsidP="005D5934">
      <w:pPr>
        <w:keepNext/>
        <w:keepLines/>
        <w:spacing w:after="0" w:line="240" w:lineRule="auto"/>
        <w:jc w:val="both"/>
        <w:rPr>
          <w:rFonts w:ascii="Open Sans" w:hAnsi="Open Sans" w:cs="Open Sans"/>
          <w:sz w:val="20"/>
          <w:szCs w:val="20"/>
        </w:rPr>
      </w:pPr>
    </w:p>
    <w:p w14:paraId="11A11FA6" w14:textId="77777777" w:rsidR="005D5934" w:rsidRPr="00707193" w:rsidRDefault="005D5934" w:rsidP="005D5934">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 xml:space="preserve">Ponudnik v sistem e-JN </w:t>
      </w:r>
      <w:r w:rsidRPr="00707193">
        <w:rPr>
          <w:rFonts w:ascii="Open Sans" w:hAnsi="Open Sans" w:cs="Open Sans"/>
          <w:b/>
          <w:sz w:val="20"/>
          <w:szCs w:val="20"/>
        </w:rPr>
        <w:t>v razdelek »Skupna ponudbena vrednost«</w:t>
      </w:r>
      <w:r w:rsidRPr="00707193">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707193">
        <w:rPr>
          <w:rFonts w:ascii="Open Sans" w:hAnsi="Open Sans" w:cs="Open Sans"/>
          <w:b/>
          <w:sz w:val="20"/>
          <w:szCs w:val="20"/>
        </w:rPr>
        <w:t>del »Predračun«</w:t>
      </w:r>
      <w:r w:rsidRPr="00707193">
        <w:rPr>
          <w:rFonts w:ascii="Open Sans" w:hAnsi="Open Sans" w:cs="Open Sans"/>
          <w:sz w:val="20"/>
          <w:szCs w:val="20"/>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6D47EA7C" w14:textId="77777777" w:rsidR="005D5934" w:rsidRPr="00707193" w:rsidRDefault="005D5934" w:rsidP="005D5934">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5D5934" w:rsidRPr="00707193" w14:paraId="1E5CA13A" w14:textId="77777777" w:rsidTr="00124861">
        <w:tc>
          <w:tcPr>
            <w:tcW w:w="9142" w:type="dxa"/>
          </w:tcPr>
          <w:p w14:paraId="7AFB8650" w14:textId="77777777" w:rsidR="005D5934" w:rsidRPr="00707193" w:rsidRDefault="005D5934" w:rsidP="00124861">
            <w:pPr>
              <w:keepNext/>
              <w:keepLines/>
              <w:spacing w:after="0" w:line="240" w:lineRule="auto"/>
              <w:jc w:val="both"/>
              <w:rPr>
                <w:rFonts w:ascii="Open Sans" w:hAnsi="Open Sans" w:cs="Open Sans"/>
                <w:b/>
                <w:i/>
                <w:sz w:val="20"/>
                <w:szCs w:val="20"/>
              </w:rPr>
            </w:pPr>
            <w:r w:rsidRPr="00707193">
              <w:rPr>
                <w:rFonts w:ascii="Open Sans" w:hAnsi="Open Sans" w:cs="Open Sans"/>
                <w:sz w:val="20"/>
                <w:szCs w:val="20"/>
              </w:rPr>
              <w:t>POVZETEK PREDRAČUNA</w:t>
            </w:r>
          </w:p>
        </w:tc>
      </w:tr>
    </w:tbl>
    <w:p w14:paraId="62A1F2C7" w14:textId="77777777" w:rsidR="005D5934" w:rsidRPr="00707193" w:rsidRDefault="005D5934" w:rsidP="005D5934">
      <w:pPr>
        <w:keepNext/>
        <w:keepLines/>
        <w:spacing w:after="0" w:line="240" w:lineRule="auto"/>
        <w:rPr>
          <w:rFonts w:ascii="Open Sans" w:hAnsi="Open Sans" w:cs="Open Sans"/>
          <w:b/>
          <w:color w:val="FF0000"/>
          <w:sz w:val="20"/>
          <w:szCs w:val="20"/>
        </w:rPr>
      </w:pPr>
    </w:p>
    <w:p w14:paraId="79EBABC8" w14:textId="77777777" w:rsidR="005D5934" w:rsidRPr="00707193" w:rsidRDefault="005D5934" w:rsidP="005D5934">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V primeru razhajanj med podatki navedenimi v razdelku »Skupna ponudbena vrednost«, podatki v Prilogi »POVZETEK PREDRAČUNA« - naloženim v razdelek »Skupna ponudbena cena«, del »Predračun«, in celotnim izpolnjenim ponudbenim predračunom popisa del v pdf. format (Priloga 2) - naloženim v razdelek »Dokumenti«, del »Ostale priloge«, kot veljavni štejejo podatki celotnega ponudbenega predračuna popisa del v pdf. format (Priloga 2), ki je predložen v razdelku »Dokumenti«, del »Ostale priloge«.</w:t>
      </w:r>
    </w:p>
    <w:p w14:paraId="612A22A6" w14:textId="77777777" w:rsidR="005D5934" w:rsidRPr="00707193" w:rsidRDefault="005D5934" w:rsidP="005D5934">
      <w:pPr>
        <w:keepNext/>
        <w:keepLines/>
        <w:spacing w:after="0" w:line="240" w:lineRule="auto"/>
        <w:jc w:val="both"/>
        <w:rPr>
          <w:rFonts w:ascii="Open Sans" w:hAnsi="Open Sans" w:cs="Open Sans"/>
          <w:sz w:val="20"/>
          <w:szCs w:val="20"/>
        </w:rPr>
      </w:pPr>
    </w:p>
    <w:p w14:paraId="2880120C" w14:textId="2CF75979" w:rsidR="005D5934" w:rsidRPr="00707193" w:rsidRDefault="005D5934" w:rsidP="005D5934">
      <w:pPr>
        <w:keepNext/>
        <w:keepLines/>
        <w:numPr>
          <w:ilvl w:val="0"/>
          <w:numId w:val="26"/>
        </w:numPr>
        <w:spacing w:after="0" w:line="240" w:lineRule="auto"/>
        <w:jc w:val="both"/>
        <w:rPr>
          <w:rFonts w:ascii="Open Sans" w:eastAsia="Times New Roman" w:hAnsi="Open Sans" w:cs="Open Sans"/>
          <w:b/>
          <w:color w:val="FF0000"/>
          <w:sz w:val="20"/>
          <w:szCs w:val="20"/>
          <w:lang w:eastAsia="sl-SI"/>
        </w:rPr>
      </w:pPr>
      <w:r w:rsidRPr="00707193">
        <w:rPr>
          <w:rFonts w:ascii="Open Sans" w:eastAsia="Times New Roman" w:hAnsi="Open Sans" w:cs="Open Sans"/>
          <w:b/>
          <w:color w:val="FF0000"/>
          <w:sz w:val="20"/>
          <w:szCs w:val="20"/>
          <w:lang w:eastAsia="sl-SI"/>
        </w:rPr>
        <w:t>Razdelek »DOKUMENTI, del Izjava - ponudnik«</w:t>
      </w:r>
    </w:p>
    <w:p w14:paraId="544124BC" w14:textId="77777777" w:rsidR="005D5934" w:rsidRPr="00707193" w:rsidRDefault="005D5934" w:rsidP="005D5934">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5D5934" w:rsidRPr="00707193" w14:paraId="2A90C2A6" w14:textId="77777777" w:rsidTr="00124861">
        <w:tc>
          <w:tcPr>
            <w:tcW w:w="9424" w:type="dxa"/>
            <w:tcBorders>
              <w:top w:val="single" w:sz="4" w:space="0" w:color="auto"/>
              <w:bottom w:val="single" w:sz="4" w:space="0" w:color="auto"/>
            </w:tcBorders>
          </w:tcPr>
          <w:p w14:paraId="622B19FC" w14:textId="77777777" w:rsidR="005D5934" w:rsidRPr="00707193" w:rsidRDefault="005D5934" w:rsidP="00124861">
            <w:pPr>
              <w:keepNext/>
              <w:keepLines/>
              <w:spacing w:after="0" w:line="240" w:lineRule="auto"/>
              <w:jc w:val="both"/>
              <w:rPr>
                <w:rFonts w:ascii="Open Sans" w:eastAsia="Times New Roman" w:hAnsi="Open Sans" w:cs="Open Sans"/>
                <w:b/>
                <w:bCs/>
                <w:i/>
                <w:iCs/>
                <w:sz w:val="20"/>
                <w:szCs w:val="20"/>
                <w:lang w:eastAsia="sl-SI"/>
              </w:rPr>
            </w:pPr>
            <w:r w:rsidRPr="00707193">
              <w:rPr>
                <w:rFonts w:ascii="Open Sans" w:eastAsia="Times New Roman" w:hAnsi="Open Sans" w:cs="Open Sans"/>
                <w:sz w:val="20"/>
                <w:szCs w:val="20"/>
                <w:lang w:eastAsia="sl-SI"/>
              </w:rPr>
              <w:t xml:space="preserve">UGOTAVLJANJE SPOSOBNOSTI TER SPREJEMANJE POGOJEV RAZPISNE DOKUMENTACIJE – </w:t>
            </w:r>
            <w:r w:rsidRPr="00707193">
              <w:rPr>
                <w:rFonts w:ascii="Open Sans" w:eastAsia="Times New Roman" w:hAnsi="Open Sans" w:cs="Open Sans"/>
                <w:b/>
                <w:sz w:val="20"/>
                <w:szCs w:val="20"/>
                <w:lang w:eastAsia="sl-SI"/>
              </w:rPr>
              <w:t>ponudnik</w:t>
            </w:r>
          </w:p>
        </w:tc>
      </w:tr>
    </w:tbl>
    <w:p w14:paraId="0E881594" w14:textId="77777777" w:rsidR="005D5934" w:rsidRPr="00707193" w:rsidRDefault="005D5934" w:rsidP="005D5934">
      <w:pPr>
        <w:keepNext/>
        <w:keepLines/>
        <w:spacing w:after="0" w:line="240" w:lineRule="auto"/>
        <w:jc w:val="both"/>
        <w:rPr>
          <w:rFonts w:ascii="Open Sans" w:eastAsia="Times New Roman" w:hAnsi="Open Sans" w:cs="Open Sans"/>
          <w:sz w:val="20"/>
          <w:szCs w:val="20"/>
          <w:lang w:eastAsia="sl-SI"/>
        </w:rPr>
      </w:pPr>
    </w:p>
    <w:p w14:paraId="15B075E2" w14:textId="77777777" w:rsidR="005D5934" w:rsidRPr="00707193" w:rsidRDefault="005D5934" w:rsidP="005D5934">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sz w:val="20"/>
          <w:szCs w:val="20"/>
          <w:lang w:eastAsia="sl-SI"/>
        </w:rPr>
        <w:t xml:space="preserve">Ponudniki v informacijskem sistemu e-JN v </w:t>
      </w:r>
      <w:r w:rsidRPr="00707193">
        <w:rPr>
          <w:rFonts w:ascii="Open Sans" w:eastAsia="Times New Roman" w:hAnsi="Open Sans" w:cs="Open Sans"/>
          <w:b/>
          <w:sz w:val="20"/>
          <w:szCs w:val="20"/>
          <w:lang w:eastAsia="sl-SI"/>
        </w:rPr>
        <w:t>razdelek »DOKUMENTI, del Izjava - ponudnik«</w:t>
      </w:r>
      <w:r w:rsidRPr="00707193">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707193">
        <w:rPr>
          <w:rFonts w:ascii="Open Sans" w:eastAsia="Times New Roman" w:hAnsi="Open Sans" w:cs="Open Sans"/>
          <w:b/>
          <w:sz w:val="20"/>
          <w:szCs w:val="20"/>
          <w:lang w:eastAsia="sl-SI"/>
        </w:rPr>
        <w:t>»Priloga A – Ugotavljanje sposobnosti« je potrebno izpolniti, podpisati, žigosati in priložiti v .pdf formatu.</w:t>
      </w:r>
    </w:p>
    <w:p w14:paraId="2DA70B89" w14:textId="77777777" w:rsidR="005D5934" w:rsidRPr="00707193" w:rsidRDefault="005D5934" w:rsidP="005D5934">
      <w:pPr>
        <w:keepNext/>
        <w:keepLines/>
        <w:spacing w:after="0" w:line="240" w:lineRule="auto"/>
        <w:jc w:val="both"/>
        <w:rPr>
          <w:rFonts w:ascii="Open Sans" w:eastAsia="Times New Roman" w:hAnsi="Open Sans" w:cs="Open Sans"/>
          <w:sz w:val="20"/>
          <w:szCs w:val="20"/>
          <w:lang w:eastAsia="sl-SI"/>
        </w:rPr>
      </w:pPr>
    </w:p>
    <w:p w14:paraId="7C725597" w14:textId="77777777" w:rsidR="005D5934" w:rsidRPr="00707193" w:rsidRDefault="005D5934" w:rsidP="005D5934">
      <w:pPr>
        <w:keepNext/>
        <w:keepLines/>
        <w:numPr>
          <w:ilvl w:val="0"/>
          <w:numId w:val="26"/>
        </w:numPr>
        <w:spacing w:after="0" w:line="240" w:lineRule="auto"/>
        <w:jc w:val="both"/>
        <w:rPr>
          <w:rFonts w:ascii="Open Sans" w:eastAsia="Times New Roman" w:hAnsi="Open Sans" w:cs="Open Sans"/>
          <w:b/>
          <w:color w:val="FF0000"/>
          <w:sz w:val="20"/>
          <w:szCs w:val="20"/>
          <w:lang w:eastAsia="sl-SI"/>
        </w:rPr>
      </w:pPr>
      <w:r w:rsidRPr="00707193">
        <w:rPr>
          <w:rFonts w:ascii="Open Sans" w:eastAsia="Times New Roman" w:hAnsi="Open Sans" w:cs="Open Sans"/>
          <w:b/>
          <w:color w:val="FF0000"/>
          <w:sz w:val="20"/>
          <w:szCs w:val="20"/>
          <w:lang w:eastAsia="sl-SI"/>
        </w:rPr>
        <w:t>Razdelek »SODELUJOČI, del – Izvaja – Ostali sodelujoči«</w:t>
      </w:r>
    </w:p>
    <w:p w14:paraId="4AEAC581"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5D5934" w:rsidRPr="00707193" w14:paraId="5FFEB0B4" w14:textId="77777777" w:rsidTr="00124861">
        <w:tc>
          <w:tcPr>
            <w:tcW w:w="9424" w:type="dxa"/>
            <w:tcBorders>
              <w:top w:val="single" w:sz="4" w:space="0" w:color="auto"/>
              <w:bottom w:val="single" w:sz="4" w:space="0" w:color="auto"/>
            </w:tcBorders>
          </w:tcPr>
          <w:p w14:paraId="2BA7D0B6" w14:textId="77777777" w:rsidR="005D5934" w:rsidRPr="00707193" w:rsidRDefault="005D5934" w:rsidP="00124861">
            <w:pPr>
              <w:keepNext/>
              <w:keepLines/>
              <w:widowControl w:val="0"/>
              <w:spacing w:after="0" w:line="240" w:lineRule="auto"/>
              <w:jc w:val="both"/>
              <w:rPr>
                <w:rFonts w:ascii="Open Sans" w:eastAsia="Times New Roman" w:hAnsi="Open Sans" w:cs="Open Sans"/>
                <w:b/>
                <w:bCs/>
                <w:i/>
                <w:iCs/>
                <w:sz w:val="20"/>
                <w:szCs w:val="20"/>
                <w:lang w:eastAsia="sl-SI"/>
              </w:rPr>
            </w:pPr>
            <w:r w:rsidRPr="00707193">
              <w:rPr>
                <w:rFonts w:ascii="Open Sans" w:eastAsia="Times New Roman" w:hAnsi="Open Sans" w:cs="Open Sans"/>
                <w:sz w:val="20"/>
                <w:szCs w:val="20"/>
                <w:lang w:eastAsia="sl-SI"/>
              </w:rPr>
              <w:t xml:space="preserve">UGOTAVLJANJE SPOSOBNOSTI TER SPREJEMANJE POGOJEV RAZPISNE DOKUMENTACIJE – </w:t>
            </w:r>
            <w:r w:rsidRPr="00707193">
              <w:rPr>
                <w:rFonts w:ascii="Open Sans" w:eastAsia="Times New Roman" w:hAnsi="Open Sans" w:cs="Open Sans"/>
                <w:b/>
                <w:sz w:val="20"/>
                <w:szCs w:val="20"/>
                <w:lang w:eastAsia="sl-SI"/>
              </w:rPr>
              <w:t>ostali sodelujoči</w:t>
            </w:r>
          </w:p>
        </w:tc>
      </w:tr>
    </w:tbl>
    <w:p w14:paraId="48CDDA62"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p>
    <w:p w14:paraId="1C3FB825"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707193">
        <w:rPr>
          <w:rFonts w:ascii="Open Sans" w:eastAsia="Times New Roman" w:hAnsi="Open Sans" w:cs="Open Sans"/>
          <w:b/>
          <w:sz w:val="20"/>
          <w:szCs w:val="20"/>
          <w:lang w:eastAsia="sl-SI"/>
        </w:rPr>
        <w:t>razdelek »SODELUJOČI, del – Izvaja – Ostali sodelujoči«</w:t>
      </w:r>
      <w:r w:rsidRPr="00707193">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53883569"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p>
    <w:p w14:paraId="2B75F269" w14:textId="77777777" w:rsidR="005D5934" w:rsidRPr="00707193" w:rsidRDefault="005D5934" w:rsidP="005D5934">
      <w:pPr>
        <w:keepNext/>
        <w:keepLines/>
        <w:widowControl w:val="0"/>
        <w:numPr>
          <w:ilvl w:val="0"/>
          <w:numId w:val="26"/>
        </w:numPr>
        <w:spacing w:after="0" w:line="240" w:lineRule="auto"/>
        <w:jc w:val="both"/>
        <w:rPr>
          <w:rFonts w:ascii="Open Sans" w:eastAsia="Times New Roman" w:hAnsi="Open Sans" w:cs="Open Sans"/>
          <w:b/>
          <w:color w:val="FF0000"/>
          <w:sz w:val="20"/>
          <w:szCs w:val="20"/>
          <w:lang w:eastAsia="sl-SI"/>
        </w:rPr>
      </w:pPr>
      <w:r w:rsidRPr="00707193">
        <w:rPr>
          <w:rFonts w:ascii="Open Sans" w:eastAsia="Times New Roman" w:hAnsi="Open Sans" w:cs="Open Sans"/>
          <w:b/>
          <w:color w:val="FF0000"/>
          <w:sz w:val="20"/>
          <w:szCs w:val="20"/>
          <w:lang w:eastAsia="sl-SI"/>
        </w:rPr>
        <w:t>Razdelek »DOKUMENTI, del Ostale priloge«</w:t>
      </w:r>
    </w:p>
    <w:p w14:paraId="66E163E2" w14:textId="77777777" w:rsidR="005D5934" w:rsidRPr="00707193" w:rsidRDefault="005D5934" w:rsidP="005D5934">
      <w:pPr>
        <w:keepNext/>
        <w:keepLines/>
        <w:widowControl w:val="0"/>
        <w:spacing w:after="0" w:line="240" w:lineRule="auto"/>
        <w:jc w:val="both"/>
        <w:rPr>
          <w:rFonts w:ascii="Open Sans" w:eastAsia="Times New Roman" w:hAnsi="Open Sans" w:cs="Open Sans"/>
          <w:b/>
          <w:sz w:val="20"/>
          <w:szCs w:val="20"/>
          <w:lang w:eastAsia="sl-SI"/>
        </w:rPr>
      </w:pPr>
    </w:p>
    <w:p w14:paraId="6FC1C8B7"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v informacijskem sistemu e-JN</w:t>
      </w:r>
      <w:r w:rsidRPr="00707193">
        <w:rPr>
          <w:rFonts w:ascii="Open Sans" w:eastAsia="Times New Roman" w:hAnsi="Open Sans" w:cs="Open Sans"/>
          <w:b/>
          <w:sz w:val="20"/>
          <w:szCs w:val="20"/>
          <w:lang w:eastAsia="sl-SI"/>
        </w:rPr>
        <w:t xml:space="preserve"> v razdelek »DOKUMENTI, del Ostale priloge« </w:t>
      </w:r>
      <w:r w:rsidRPr="00707193">
        <w:rPr>
          <w:rFonts w:ascii="Open Sans" w:eastAsia="Times New Roman" w:hAnsi="Open Sans" w:cs="Open Sans"/>
          <w:sz w:val="20"/>
          <w:szCs w:val="20"/>
          <w:lang w:eastAsia="sl-SI"/>
        </w:rPr>
        <w:t>naloži ostalo ponudbeno dokumentacijo, ki je zahtevana s to razpisno dokumentacijo, vključno s celotnim predračunom popisa del.</w:t>
      </w:r>
    </w:p>
    <w:p w14:paraId="783DF8BB"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p>
    <w:p w14:paraId="7C7C1FA2"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Spodaj zahtevana ponudbena dokumentacija mora biti </w:t>
      </w:r>
      <w:r w:rsidRPr="00707193">
        <w:rPr>
          <w:rFonts w:ascii="Open Sans" w:eastAsia="Times New Roman" w:hAnsi="Open Sans" w:cs="Open Sans"/>
          <w:b/>
          <w:sz w:val="20"/>
          <w:szCs w:val="20"/>
          <w:u w:val="single"/>
          <w:lang w:eastAsia="sl-SI"/>
        </w:rPr>
        <w:t>priložena v .pdf formatu</w:t>
      </w:r>
      <w:r w:rsidRPr="00707193">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40D673E0" w14:textId="77777777" w:rsidR="005D5934" w:rsidRPr="00707193" w:rsidRDefault="005D5934" w:rsidP="005D5934">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5D5934" w:rsidRPr="00707193" w14:paraId="45CC8BE5" w14:textId="77777777" w:rsidTr="00124861">
        <w:tc>
          <w:tcPr>
            <w:tcW w:w="7865" w:type="dxa"/>
            <w:tcBorders>
              <w:top w:val="single" w:sz="4" w:space="0" w:color="auto"/>
              <w:bottom w:val="single" w:sz="4" w:space="0" w:color="auto"/>
            </w:tcBorders>
          </w:tcPr>
          <w:p w14:paraId="7E28331C" w14:textId="77777777" w:rsidR="005D5934" w:rsidRPr="00707193" w:rsidRDefault="005D5934" w:rsidP="00124861">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 xml:space="preserve">PODATKI O PONUDNIKU </w:t>
            </w:r>
          </w:p>
        </w:tc>
        <w:tc>
          <w:tcPr>
            <w:tcW w:w="1559" w:type="dxa"/>
            <w:tcBorders>
              <w:top w:val="single" w:sz="4" w:space="0" w:color="auto"/>
              <w:bottom w:val="single" w:sz="4" w:space="0" w:color="auto"/>
            </w:tcBorders>
          </w:tcPr>
          <w:p w14:paraId="673DB819" w14:textId="77777777" w:rsidR="005D5934" w:rsidRPr="00707193" w:rsidRDefault="005D5934" w:rsidP="00124861">
            <w:pPr>
              <w:keepNext/>
              <w:keepLines/>
              <w:widowControl w:val="0"/>
              <w:spacing w:after="0" w:line="240" w:lineRule="auto"/>
              <w:jc w:val="both"/>
              <w:rPr>
                <w:rFonts w:ascii="Open Sans" w:eastAsia="Times New Roman" w:hAnsi="Open Sans" w:cs="Open Sans"/>
                <w:b/>
                <w:bCs/>
                <w:i/>
                <w:iCs/>
                <w:sz w:val="20"/>
                <w:szCs w:val="20"/>
                <w:lang w:eastAsia="sl-SI"/>
              </w:rPr>
            </w:pPr>
            <w:r w:rsidRPr="00707193">
              <w:rPr>
                <w:rFonts w:ascii="Open Sans" w:eastAsia="Times New Roman" w:hAnsi="Open Sans" w:cs="Open Sans"/>
                <w:b/>
                <w:bCs/>
                <w:i/>
                <w:iCs/>
                <w:sz w:val="20"/>
                <w:szCs w:val="20"/>
                <w:lang w:eastAsia="sl-SI"/>
              </w:rPr>
              <w:t xml:space="preserve">Priloga 1 </w:t>
            </w:r>
          </w:p>
        </w:tc>
      </w:tr>
    </w:tbl>
    <w:p w14:paraId="531FB0D9"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01D05AD0" w14:textId="77777777" w:rsidR="005D5934" w:rsidRPr="00F55443" w:rsidRDefault="005D5934" w:rsidP="005D5934">
      <w:pPr>
        <w:keepNext/>
        <w:keepLines/>
        <w:widowControl w:val="0"/>
        <w:spacing w:after="0" w:line="240" w:lineRule="auto"/>
        <w:jc w:val="both"/>
        <w:rPr>
          <w:rFonts w:ascii="Open Sans" w:eastAsia="Times New Roman" w:hAnsi="Open Sans" w:cs="Open Sans"/>
          <w:sz w:val="16"/>
          <w:szCs w:val="16"/>
          <w:lang w:eastAsia="sl-SI"/>
        </w:rPr>
      </w:pPr>
    </w:p>
    <w:p w14:paraId="31389935" w14:textId="77777777" w:rsidR="005D5934" w:rsidRPr="00707193" w:rsidRDefault="005D5934" w:rsidP="005D5934">
      <w:pPr>
        <w:keepNext/>
        <w:keepLines/>
        <w:widowControl w:val="0"/>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sz w:val="20"/>
          <w:szCs w:val="20"/>
          <w:lang w:eastAsia="sl-SI"/>
        </w:rPr>
        <w:t xml:space="preserve">Tej prilogi se priloži tudi </w:t>
      </w:r>
      <w:r w:rsidRPr="00707193">
        <w:rPr>
          <w:rFonts w:ascii="Open Sans" w:eastAsia="Times New Roman" w:hAnsi="Open Sans" w:cs="Open Sans"/>
          <w:b/>
          <w:sz w:val="20"/>
          <w:szCs w:val="20"/>
          <w:lang w:eastAsia="sl-SI"/>
        </w:rPr>
        <w:t xml:space="preserve">pravni akt o skupni izvedbi naročila </w:t>
      </w:r>
      <w:r w:rsidRPr="00707193">
        <w:rPr>
          <w:rFonts w:ascii="Open Sans" w:eastAsia="Times New Roman" w:hAnsi="Open Sans" w:cs="Open Sans"/>
          <w:sz w:val="20"/>
          <w:szCs w:val="20"/>
          <w:lang w:eastAsia="sl-SI"/>
        </w:rPr>
        <w:t>(če gre za skupno ponudbo), (prilogi 1/1).</w:t>
      </w:r>
    </w:p>
    <w:p w14:paraId="635A5035"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5D5934" w:rsidRPr="00707193" w14:paraId="390A6D84" w14:textId="77777777" w:rsidTr="00124861">
        <w:tc>
          <w:tcPr>
            <w:tcW w:w="7865" w:type="dxa"/>
            <w:tcBorders>
              <w:top w:val="single" w:sz="4" w:space="0" w:color="auto"/>
              <w:bottom w:val="single" w:sz="4" w:space="0" w:color="auto"/>
            </w:tcBorders>
          </w:tcPr>
          <w:p w14:paraId="1AC3FCD0" w14:textId="77777777" w:rsidR="005D5934" w:rsidRPr="00707193" w:rsidRDefault="005D5934" w:rsidP="00124861">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t>CELOTEN PREDRAČUN POPISA DEL</w:t>
            </w:r>
          </w:p>
        </w:tc>
        <w:tc>
          <w:tcPr>
            <w:tcW w:w="1559" w:type="dxa"/>
            <w:tcBorders>
              <w:top w:val="single" w:sz="4" w:space="0" w:color="auto"/>
              <w:bottom w:val="single" w:sz="4" w:space="0" w:color="auto"/>
            </w:tcBorders>
          </w:tcPr>
          <w:p w14:paraId="6BC67F31" w14:textId="77777777" w:rsidR="005D5934" w:rsidRPr="00707193" w:rsidRDefault="005D5934" w:rsidP="00124861">
            <w:pPr>
              <w:keepNext/>
              <w:keepLines/>
              <w:widowControl w:val="0"/>
              <w:spacing w:after="0" w:line="240" w:lineRule="auto"/>
              <w:jc w:val="both"/>
              <w:rPr>
                <w:rFonts w:ascii="Open Sans" w:eastAsia="Times New Roman" w:hAnsi="Open Sans" w:cs="Open Sans"/>
                <w:b/>
                <w:bCs/>
                <w:i/>
                <w:iCs/>
                <w:sz w:val="20"/>
                <w:szCs w:val="20"/>
                <w:lang w:eastAsia="sl-SI"/>
              </w:rPr>
            </w:pPr>
            <w:r w:rsidRPr="00707193">
              <w:rPr>
                <w:rFonts w:ascii="Open Sans" w:eastAsia="Times New Roman" w:hAnsi="Open Sans" w:cs="Open Sans"/>
                <w:b/>
                <w:bCs/>
                <w:i/>
                <w:iCs/>
                <w:sz w:val="20"/>
                <w:szCs w:val="20"/>
                <w:lang w:eastAsia="sl-SI"/>
              </w:rPr>
              <w:t>Priloga 2</w:t>
            </w:r>
          </w:p>
        </w:tc>
      </w:tr>
    </w:tbl>
    <w:p w14:paraId="60183E63"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Celoten predračun popisa del je k razpisni dokumentaciji priložen v excel formatu. Ponudnik ga izpolni, sprinta in v pisni obliki podpiše in žigosa na strani rekapitulacije za celotno javno naročilo ter ga priloži za prilogo 2 v pdf. formatu. Celoten predračun popisa del mora biti priložen tudi v excel formatu.</w:t>
      </w:r>
    </w:p>
    <w:p w14:paraId="1D1E4936" w14:textId="77777777" w:rsidR="005D5934" w:rsidRPr="00707193" w:rsidRDefault="005D5934" w:rsidP="005D5934">
      <w:pPr>
        <w:keepNext/>
        <w:keepLines/>
        <w:widowControl w:val="0"/>
        <w:tabs>
          <w:tab w:val="left" w:pos="2694"/>
          <w:tab w:val="left" w:pos="2977"/>
        </w:tabs>
        <w:spacing w:after="0" w:line="240" w:lineRule="auto"/>
        <w:ind w:right="1"/>
        <w:rPr>
          <w:rFonts w:ascii="Open Sans" w:eastAsia="Times New Roman" w:hAnsi="Open Sans" w:cs="Open Sans"/>
          <w:sz w:val="20"/>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25"/>
        <w:gridCol w:w="2268"/>
      </w:tblGrid>
      <w:tr w:rsidR="005D5934" w:rsidRPr="00707193" w14:paraId="58CC5D24" w14:textId="77777777" w:rsidTr="00F55443">
        <w:tc>
          <w:tcPr>
            <w:tcW w:w="7225" w:type="dxa"/>
          </w:tcPr>
          <w:p w14:paraId="2DEB7004" w14:textId="6005DA60" w:rsidR="005D5934" w:rsidRPr="00707193" w:rsidRDefault="005D5934" w:rsidP="00124861">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IZJAVA FIZIČNIH IN PRAVNIH OSEB ter POOBLASTILA FIZIČNIH IN PRAVNIH OSEB</w:t>
            </w:r>
          </w:p>
        </w:tc>
        <w:tc>
          <w:tcPr>
            <w:tcW w:w="2268" w:type="dxa"/>
          </w:tcPr>
          <w:p w14:paraId="3C35034C" w14:textId="77777777" w:rsidR="005D5934" w:rsidRPr="00707193" w:rsidRDefault="005D5934" w:rsidP="00124861">
            <w:pPr>
              <w:keepNext/>
              <w:keepLines/>
              <w:widowControl w:val="0"/>
              <w:spacing w:after="0" w:line="240" w:lineRule="auto"/>
              <w:jc w:val="both"/>
              <w:rPr>
                <w:rFonts w:ascii="Open Sans" w:eastAsia="Times New Roman" w:hAnsi="Open Sans" w:cs="Open Sans"/>
                <w:b/>
                <w:bCs/>
                <w:i/>
                <w:iCs/>
                <w:sz w:val="20"/>
                <w:szCs w:val="20"/>
                <w:lang w:eastAsia="sl-SI"/>
              </w:rPr>
            </w:pPr>
            <w:r w:rsidRPr="00707193">
              <w:rPr>
                <w:rFonts w:ascii="Open Sans" w:eastAsia="Times New Roman" w:hAnsi="Open Sans" w:cs="Open Sans"/>
                <w:b/>
                <w:bCs/>
                <w:i/>
                <w:iCs/>
                <w:sz w:val="20"/>
                <w:szCs w:val="20"/>
                <w:lang w:eastAsia="sl-SI"/>
              </w:rPr>
              <w:t>Priloga 3/1,Priloga 3/2</w:t>
            </w:r>
          </w:p>
        </w:tc>
      </w:tr>
    </w:tbl>
    <w:p w14:paraId="331E0273" w14:textId="77777777" w:rsidR="005D5934" w:rsidRPr="00707193" w:rsidRDefault="005D5934" w:rsidP="005D5934">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2150BD7C"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524C8" w:rsidRPr="00707193" w14:paraId="080AE89F" w14:textId="77777777" w:rsidTr="003256F0">
        <w:tc>
          <w:tcPr>
            <w:tcW w:w="7867" w:type="dxa"/>
          </w:tcPr>
          <w:p w14:paraId="3182115E"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UDELEŽBA PODIZVAJALCEV </w:t>
            </w:r>
          </w:p>
        </w:tc>
        <w:tc>
          <w:tcPr>
            <w:tcW w:w="1559" w:type="dxa"/>
          </w:tcPr>
          <w:p w14:paraId="65E11C63" w14:textId="77777777" w:rsidR="00A524C8" w:rsidRPr="00707193" w:rsidRDefault="00A524C8"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4/1</w:t>
            </w:r>
          </w:p>
        </w:tc>
      </w:tr>
    </w:tbl>
    <w:p w14:paraId="258AC965"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izpolni, podpiše in žigosa prilogo v celoti tolikokrat, kolikor podizvajalcev prijavlja.</w:t>
      </w:r>
    </w:p>
    <w:p w14:paraId="585CF2EB"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524C8" w:rsidRPr="00707193" w14:paraId="59276BB8" w14:textId="77777777" w:rsidTr="003256F0">
        <w:tc>
          <w:tcPr>
            <w:tcW w:w="7867" w:type="dxa"/>
          </w:tcPr>
          <w:p w14:paraId="00E0094D"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SOGLASJE ZA NEPOSREDNA PLAČILA</w:t>
            </w:r>
          </w:p>
        </w:tc>
        <w:tc>
          <w:tcPr>
            <w:tcW w:w="1559" w:type="dxa"/>
          </w:tcPr>
          <w:p w14:paraId="2DD17FFA" w14:textId="77777777" w:rsidR="00A524C8" w:rsidRPr="00707193" w:rsidRDefault="00A524C8"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4/2</w:t>
            </w:r>
          </w:p>
        </w:tc>
      </w:tr>
    </w:tbl>
    <w:p w14:paraId="585C4546"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66DA8544"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524C8" w:rsidRPr="00707193" w14:paraId="23236B6C" w14:textId="77777777" w:rsidTr="003256F0">
        <w:tc>
          <w:tcPr>
            <w:tcW w:w="7867" w:type="dxa"/>
            <w:tcBorders>
              <w:top w:val="single" w:sz="4" w:space="0" w:color="auto"/>
              <w:bottom w:val="single" w:sz="4" w:space="0" w:color="auto"/>
            </w:tcBorders>
          </w:tcPr>
          <w:p w14:paraId="68375EB0"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b/>
                <w:sz w:val="20"/>
                <w:szCs w:val="20"/>
                <w:lang w:eastAsia="sl-SI"/>
              </w:rPr>
              <w:br w:type="page"/>
            </w:r>
            <w:r w:rsidRPr="00707193">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2F386FBD" w14:textId="77777777" w:rsidR="00A524C8" w:rsidRPr="00707193" w:rsidRDefault="00A524C8"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4/3</w:t>
            </w:r>
          </w:p>
        </w:tc>
      </w:tr>
    </w:tbl>
    <w:p w14:paraId="20DCC5D5"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509E4DAD"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A524C8" w:rsidRPr="00707193" w14:paraId="54CCF394" w14:textId="77777777" w:rsidTr="003256F0">
        <w:tc>
          <w:tcPr>
            <w:tcW w:w="7933" w:type="dxa"/>
            <w:tcBorders>
              <w:top w:val="single" w:sz="4" w:space="0" w:color="auto"/>
              <w:bottom w:val="single" w:sz="4" w:space="0" w:color="auto"/>
            </w:tcBorders>
          </w:tcPr>
          <w:p w14:paraId="6416C2C2"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SEZNAM IN POTRDILA REFERENC</w:t>
            </w:r>
          </w:p>
        </w:tc>
        <w:tc>
          <w:tcPr>
            <w:tcW w:w="1493" w:type="dxa"/>
            <w:tcBorders>
              <w:top w:val="single" w:sz="4" w:space="0" w:color="auto"/>
              <w:bottom w:val="single" w:sz="4" w:space="0" w:color="auto"/>
            </w:tcBorders>
          </w:tcPr>
          <w:p w14:paraId="583A6F4E" w14:textId="77777777" w:rsidR="00A524C8" w:rsidRPr="00707193" w:rsidRDefault="00A524C8"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 xml:space="preserve">Priloga 5 </w:t>
            </w:r>
          </w:p>
        </w:tc>
      </w:tr>
    </w:tbl>
    <w:p w14:paraId="55A9525A"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mora v obrazcu navesti pridobljene reference za predmetno javno naročilo. V prilogi 5/1 ali 5/2 mora ponudnik priložiti izpolnjene in potrjene obrazce za reference, ki jih ponudnik navaja v prilogi 5. Ponudnik razmnoži potrebno število izvodov posameznih prilog.</w:t>
      </w:r>
    </w:p>
    <w:p w14:paraId="5BC91B83"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524C8" w:rsidRPr="00707193" w14:paraId="2277E8B1" w14:textId="77777777" w:rsidTr="003256F0">
        <w:tc>
          <w:tcPr>
            <w:tcW w:w="7867" w:type="dxa"/>
            <w:tcBorders>
              <w:top w:val="single" w:sz="4" w:space="0" w:color="auto"/>
              <w:bottom w:val="single" w:sz="4" w:space="0" w:color="auto"/>
            </w:tcBorders>
          </w:tcPr>
          <w:p w14:paraId="4D31621B"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STROKOVNA SPOSOBNOST</w:t>
            </w:r>
          </w:p>
        </w:tc>
        <w:tc>
          <w:tcPr>
            <w:tcW w:w="1559" w:type="dxa"/>
            <w:tcBorders>
              <w:top w:val="single" w:sz="4" w:space="0" w:color="auto"/>
              <w:bottom w:val="single" w:sz="4" w:space="0" w:color="auto"/>
            </w:tcBorders>
          </w:tcPr>
          <w:p w14:paraId="7A8D86C3" w14:textId="77777777" w:rsidR="00A524C8" w:rsidRPr="00707193" w:rsidRDefault="00A524C8"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 xml:space="preserve">Priloga 6 </w:t>
            </w:r>
          </w:p>
        </w:tc>
      </w:tr>
    </w:tbl>
    <w:p w14:paraId="6D269FE5"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Ponudnik ustrezno izpolni, podpiše in žigosa tabelo, v kateri navede delavce in priloži ustrezna dokazila. </w:t>
      </w:r>
    </w:p>
    <w:p w14:paraId="7DD10CF9"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524C8" w:rsidRPr="00707193" w14:paraId="67F0655E" w14:textId="77777777" w:rsidTr="003256F0">
        <w:tc>
          <w:tcPr>
            <w:tcW w:w="7867" w:type="dxa"/>
            <w:tcBorders>
              <w:top w:val="single" w:sz="4" w:space="0" w:color="auto"/>
              <w:bottom w:val="single" w:sz="4" w:space="0" w:color="auto"/>
            </w:tcBorders>
          </w:tcPr>
          <w:p w14:paraId="57EBA52A" w14:textId="77777777" w:rsidR="00A524C8" w:rsidRPr="00707193" w:rsidRDefault="00A524C8"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ZAVAROVANJE ODGOVORNOSTI</w:t>
            </w:r>
          </w:p>
        </w:tc>
        <w:tc>
          <w:tcPr>
            <w:tcW w:w="1559" w:type="dxa"/>
            <w:tcBorders>
              <w:top w:val="single" w:sz="4" w:space="0" w:color="auto"/>
              <w:bottom w:val="single" w:sz="4" w:space="0" w:color="auto"/>
            </w:tcBorders>
          </w:tcPr>
          <w:p w14:paraId="062C2E14" w14:textId="77777777" w:rsidR="00A524C8" w:rsidRPr="00707193" w:rsidRDefault="00A524C8"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7</w:t>
            </w:r>
          </w:p>
        </w:tc>
      </w:tr>
    </w:tbl>
    <w:p w14:paraId="0C6DB885" w14:textId="77777777" w:rsidR="005D5934" w:rsidRPr="00707193" w:rsidRDefault="005D5934" w:rsidP="005D5934">
      <w:pPr>
        <w:keepNext/>
        <w:keepLines/>
        <w:spacing w:after="0" w:line="240" w:lineRule="auto"/>
        <w:jc w:val="both"/>
        <w:rPr>
          <w:rFonts w:ascii="Open Sans" w:hAnsi="Open Sans" w:cs="Open Sans"/>
          <w:sz w:val="20"/>
          <w:szCs w:val="20"/>
        </w:rPr>
      </w:pPr>
      <w:r w:rsidRPr="00707193">
        <w:rPr>
          <w:rFonts w:ascii="Open Sans" w:hAnsi="Open Sans" w:cs="Open Sans"/>
          <w:sz w:val="20"/>
          <w:szCs w:val="20"/>
          <w:lang w:eastAsia="sl-SI"/>
        </w:rPr>
        <w:t xml:space="preserve">Ponudnik mora k izpolnjeni, podpisani in žigosani </w:t>
      </w:r>
      <w:r w:rsidRPr="00707193">
        <w:rPr>
          <w:rFonts w:ascii="Open Sans" w:hAnsi="Open Sans" w:cs="Open Sans"/>
          <w:sz w:val="20"/>
          <w:szCs w:val="20"/>
        </w:rPr>
        <w:t>prilogi priložiti kopijo veljavne zavarovalne pogodbe ali veljavno potrdilo zavarovalnice, iz katere mora biti razvidna vrsta zavarovanja, višina letne zavarovalne vsote in obdobje veljavnosti.</w:t>
      </w:r>
    </w:p>
    <w:p w14:paraId="684C72F9" w14:textId="77777777" w:rsidR="00124D8A" w:rsidRPr="00707193" w:rsidRDefault="00124D8A" w:rsidP="00A6023A">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24D8A" w:rsidRPr="00707193" w14:paraId="5902B21D" w14:textId="77777777" w:rsidTr="001D40DC">
        <w:tc>
          <w:tcPr>
            <w:tcW w:w="7867" w:type="dxa"/>
            <w:tcBorders>
              <w:top w:val="single" w:sz="4" w:space="0" w:color="auto"/>
              <w:bottom w:val="single" w:sz="4" w:space="0" w:color="auto"/>
            </w:tcBorders>
          </w:tcPr>
          <w:p w14:paraId="57E39E2F" w14:textId="77777777" w:rsidR="00124D8A" w:rsidRPr="00707193" w:rsidRDefault="00B8190B"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TEHNIČNA DOKUMENTACIJA</w:t>
            </w:r>
          </w:p>
        </w:tc>
        <w:tc>
          <w:tcPr>
            <w:tcW w:w="1559" w:type="dxa"/>
            <w:tcBorders>
              <w:top w:val="single" w:sz="4" w:space="0" w:color="auto"/>
              <w:bottom w:val="single" w:sz="4" w:space="0" w:color="auto"/>
            </w:tcBorders>
          </w:tcPr>
          <w:p w14:paraId="52386836" w14:textId="77777777" w:rsidR="00124D8A" w:rsidRPr="00707193" w:rsidRDefault="00124D8A"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8</w:t>
            </w:r>
          </w:p>
        </w:tc>
      </w:tr>
    </w:tbl>
    <w:p w14:paraId="2DBD716D" w14:textId="500997BA" w:rsidR="00FF70D1" w:rsidRPr="00707193" w:rsidRDefault="00124D8A" w:rsidP="00F55443">
      <w:pPr>
        <w:keepNext/>
        <w:keepLines/>
        <w:spacing w:after="0" w:line="240" w:lineRule="auto"/>
        <w:jc w:val="both"/>
        <w:rPr>
          <w:rFonts w:ascii="Open Sans" w:hAnsi="Open Sans" w:cs="Open Sans"/>
          <w:sz w:val="20"/>
          <w:szCs w:val="20"/>
        </w:rPr>
      </w:pPr>
      <w:r w:rsidRPr="00707193">
        <w:rPr>
          <w:rFonts w:ascii="Open Sans" w:eastAsia="Times New Roman" w:hAnsi="Open Sans" w:cs="Open Sans"/>
          <w:sz w:val="20"/>
          <w:szCs w:val="20"/>
          <w:lang w:eastAsia="sl-SI"/>
        </w:rPr>
        <w:t xml:space="preserve">Ponudnik mora prilogo izpolniti, podpisati in žigosati. Ponudnik kot prilogo 8/1 </w:t>
      </w:r>
      <w:r w:rsidRPr="00707193">
        <w:rPr>
          <w:rFonts w:ascii="Open Sans" w:hAnsi="Open Sans" w:cs="Open Sans"/>
          <w:sz w:val="20"/>
          <w:szCs w:val="20"/>
        </w:rPr>
        <w:t xml:space="preserve">predloži </w:t>
      </w:r>
      <w:r w:rsidR="009305D4" w:rsidRPr="00707193">
        <w:rPr>
          <w:rFonts w:ascii="Open Sans" w:hAnsi="Open Sans" w:cs="Open Sans"/>
          <w:sz w:val="20"/>
          <w:szCs w:val="20"/>
        </w:rPr>
        <w:t>tehnično dokumentacijo ali drugo dokumentacijo iz katere bo razvidno, da zaporna armatura izpolnjuje vse zahteve in je v skladu s Tehničnim opisom predmeta javnega naročila</w:t>
      </w:r>
      <w:r w:rsidRPr="00707193">
        <w:rPr>
          <w:rFonts w:ascii="Open Sans" w:hAnsi="Open Sans" w:cs="Open Sans"/>
          <w:sz w:val="20"/>
          <w:szCs w:val="20"/>
        </w:rPr>
        <w:t>.</w:t>
      </w:r>
      <w:r w:rsidR="00FF70D1" w:rsidRPr="00707193">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707193" w14:paraId="48568F04" w14:textId="77777777" w:rsidTr="00A9443F">
        <w:tc>
          <w:tcPr>
            <w:tcW w:w="9498" w:type="dxa"/>
            <w:tcBorders>
              <w:top w:val="single" w:sz="4" w:space="0" w:color="auto"/>
              <w:bottom w:val="single" w:sz="4" w:space="0" w:color="auto"/>
            </w:tcBorders>
          </w:tcPr>
          <w:p w14:paraId="2C3A0174" w14:textId="5E2E353E" w:rsidR="00090D8E" w:rsidRPr="00707193" w:rsidRDefault="00090D8E" w:rsidP="00A6023A">
            <w:pPr>
              <w:keepNext/>
              <w:keepLines/>
              <w:spacing w:after="0" w:line="240" w:lineRule="auto"/>
              <w:jc w:val="center"/>
              <w:rPr>
                <w:rFonts w:ascii="Open Sans" w:eastAsia="Times New Roman" w:hAnsi="Open Sans" w:cs="Open Sans"/>
                <w:b/>
                <w:bCs/>
                <w:i/>
                <w:iCs/>
                <w:sz w:val="20"/>
                <w:szCs w:val="20"/>
                <w:lang w:eastAsia="sl-SI"/>
              </w:rPr>
            </w:pPr>
            <w:r w:rsidRPr="00707193">
              <w:rPr>
                <w:rFonts w:ascii="Open Sans" w:hAnsi="Open Sans" w:cs="Open Sans"/>
                <w:i/>
                <w:sz w:val="20"/>
                <w:szCs w:val="20"/>
              </w:rPr>
              <w:lastRenderedPageBreak/>
              <w:br w:type="page"/>
            </w:r>
            <w:r w:rsidRPr="00707193">
              <w:rPr>
                <w:rFonts w:ascii="Open Sans" w:hAnsi="Open Sans" w:cs="Open Sans"/>
                <w:b/>
                <w:sz w:val="20"/>
                <w:szCs w:val="20"/>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b/>
                <w:sz w:val="20"/>
                <w:szCs w:val="20"/>
                <w:lang w:eastAsia="sl-SI"/>
              </w:rPr>
              <w:t>POVZETEK PREDRAČUNA</w:t>
            </w:r>
          </w:p>
        </w:tc>
      </w:tr>
    </w:tbl>
    <w:p w14:paraId="3BB9580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5073F57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0B9DA58A" w14:textId="77777777" w:rsidR="00090D8E" w:rsidRPr="00707193" w:rsidRDefault="00090D8E" w:rsidP="00A6023A">
      <w:pPr>
        <w:keepNext/>
        <w:keepLines/>
        <w:spacing w:after="0" w:line="36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39E44C8A" w14:textId="77777777" w:rsidR="005F5977" w:rsidRPr="00707193" w:rsidRDefault="005F5977" w:rsidP="00A6023A">
      <w:pPr>
        <w:keepNext/>
        <w:keepLines/>
        <w:spacing w:after="0" w:line="240" w:lineRule="auto"/>
        <w:jc w:val="center"/>
        <w:rPr>
          <w:rFonts w:ascii="Open Sans" w:eastAsia="Times New Roman" w:hAnsi="Open Sans" w:cs="Open Sans"/>
          <w:b/>
          <w:noProof/>
          <w:sz w:val="20"/>
          <w:szCs w:val="20"/>
          <w:lang w:eastAsia="sl-SI"/>
        </w:rPr>
      </w:pPr>
    </w:p>
    <w:p w14:paraId="065926D3" w14:textId="54279938" w:rsidR="005F5977"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5F5977" w:rsidRPr="00707193">
        <w:rPr>
          <w:rFonts w:ascii="Open Sans" w:eastAsia="Times New Roman" w:hAnsi="Open Sans" w:cs="Open Sans"/>
          <w:b/>
          <w:noProof/>
          <w:sz w:val="20"/>
          <w:szCs w:val="20"/>
          <w:lang w:eastAsia="sl-SI"/>
        </w:rPr>
        <w:t xml:space="preserve"> -</w:t>
      </w:r>
      <w:r w:rsidR="005F5977"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r w:rsidR="005F5977" w:rsidRPr="00707193">
        <w:rPr>
          <w:rFonts w:ascii="Open Sans" w:eastAsia="Times New Roman" w:hAnsi="Open Sans" w:cs="Open Sans"/>
          <w:b/>
          <w:sz w:val="20"/>
          <w:szCs w:val="20"/>
          <w:lang w:eastAsia="sl-SI"/>
        </w:rPr>
        <w:t xml:space="preserve"> </w:t>
      </w:r>
    </w:p>
    <w:p w14:paraId="25331437" w14:textId="77777777" w:rsidR="00090D8E" w:rsidRPr="00707193" w:rsidRDefault="00090D8E" w:rsidP="00A6023A">
      <w:pPr>
        <w:keepNext/>
        <w:keepLines/>
        <w:spacing w:after="0" w:line="240" w:lineRule="auto"/>
        <w:jc w:val="both"/>
        <w:rPr>
          <w:rFonts w:ascii="Open Sans" w:eastAsia="Times New Roman" w:hAnsi="Open Sans" w:cs="Open Sans"/>
          <w:b/>
          <w:sz w:val="20"/>
          <w:szCs w:val="20"/>
          <w:lang w:eastAsia="sl-SI"/>
        </w:rPr>
      </w:pPr>
    </w:p>
    <w:p w14:paraId="339B5839" w14:textId="77777777" w:rsidR="003256F0" w:rsidRPr="00707193" w:rsidRDefault="003256F0" w:rsidP="00A6023A">
      <w:pPr>
        <w:keepNext/>
        <w:keepLines/>
        <w:spacing w:after="0" w:line="240" w:lineRule="auto"/>
        <w:jc w:val="both"/>
        <w:rPr>
          <w:rFonts w:ascii="Open Sans" w:eastAsia="Times New Roman" w:hAnsi="Open Sans" w:cs="Open Sans"/>
          <w:b/>
          <w:sz w:val="20"/>
          <w:szCs w:val="20"/>
          <w:highlight w:val="yellow"/>
          <w:lang w:eastAsia="sl-SI"/>
        </w:rPr>
      </w:pPr>
    </w:p>
    <w:p w14:paraId="69945F2B" w14:textId="77777777" w:rsidR="003256F0" w:rsidRPr="00707193" w:rsidRDefault="003256F0" w:rsidP="00A6023A">
      <w:pPr>
        <w:keepNext/>
        <w:keepLines/>
        <w:spacing w:after="0" w:line="240" w:lineRule="auto"/>
        <w:ind w:left="1080" w:hanging="1080"/>
        <w:jc w:val="both"/>
        <w:rPr>
          <w:rFonts w:ascii="Open Sans" w:eastAsia="Times New Roman" w:hAnsi="Open Sans" w:cs="Open Sans"/>
          <w:sz w:val="20"/>
          <w:szCs w:val="20"/>
          <w:lang w:eastAsia="sl-SI"/>
        </w:rPr>
      </w:pPr>
    </w:p>
    <w:p w14:paraId="7C13D400" w14:textId="77777777" w:rsidR="003256F0" w:rsidRPr="00707193" w:rsidRDefault="003256F0" w:rsidP="00A6023A">
      <w:pPr>
        <w:keepNext/>
        <w:keepLines/>
        <w:spacing w:after="0" w:line="240" w:lineRule="auto"/>
        <w:ind w:left="1080" w:hanging="1080"/>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3256F0" w:rsidRPr="00707193" w14:paraId="7F141752" w14:textId="77777777" w:rsidTr="003256F0">
        <w:tc>
          <w:tcPr>
            <w:tcW w:w="1843" w:type="dxa"/>
          </w:tcPr>
          <w:p w14:paraId="1FB90CF9" w14:textId="77777777" w:rsidR="003256F0" w:rsidRPr="00707193" w:rsidRDefault="003256F0" w:rsidP="00A6023A">
            <w:pPr>
              <w:keepNext/>
              <w:keepLines/>
              <w:numPr>
                <w:ilvl w:val="0"/>
                <w:numId w:val="4"/>
              </w:numPr>
              <w:spacing w:after="0" w:line="240" w:lineRule="auto"/>
              <w:ind w:left="318" w:hanging="426"/>
              <w:jc w:val="both"/>
              <w:rPr>
                <w:rFonts w:ascii="Open Sans" w:eastAsia="Times New Roman" w:hAnsi="Open Sans" w:cs="Open Sans"/>
                <w:b/>
                <w:sz w:val="20"/>
                <w:szCs w:val="20"/>
                <w:lang w:eastAsia="sl-SI"/>
              </w:rPr>
            </w:pPr>
            <w:r w:rsidRPr="00707193">
              <w:rPr>
                <w:rFonts w:ascii="Open Sans" w:eastAsia="Times New Roman" w:hAnsi="Open Sans" w:cs="Open Sans"/>
                <w:sz w:val="20"/>
                <w:szCs w:val="20"/>
                <w:lang w:eastAsia="sl-SI"/>
              </w:rPr>
              <w:t>samostojno</w:t>
            </w:r>
          </w:p>
        </w:tc>
        <w:tc>
          <w:tcPr>
            <w:tcW w:w="2268" w:type="dxa"/>
          </w:tcPr>
          <w:p w14:paraId="1933616F" w14:textId="77777777" w:rsidR="003256F0" w:rsidRPr="00707193" w:rsidRDefault="003256F0" w:rsidP="00A6023A">
            <w:pPr>
              <w:keepNext/>
              <w:keepLines/>
              <w:numPr>
                <w:ilvl w:val="0"/>
                <w:numId w:val="4"/>
              </w:numPr>
              <w:spacing w:after="0" w:line="240" w:lineRule="auto"/>
              <w:ind w:left="459"/>
              <w:jc w:val="both"/>
              <w:rPr>
                <w:rFonts w:ascii="Open Sans" w:eastAsia="Times New Roman" w:hAnsi="Open Sans" w:cs="Open Sans"/>
                <w:b/>
                <w:sz w:val="20"/>
                <w:szCs w:val="20"/>
                <w:lang w:eastAsia="sl-SI"/>
              </w:rPr>
            </w:pPr>
            <w:r w:rsidRPr="00707193">
              <w:rPr>
                <w:rFonts w:ascii="Open Sans" w:eastAsia="Times New Roman" w:hAnsi="Open Sans" w:cs="Open Sans"/>
                <w:sz w:val="20"/>
                <w:szCs w:val="20"/>
                <w:lang w:eastAsia="sl-SI"/>
              </w:rPr>
              <w:t>skupna ponudba</w:t>
            </w:r>
          </w:p>
        </w:tc>
        <w:tc>
          <w:tcPr>
            <w:tcW w:w="2126" w:type="dxa"/>
          </w:tcPr>
          <w:p w14:paraId="632DA2E8" w14:textId="77777777" w:rsidR="003256F0" w:rsidRPr="00707193" w:rsidRDefault="003256F0" w:rsidP="00A6023A">
            <w:pPr>
              <w:keepNext/>
              <w:keepLines/>
              <w:numPr>
                <w:ilvl w:val="0"/>
                <w:numId w:val="4"/>
              </w:numPr>
              <w:spacing w:after="0" w:line="240" w:lineRule="auto"/>
              <w:ind w:left="459"/>
              <w:jc w:val="both"/>
              <w:rPr>
                <w:rFonts w:ascii="Open Sans" w:eastAsia="Times New Roman" w:hAnsi="Open Sans" w:cs="Open Sans"/>
                <w:b/>
                <w:sz w:val="20"/>
                <w:szCs w:val="20"/>
                <w:lang w:eastAsia="sl-SI"/>
              </w:rPr>
            </w:pPr>
            <w:r w:rsidRPr="00707193">
              <w:rPr>
                <w:rFonts w:ascii="Open Sans" w:eastAsia="Times New Roman" w:hAnsi="Open Sans" w:cs="Open Sans"/>
                <w:sz w:val="20"/>
                <w:szCs w:val="20"/>
                <w:lang w:eastAsia="sl-SI"/>
              </w:rPr>
              <w:t>s podizvajalci</w:t>
            </w:r>
          </w:p>
        </w:tc>
        <w:tc>
          <w:tcPr>
            <w:tcW w:w="2977" w:type="dxa"/>
          </w:tcPr>
          <w:p w14:paraId="68CF9856" w14:textId="77777777" w:rsidR="003256F0" w:rsidRPr="00707193" w:rsidRDefault="003256F0" w:rsidP="00A6023A">
            <w:pPr>
              <w:keepNext/>
              <w:keepLines/>
              <w:numPr>
                <w:ilvl w:val="0"/>
                <w:numId w:val="4"/>
              </w:numPr>
              <w:spacing w:after="0" w:line="240" w:lineRule="auto"/>
              <w:ind w:left="459"/>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 uporabo zmogljivosti drugih subjektov</w:t>
            </w:r>
          </w:p>
        </w:tc>
      </w:tr>
    </w:tbl>
    <w:p w14:paraId="40CF9D33" w14:textId="77777777" w:rsidR="00090D8E" w:rsidRPr="00707193" w:rsidRDefault="00090D8E" w:rsidP="00A6023A">
      <w:pPr>
        <w:keepNext/>
        <w:keepLines/>
        <w:spacing w:after="0" w:line="240" w:lineRule="auto"/>
        <w:jc w:val="both"/>
        <w:rPr>
          <w:rFonts w:ascii="Open Sans" w:eastAsia="Times New Roman" w:hAnsi="Open Sans" w:cs="Open Sans"/>
          <w:b/>
          <w:sz w:val="20"/>
          <w:szCs w:val="20"/>
          <w:highlight w:val="yellow"/>
          <w:lang w:eastAsia="sl-SI"/>
        </w:rPr>
      </w:pPr>
    </w:p>
    <w:p w14:paraId="77CE8378" w14:textId="77777777" w:rsidR="00090D8E" w:rsidRPr="00707193" w:rsidRDefault="00090D8E" w:rsidP="00A6023A">
      <w:pPr>
        <w:keepNext/>
        <w:keepLines/>
        <w:spacing w:after="0" w:line="240" w:lineRule="auto"/>
        <w:jc w:val="both"/>
        <w:rPr>
          <w:rFonts w:ascii="Open Sans" w:eastAsia="Times New Roman" w:hAnsi="Open Sans" w:cs="Open Sans"/>
          <w:b/>
          <w:sz w:val="20"/>
          <w:szCs w:val="20"/>
          <w:highlight w:val="yellow"/>
          <w:lang w:eastAsia="sl-SI"/>
        </w:rPr>
      </w:pPr>
    </w:p>
    <w:p w14:paraId="4896798C" w14:textId="77777777" w:rsidR="00090D8E" w:rsidRPr="00707193" w:rsidRDefault="00090D8E" w:rsidP="00A6023A">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707193">
        <w:rPr>
          <w:rFonts w:ascii="Open Sans" w:hAnsi="Open Sans" w:cs="Open Sans"/>
          <w:b/>
          <w:sz w:val="20"/>
          <w:szCs w:val="20"/>
        </w:rPr>
        <w:t>PONUDBENA CENA</w:t>
      </w:r>
    </w:p>
    <w:p w14:paraId="4FC1B983" w14:textId="77777777" w:rsidR="00090D8E" w:rsidRPr="00707193" w:rsidRDefault="00090D8E" w:rsidP="00A6023A">
      <w:pPr>
        <w:keepNext/>
        <w:keepLines/>
        <w:spacing w:after="0" w:line="240" w:lineRule="auto"/>
        <w:jc w:val="both"/>
        <w:rPr>
          <w:rFonts w:ascii="Open Sans" w:hAnsi="Open Sans" w:cs="Open Sans"/>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090D8E" w:rsidRPr="00707193" w14:paraId="75DB4721" w14:textId="77777777" w:rsidTr="00A9443F">
        <w:trPr>
          <w:trHeight w:val="695"/>
        </w:trPr>
        <w:tc>
          <w:tcPr>
            <w:tcW w:w="6237" w:type="dxa"/>
            <w:shd w:val="clear" w:color="auto" w:fill="auto"/>
            <w:vAlign w:val="center"/>
          </w:tcPr>
          <w:p w14:paraId="55F6C5A2" w14:textId="77777777" w:rsidR="00090D8E" w:rsidRPr="00707193" w:rsidRDefault="00090D8E" w:rsidP="00A6023A">
            <w:pPr>
              <w:keepNext/>
              <w:keepLines/>
              <w:spacing w:after="0" w:line="240" w:lineRule="auto"/>
              <w:jc w:val="both"/>
              <w:rPr>
                <w:rFonts w:ascii="Open Sans" w:eastAsia="Times New Roman" w:hAnsi="Open Sans" w:cs="Open Sans"/>
                <w:b/>
                <w:sz w:val="20"/>
                <w:szCs w:val="20"/>
              </w:rPr>
            </w:pPr>
            <w:r w:rsidRPr="00707193">
              <w:rPr>
                <w:rFonts w:ascii="Open Sans" w:eastAsia="Times New Roman" w:hAnsi="Open Sans" w:cs="Open Sans"/>
                <w:b/>
                <w:sz w:val="20"/>
                <w:szCs w:val="20"/>
              </w:rPr>
              <w:t xml:space="preserve">Opis </w:t>
            </w:r>
            <w:r w:rsidR="000C0479" w:rsidRPr="00707193">
              <w:rPr>
                <w:rFonts w:ascii="Open Sans" w:eastAsia="Times New Roman" w:hAnsi="Open Sans" w:cs="Open Sans"/>
                <w:b/>
                <w:sz w:val="20"/>
                <w:szCs w:val="20"/>
              </w:rPr>
              <w:t xml:space="preserve">blaga in </w:t>
            </w:r>
            <w:r w:rsidRPr="00707193">
              <w:rPr>
                <w:rFonts w:ascii="Open Sans" w:eastAsia="Times New Roman" w:hAnsi="Open Sans" w:cs="Open Sans"/>
                <w:b/>
                <w:sz w:val="20"/>
                <w:szCs w:val="20"/>
              </w:rPr>
              <w:t>storitev</w:t>
            </w:r>
          </w:p>
        </w:tc>
        <w:tc>
          <w:tcPr>
            <w:tcW w:w="3119" w:type="dxa"/>
            <w:shd w:val="clear" w:color="auto" w:fill="auto"/>
            <w:vAlign w:val="center"/>
          </w:tcPr>
          <w:p w14:paraId="7708B908" w14:textId="77777777" w:rsidR="00090D8E" w:rsidRPr="00707193" w:rsidRDefault="00090D8E" w:rsidP="00A6023A">
            <w:pPr>
              <w:keepNext/>
              <w:keepLines/>
              <w:spacing w:after="0" w:line="240" w:lineRule="auto"/>
              <w:jc w:val="center"/>
              <w:rPr>
                <w:rFonts w:ascii="Open Sans" w:eastAsia="Times New Roman" w:hAnsi="Open Sans" w:cs="Open Sans"/>
                <w:b/>
                <w:sz w:val="20"/>
                <w:szCs w:val="20"/>
              </w:rPr>
            </w:pPr>
            <w:r w:rsidRPr="00707193">
              <w:rPr>
                <w:rFonts w:ascii="Open Sans" w:eastAsia="Times New Roman" w:hAnsi="Open Sans" w:cs="Open Sans"/>
                <w:b/>
                <w:sz w:val="20"/>
                <w:szCs w:val="20"/>
              </w:rPr>
              <w:t xml:space="preserve">SKUPNA PONUDBENA VREDNOST za </w:t>
            </w:r>
            <w:r w:rsidR="005D5934" w:rsidRPr="00707193">
              <w:rPr>
                <w:rFonts w:ascii="Open Sans" w:eastAsia="Times New Roman" w:hAnsi="Open Sans" w:cs="Open Sans"/>
                <w:b/>
                <w:sz w:val="20"/>
                <w:szCs w:val="20"/>
              </w:rPr>
              <w:t>2</w:t>
            </w:r>
            <w:r w:rsidRPr="00707193">
              <w:rPr>
                <w:rFonts w:ascii="Open Sans" w:eastAsia="Times New Roman" w:hAnsi="Open Sans" w:cs="Open Sans"/>
                <w:b/>
                <w:sz w:val="20"/>
                <w:szCs w:val="20"/>
              </w:rPr>
              <w:t xml:space="preserve"> le</w:t>
            </w:r>
            <w:r w:rsidR="000C0479" w:rsidRPr="00707193">
              <w:rPr>
                <w:rFonts w:ascii="Open Sans" w:eastAsia="Times New Roman" w:hAnsi="Open Sans" w:cs="Open Sans"/>
                <w:b/>
                <w:sz w:val="20"/>
                <w:szCs w:val="20"/>
              </w:rPr>
              <w:t>t</w:t>
            </w:r>
            <w:r w:rsidR="005D5934" w:rsidRPr="00707193">
              <w:rPr>
                <w:rFonts w:ascii="Open Sans" w:eastAsia="Times New Roman" w:hAnsi="Open Sans" w:cs="Open Sans"/>
                <w:b/>
                <w:sz w:val="20"/>
                <w:szCs w:val="20"/>
              </w:rPr>
              <w:t>i</w:t>
            </w:r>
          </w:p>
          <w:p w14:paraId="24AF584D" w14:textId="77777777" w:rsidR="00090D8E" w:rsidRPr="00707193" w:rsidRDefault="00090D8E" w:rsidP="00A6023A">
            <w:pPr>
              <w:keepNext/>
              <w:keepLines/>
              <w:spacing w:after="0" w:line="240" w:lineRule="auto"/>
              <w:jc w:val="center"/>
              <w:rPr>
                <w:rFonts w:ascii="Open Sans" w:eastAsia="Times New Roman" w:hAnsi="Open Sans" w:cs="Open Sans"/>
                <w:b/>
                <w:sz w:val="20"/>
                <w:szCs w:val="20"/>
              </w:rPr>
            </w:pPr>
            <w:r w:rsidRPr="00707193">
              <w:rPr>
                <w:rFonts w:ascii="Open Sans" w:eastAsia="Times New Roman" w:hAnsi="Open Sans" w:cs="Open Sans"/>
                <w:b/>
                <w:sz w:val="20"/>
                <w:szCs w:val="20"/>
              </w:rPr>
              <w:t>v EUR brez DDV</w:t>
            </w:r>
          </w:p>
        </w:tc>
      </w:tr>
      <w:tr w:rsidR="00090D8E" w:rsidRPr="00707193" w14:paraId="2EDE7C8F" w14:textId="77777777" w:rsidTr="00A9443F">
        <w:trPr>
          <w:trHeight w:val="412"/>
        </w:trPr>
        <w:tc>
          <w:tcPr>
            <w:tcW w:w="6237" w:type="dxa"/>
            <w:shd w:val="clear" w:color="auto" w:fill="auto"/>
            <w:vAlign w:val="center"/>
          </w:tcPr>
          <w:p w14:paraId="7844AFED" w14:textId="77777777" w:rsidR="00090D8E" w:rsidRPr="00707193" w:rsidRDefault="00287E2C" w:rsidP="00A6023A">
            <w:pPr>
              <w:keepNext/>
              <w:keepLines/>
              <w:spacing w:after="0" w:line="240" w:lineRule="auto"/>
              <w:jc w:val="both"/>
              <w:rPr>
                <w:rFonts w:ascii="Open Sans" w:eastAsia="Times New Roman" w:hAnsi="Open Sans" w:cs="Open Sans"/>
                <w:b/>
                <w:sz w:val="20"/>
                <w:szCs w:val="20"/>
              </w:rPr>
            </w:pPr>
            <w:r w:rsidRPr="00707193">
              <w:rPr>
                <w:rFonts w:ascii="Open Sans" w:eastAsia="Times New Roman" w:hAnsi="Open Sans" w:cs="Open Sans"/>
                <w:b/>
                <w:sz w:val="20"/>
                <w:szCs w:val="20"/>
                <w:lang w:eastAsia="sl-SI"/>
              </w:rPr>
              <w:t>Nabava in vgradnja zapornih armatur</w:t>
            </w:r>
            <w:r w:rsidR="00090D8E" w:rsidRPr="00707193">
              <w:rPr>
                <w:rFonts w:ascii="Open Sans" w:eastAsia="Times New Roman" w:hAnsi="Open Sans" w:cs="Open Sans"/>
                <w:b/>
                <w:sz w:val="20"/>
                <w:szCs w:val="20"/>
              </w:rPr>
              <w:t>:</w:t>
            </w:r>
          </w:p>
        </w:tc>
        <w:tc>
          <w:tcPr>
            <w:tcW w:w="3119" w:type="dxa"/>
            <w:shd w:val="clear" w:color="auto" w:fill="auto"/>
            <w:vAlign w:val="center"/>
          </w:tcPr>
          <w:p w14:paraId="7E1E0982" w14:textId="77777777" w:rsidR="00090D8E" w:rsidRPr="00707193" w:rsidRDefault="00090D8E" w:rsidP="00A6023A">
            <w:pPr>
              <w:keepNext/>
              <w:keepLines/>
              <w:spacing w:after="0" w:line="240" w:lineRule="auto"/>
              <w:jc w:val="both"/>
              <w:rPr>
                <w:rFonts w:ascii="Open Sans" w:eastAsia="Times New Roman" w:hAnsi="Open Sans" w:cs="Open Sans"/>
                <w:sz w:val="20"/>
                <w:szCs w:val="20"/>
              </w:rPr>
            </w:pPr>
          </w:p>
          <w:p w14:paraId="615FCE84" w14:textId="77777777" w:rsidR="00090D8E" w:rsidRPr="00707193" w:rsidRDefault="00090D8E" w:rsidP="00A6023A">
            <w:pPr>
              <w:keepNext/>
              <w:keepLines/>
              <w:spacing w:after="0" w:line="240" w:lineRule="auto"/>
              <w:jc w:val="both"/>
              <w:rPr>
                <w:rFonts w:ascii="Open Sans" w:eastAsia="Times New Roman" w:hAnsi="Open Sans" w:cs="Open Sans"/>
                <w:sz w:val="20"/>
                <w:szCs w:val="20"/>
              </w:rPr>
            </w:pPr>
          </w:p>
          <w:p w14:paraId="33827565" w14:textId="77777777" w:rsidR="00090D8E" w:rsidRPr="00707193" w:rsidRDefault="00090D8E" w:rsidP="00A6023A">
            <w:pPr>
              <w:keepNext/>
              <w:keepLines/>
              <w:spacing w:after="0" w:line="240" w:lineRule="auto"/>
              <w:jc w:val="both"/>
              <w:rPr>
                <w:rFonts w:ascii="Open Sans" w:eastAsia="Times New Roman" w:hAnsi="Open Sans" w:cs="Open Sans"/>
                <w:sz w:val="20"/>
                <w:szCs w:val="20"/>
              </w:rPr>
            </w:pPr>
          </w:p>
        </w:tc>
      </w:tr>
    </w:tbl>
    <w:p w14:paraId="285D3DC3" w14:textId="77777777" w:rsidR="00090D8E" w:rsidRPr="00707193" w:rsidRDefault="00090D8E" w:rsidP="00A6023A">
      <w:pPr>
        <w:keepNext/>
        <w:keepLines/>
        <w:spacing w:after="0" w:line="240" w:lineRule="auto"/>
        <w:jc w:val="both"/>
        <w:rPr>
          <w:rFonts w:ascii="Open Sans" w:hAnsi="Open Sans" w:cs="Open Sans"/>
          <w:sz w:val="20"/>
          <w:szCs w:val="20"/>
        </w:rPr>
      </w:pPr>
    </w:p>
    <w:p w14:paraId="1C172414" w14:textId="77777777" w:rsidR="00090D8E" w:rsidRPr="00707193" w:rsidRDefault="00090D8E" w:rsidP="00A6023A">
      <w:pPr>
        <w:keepNext/>
        <w:keepLines/>
        <w:spacing w:after="0" w:line="240" w:lineRule="auto"/>
        <w:jc w:val="both"/>
        <w:rPr>
          <w:rFonts w:ascii="Open Sans" w:hAnsi="Open Sans" w:cs="Open Sans"/>
          <w:sz w:val="20"/>
          <w:szCs w:val="20"/>
        </w:rPr>
      </w:pPr>
    </w:p>
    <w:p w14:paraId="3ECFDC9F" w14:textId="77777777" w:rsidR="00090D8E" w:rsidRPr="00707193" w:rsidRDefault="00090D8E" w:rsidP="00A6023A">
      <w:pPr>
        <w:keepNext/>
        <w:keepLines/>
        <w:spacing w:after="0" w:line="240" w:lineRule="auto"/>
        <w:jc w:val="both"/>
        <w:rPr>
          <w:rFonts w:ascii="Open Sans" w:hAnsi="Open Sans" w:cs="Open Sans"/>
          <w:sz w:val="20"/>
          <w:szCs w:val="20"/>
        </w:rPr>
      </w:pPr>
    </w:p>
    <w:p w14:paraId="474F92EF" w14:textId="77777777" w:rsidR="00090D8E" w:rsidRPr="00707193" w:rsidRDefault="00090D8E" w:rsidP="00A6023A">
      <w:pPr>
        <w:keepNext/>
        <w:keepLines/>
        <w:spacing w:after="0" w:line="240" w:lineRule="auto"/>
        <w:jc w:val="both"/>
        <w:rPr>
          <w:rFonts w:ascii="Open Sans" w:hAnsi="Open Sans" w:cs="Open Sans"/>
          <w:b/>
          <w:sz w:val="20"/>
          <w:szCs w:val="20"/>
        </w:rPr>
      </w:pPr>
    </w:p>
    <w:p w14:paraId="52C4A620" w14:textId="77777777" w:rsidR="005F5977" w:rsidRPr="00707193" w:rsidRDefault="005F5977" w:rsidP="00A6023A">
      <w:pPr>
        <w:keepNext/>
        <w:keepLines/>
        <w:spacing w:after="0" w:line="240" w:lineRule="auto"/>
        <w:jc w:val="both"/>
        <w:rPr>
          <w:rFonts w:ascii="Open Sans" w:hAnsi="Open Sans" w:cs="Open Sans"/>
          <w:b/>
          <w:sz w:val="20"/>
          <w:szCs w:val="20"/>
        </w:rPr>
      </w:pPr>
    </w:p>
    <w:p w14:paraId="5D260884" w14:textId="77777777" w:rsidR="00090D8E" w:rsidRPr="00707193" w:rsidRDefault="00090D8E" w:rsidP="00A6023A">
      <w:pPr>
        <w:keepNext/>
        <w:keepLines/>
        <w:spacing w:after="0" w:line="240" w:lineRule="auto"/>
        <w:jc w:val="both"/>
        <w:rPr>
          <w:rFonts w:ascii="Open Sans" w:hAnsi="Open Sans" w:cs="Open Sans"/>
          <w:b/>
          <w:sz w:val="20"/>
          <w:szCs w:val="20"/>
        </w:rPr>
      </w:pPr>
    </w:p>
    <w:p w14:paraId="1721A991" w14:textId="77777777" w:rsidR="00090D8E" w:rsidRPr="00707193" w:rsidRDefault="00090D8E" w:rsidP="00A6023A">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707193">
        <w:rPr>
          <w:rFonts w:ascii="Open Sans" w:hAnsi="Open Sans" w:cs="Open Sans"/>
          <w:b/>
          <w:sz w:val="20"/>
          <w:szCs w:val="20"/>
        </w:rPr>
        <w:t>VELJAVNOST PONUDBE</w:t>
      </w:r>
    </w:p>
    <w:p w14:paraId="0172CB97" w14:textId="77777777" w:rsidR="00090D8E" w:rsidRPr="00707193" w:rsidRDefault="00090D8E" w:rsidP="00A6023A">
      <w:pPr>
        <w:keepNext/>
        <w:keepLines/>
        <w:spacing w:after="0" w:line="240" w:lineRule="auto"/>
        <w:jc w:val="both"/>
        <w:rPr>
          <w:rFonts w:ascii="Open Sans" w:hAnsi="Open Sans" w:cs="Open Sans"/>
          <w:sz w:val="20"/>
          <w:szCs w:val="20"/>
          <w:highlight w:val="yellow"/>
        </w:rPr>
      </w:pPr>
    </w:p>
    <w:p w14:paraId="2BF8FDE7" w14:textId="77777777" w:rsidR="005D5934" w:rsidRPr="00707193" w:rsidRDefault="005D5934" w:rsidP="005D5934">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Ponudba je zavezujoča in veljavna še najmanj 4 (štiri) mesece od datuma določenega za oddajo ponudb oziroma do predložitve ustreznega finančnega zavarovanja za dobro izvedbo obveznosti iz okvirnega sporazuma.</w:t>
      </w:r>
    </w:p>
    <w:p w14:paraId="0A315A8B" w14:textId="77777777" w:rsidR="003256F0" w:rsidRPr="00707193" w:rsidRDefault="003256F0" w:rsidP="00A6023A">
      <w:pPr>
        <w:keepNext/>
        <w:keepLines/>
        <w:spacing w:after="0" w:line="240" w:lineRule="auto"/>
        <w:jc w:val="both"/>
        <w:rPr>
          <w:rFonts w:ascii="Open Sans" w:eastAsia="Times New Roman" w:hAnsi="Open Sans" w:cs="Open Sans"/>
          <w:b/>
          <w:sz w:val="20"/>
          <w:szCs w:val="20"/>
          <w:lang w:eastAsia="sl-SI"/>
        </w:rPr>
      </w:pPr>
    </w:p>
    <w:p w14:paraId="226B3A63" w14:textId="77777777" w:rsidR="003256F0" w:rsidRPr="00707193" w:rsidRDefault="003256F0" w:rsidP="00A6023A">
      <w:pPr>
        <w:keepNext/>
        <w:keepLines/>
        <w:spacing w:after="0" w:line="240" w:lineRule="auto"/>
        <w:jc w:val="both"/>
        <w:rPr>
          <w:rFonts w:ascii="Open Sans" w:eastAsia="Times New Roman" w:hAnsi="Open Sans" w:cs="Open Sans"/>
          <w:b/>
          <w:sz w:val="20"/>
          <w:szCs w:val="20"/>
          <w:lang w:eastAsia="sl-SI"/>
        </w:rPr>
      </w:pPr>
    </w:p>
    <w:p w14:paraId="06ABA66C" w14:textId="77777777" w:rsidR="003256F0" w:rsidRPr="00707193" w:rsidRDefault="003256F0" w:rsidP="00A6023A">
      <w:pPr>
        <w:keepNext/>
        <w:keepLines/>
        <w:spacing w:after="0" w:line="240" w:lineRule="auto"/>
        <w:jc w:val="both"/>
        <w:rPr>
          <w:rFonts w:ascii="Open Sans" w:eastAsia="Times New Roman" w:hAnsi="Open Sans" w:cs="Open Sans"/>
          <w:b/>
          <w:sz w:val="20"/>
          <w:szCs w:val="20"/>
          <w:lang w:eastAsia="sl-SI"/>
        </w:rPr>
      </w:pPr>
    </w:p>
    <w:p w14:paraId="021C2CC8" w14:textId="77777777" w:rsidR="003256F0" w:rsidRPr="00707193" w:rsidRDefault="003256F0" w:rsidP="00A6023A">
      <w:pPr>
        <w:keepNext/>
        <w:keepLines/>
        <w:spacing w:after="0" w:line="240" w:lineRule="auto"/>
        <w:jc w:val="both"/>
        <w:rPr>
          <w:rFonts w:ascii="Open Sans" w:eastAsia="Times New Roman" w:hAnsi="Open Sans" w:cs="Open Sans"/>
          <w:b/>
          <w:sz w:val="20"/>
          <w:szCs w:val="20"/>
          <w:lang w:eastAsia="sl-SI"/>
        </w:rPr>
      </w:pPr>
    </w:p>
    <w:p w14:paraId="0DEE9E95" w14:textId="77777777" w:rsidR="003256F0" w:rsidRPr="00707193" w:rsidRDefault="003256F0" w:rsidP="00A6023A">
      <w:pPr>
        <w:keepNext/>
        <w:keepLines/>
        <w:spacing w:after="0" w:line="240" w:lineRule="auto"/>
        <w:jc w:val="both"/>
        <w:rPr>
          <w:rFonts w:ascii="Open Sans" w:eastAsia="Times New Roman" w:hAnsi="Open Sans" w:cs="Open Sans"/>
          <w:b/>
          <w:sz w:val="20"/>
          <w:szCs w:val="20"/>
          <w:lang w:eastAsia="sl-SI"/>
        </w:rPr>
      </w:pPr>
    </w:p>
    <w:p w14:paraId="16467285" w14:textId="77777777" w:rsidR="003256F0" w:rsidRPr="00707193" w:rsidRDefault="003256F0" w:rsidP="00A6023A">
      <w:pPr>
        <w:keepNext/>
        <w:keepLines/>
        <w:spacing w:after="0" w:line="240" w:lineRule="auto"/>
        <w:jc w:val="both"/>
        <w:rPr>
          <w:rFonts w:ascii="Open Sans" w:eastAsia="Times New Roman" w:hAnsi="Open Sans" w:cs="Open Sans"/>
          <w:b/>
          <w:sz w:val="20"/>
          <w:szCs w:val="20"/>
          <w:lang w:eastAsia="sl-SI"/>
        </w:rPr>
      </w:pPr>
    </w:p>
    <w:p w14:paraId="27A40384" w14:textId="77777777" w:rsidR="003256F0" w:rsidRPr="00707193" w:rsidRDefault="003256F0" w:rsidP="00A6023A">
      <w:pPr>
        <w:keepNext/>
        <w:keepLines/>
        <w:spacing w:after="0" w:line="240" w:lineRule="auto"/>
        <w:jc w:val="both"/>
        <w:rPr>
          <w:rFonts w:ascii="Open Sans" w:eastAsia="Times New Roman" w:hAnsi="Open Sans" w:cs="Open Sans"/>
          <w:b/>
          <w:sz w:val="20"/>
          <w:szCs w:val="20"/>
          <w:lang w:eastAsia="sl-SI"/>
        </w:rPr>
      </w:pPr>
    </w:p>
    <w:p w14:paraId="5A279AB5" w14:textId="77777777" w:rsidR="003256F0" w:rsidRPr="00707193" w:rsidRDefault="003256F0" w:rsidP="00A6023A">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3256F0" w:rsidRPr="00707193" w14:paraId="0EDD47BA" w14:textId="77777777" w:rsidTr="003256F0">
        <w:trPr>
          <w:trHeight w:val="235"/>
        </w:trPr>
        <w:tc>
          <w:tcPr>
            <w:tcW w:w="2977" w:type="dxa"/>
            <w:tcBorders>
              <w:bottom w:val="single" w:sz="4" w:space="0" w:color="auto"/>
            </w:tcBorders>
          </w:tcPr>
          <w:p w14:paraId="3C66F958" w14:textId="77777777" w:rsidR="003256F0" w:rsidRPr="00707193" w:rsidRDefault="003256F0"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5787032" w14:textId="77777777" w:rsidR="003256F0" w:rsidRPr="00707193" w:rsidRDefault="003256F0"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08751618" w14:textId="77777777" w:rsidR="003256F0" w:rsidRPr="00707193" w:rsidRDefault="003256F0"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3256F0" w:rsidRPr="00707193" w14:paraId="005C3C6C" w14:textId="77777777" w:rsidTr="003256F0">
        <w:trPr>
          <w:trHeight w:val="235"/>
        </w:trPr>
        <w:tc>
          <w:tcPr>
            <w:tcW w:w="2977" w:type="dxa"/>
            <w:tcBorders>
              <w:top w:val="single" w:sz="4" w:space="0" w:color="auto"/>
            </w:tcBorders>
          </w:tcPr>
          <w:p w14:paraId="5A15561A" w14:textId="77777777" w:rsidR="003256F0" w:rsidRPr="00707193" w:rsidRDefault="003256F0"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694" w:type="dxa"/>
          </w:tcPr>
          <w:p w14:paraId="7F9511BC" w14:textId="77777777" w:rsidR="003256F0" w:rsidRPr="00707193" w:rsidRDefault="003256F0"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14D667E3" w14:textId="77777777" w:rsidR="003256F0" w:rsidRPr="00707193" w:rsidRDefault="003256F0"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(ime in priimek ter podpis odgovorne osebe ponudnika)</w:t>
            </w:r>
          </w:p>
        </w:tc>
      </w:tr>
    </w:tbl>
    <w:p w14:paraId="6D869D40" w14:textId="77777777" w:rsidR="00090D8E" w:rsidRPr="00707193" w:rsidRDefault="00090D8E" w:rsidP="00A6023A">
      <w:pPr>
        <w:keepNext/>
        <w:keepLines/>
        <w:spacing w:after="0" w:line="240" w:lineRule="auto"/>
        <w:jc w:val="both"/>
        <w:rPr>
          <w:rFonts w:ascii="Open Sans" w:hAnsi="Open Sans" w:cs="Open Sans"/>
          <w:b/>
          <w:sz w:val="20"/>
          <w:szCs w:val="20"/>
        </w:rPr>
      </w:pPr>
    </w:p>
    <w:p w14:paraId="604B8BEC" w14:textId="77777777" w:rsidR="002B3916" w:rsidRPr="00707193" w:rsidRDefault="002B3916" w:rsidP="00A6023A">
      <w:pPr>
        <w:keepNext/>
        <w:keepLines/>
        <w:spacing w:after="0" w:line="240" w:lineRule="auto"/>
        <w:rPr>
          <w:rFonts w:ascii="Open Sans" w:hAnsi="Open Sans" w:cs="Open Sans"/>
          <w:sz w:val="20"/>
          <w:szCs w:val="20"/>
        </w:rPr>
      </w:pPr>
      <w:r w:rsidRPr="00707193">
        <w:rPr>
          <w:rFonts w:ascii="Open Sans" w:hAnsi="Open Sans" w:cs="Open Sans"/>
          <w:sz w:val="20"/>
          <w:szCs w:val="20"/>
        </w:rPr>
        <w:br w:type="page"/>
      </w:r>
    </w:p>
    <w:p w14:paraId="4D43C5B5" w14:textId="77777777" w:rsidR="002B3916" w:rsidRPr="00707193" w:rsidRDefault="002B3916" w:rsidP="00A6023A">
      <w:pPr>
        <w:keepNext/>
        <w:keepLines/>
        <w:spacing w:after="0"/>
        <w:rPr>
          <w:rFonts w:ascii="Open Sans" w:hAnsi="Open Sans" w:cs="Open Sans"/>
          <w:sz w:val="20"/>
          <w:szCs w:val="20"/>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B3916" w:rsidRPr="00707193" w14:paraId="3882ED6E" w14:textId="77777777" w:rsidTr="00D814CD">
        <w:tc>
          <w:tcPr>
            <w:tcW w:w="7938" w:type="dxa"/>
            <w:tcBorders>
              <w:top w:val="single" w:sz="4" w:space="0" w:color="auto"/>
              <w:bottom w:val="single" w:sz="4" w:space="0" w:color="auto"/>
            </w:tcBorders>
          </w:tcPr>
          <w:p w14:paraId="3C049CF3" w14:textId="77777777" w:rsidR="002B3916" w:rsidRPr="00707193" w:rsidRDefault="002B3916"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b/>
                <w:sz w:val="20"/>
                <w:szCs w:val="20"/>
                <w:highlight w:val="yellow"/>
                <w:lang w:eastAsia="sl-SI"/>
              </w:rPr>
              <w:br w:type="page"/>
            </w:r>
            <w:r w:rsidRPr="00707193">
              <w:rPr>
                <w:rFonts w:ascii="Open Sans" w:eastAsia="Times New Roman" w:hAnsi="Open Sans" w:cs="Open Sans"/>
                <w:b/>
                <w:sz w:val="20"/>
                <w:szCs w:val="20"/>
                <w:highlight w:val="yellow"/>
                <w:lang w:eastAsia="sl-SI"/>
              </w:rPr>
              <w:br w:type="page"/>
            </w:r>
            <w:r w:rsidRPr="00707193">
              <w:rPr>
                <w:rFonts w:ascii="Open Sans" w:hAnsi="Open Sans" w:cs="Open Sans"/>
                <w:b/>
                <w:bCs/>
                <w:sz w:val="20"/>
                <w:szCs w:val="20"/>
              </w:rPr>
              <w:br w:type="page"/>
            </w:r>
            <w:r w:rsidRPr="00707193">
              <w:rPr>
                <w:rFonts w:ascii="Open Sans" w:hAnsi="Open Sans" w:cs="Open Sans"/>
                <w:b/>
                <w:bCs/>
                <w:sz w:val="20"/>
                <w:szCs w:val="20"/>
              </w:rPr>
              <w:br w:type="page"/>
            </w:r>
            <w:r w:rsidRPr="00707193">
              <w:rPr>
                <w:rFonts w:ascii="Open Sans" w:hAnsi="Open Sans" w:cs="Open Sans"/>
                <w:sz w:val="20"/>
                <w:szCs w:val="20"/>
              </w:rPr>
              <w:br w:type="page"/>
            </w:r>
            <w:r w:rsidRPr="00707193">
              <w:rPr>
                <w:rFonts w:ascii="Open Sans" w:hAnsi="Open Sans" w:cs="Open Sans"/>
                <w:sz w:val="20"/>
                <w:szCs w:val="20"/>
              </w:rPr>
              <w:br w:type="page"/>
            </w:r>
            <w:r w:rsidRPr="00707193">
              <w:rPr>
                <w:rFonts w:ascii="Open Sans" w:hAnsi="Open Sans" w:cs="Open Sans"/>
                <w:sz w:val="20"/>
                <w:szCs w:val="20"/>
              </w:rPr>
              <w:br w:type="page"/>
            </w:r>
            <w:r w:rsidRPr="00707193">
              <w:rPr>
                <w:rFonts w:ascii="Open Sans" w:hAnsi="Open Sans" w:cs="Open Sans"/>
                <w:sz w:val="20"/>
                <w:szCs w:val="20"/>
              </w:rPr>
              <w:br w:type="page"/>
            </w:r>
            <w:r w:rsidRPr="00707193">
              <w:rPr>
                <w:rFonts w:ascii="Open Sans" w:hAnsi="Open Sans" w:cs="Open Sans"/>
                <w:b/>
                <w:bCs/>
                <w:sz w:val="20"/>
                <w:szCs w:val="20"/>
              </w:rPr>
              <w:br w:type="page"/>
            </w:r>
            <w:r w:rsidRPr="00707193">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1805FB35" w14:textId="77777777" w:rsidR="002B3916" w:rsidRPr="00707193" w:rsidRDefault="002B3916" w:rsidP="00A6023A">
            <w:pPr>
              <w:keepNext/>
              <w:keepLines/>
              <w:spacing w:after="0" w:line="240" w:lineRule="auto"/>
              <w:jc w:val="both"/>
              <w:rPr>
                <w:rFonts w:ascii="Open Sans" w:hAnsi="Open Sans" w:cs="Open Sans"/>
                <w:b/>
                <w:bCs/>
                <w:i/>
                <w:iCs/>
                <w:sz w:val="20"/>
                <w:szCs w:val="20"/>
              </w:rPr>
            </w:pPr>
            <w:r w:rsidRPr="00707193">
              <w:rPr>
                <w:rFonts w:ascii="Open Sans" w:hAnsi="Open Sans" w:cs="Open Sans"/>
                <w:b/>
                <w:bCs/>
                <w:i/>
                <w:iCs/>
                <w:sz w:val="20"/>
                <w:szCs w:val="20"/>
              </w:rPr>
              <w:t>Priloga A</w:t>
            </w:r>
          </w:p>
        </w:tc>
      </w:tr>
    </w:tbl>
    <w:p w14:paraId="11DB7240" w14:textId="77777777" w:rsidR="002B3916" w:rsidRPr="00707193" w:rsidRDefault="002B3916" w:rsidP="00A6023A">
      <w:pPr>
        <w:keepNext/>
        <w:keepLines/>
        <w:spacing w:after="0" w:line="240" w:lineRule="auto"/>
        <w:jc w:val="both"/>
        <w:rPr>
          <w:rFonts w:ascii="Open Sans" w:eastAsia="Times New Roman" w:hAnsi="Open Sans" w:cs="Open Sans"/>
          <w:sz w:val="20"/>
          <w:szCs w:val="20"/>
          <w:lang w:eastAsia="sl-SI"/>
        </w:rPr>
      </w:pPr>
    </w:p>
    <w:p w14:paraId="2ABABA32" w14:textId="77777777" w:rsidR="002B3916" w:rsidRPr="00707193" w:rsidRDefault="002B3916"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Gospodarski subjekt (naziv in naslov): </w:t>
      </w:r>
    </w:p>
    <w:p w14:paraId="5885EBCD" w14:textId="77777777" w:rsidR="002B3916" w:rsidRPr="00707193" w:rsidRDefault="002B3916" w:rsidP="00A6023A">
      <w:pPr>
        <w:keepNext/>
        <w:keepLines/>
        <w:pBdr>
          <w:bottom w:val="single" w:sz="4" w:space="1" w:color="auto"/>
        </w:pBdr>
        <w:spacing w:after="0" w:line="240" w:lineRule="auto"/>
        <w:jc w:val="both"/>
        <w:rPr>
          <w:rFonts w:ascii="Open Sans" w:hAnsi="Open Sans" w:cs="Open Sans"/>
          <w:sz w:val="20"/>
          <w:szCs w:val="20"/>
        </w:rPr>
      </w:pPr>
    </w:p>
    <w:p w14:paraId="24B3F6EF" w14:textId="11A9459E" w:rsidR="002B3916" w:rsidRPr="00707193" w:rsidRDefault="002B3916" w:rsidP="00A6023A">
      <w:pPr>
        <w:keepNext/>
        <w:keepLines/>
        <w:spacing w:after="0" w:line="240" w:lineRule="auto"/>
        <w:jc w:val="both"/>
        <w:rPr>
          <w:rFonts w:ascii="Open Sans" w:hAnsi="Open Sans" w:cs="Open Sans"/>
          <w:sz w:val="20"/>
          <w:szCs w:val="20"/>
        </w:rPr>
      </w:pPr>
      <w:r w:rsidRPr="00707193">
        <w:rPr>
          <w:rFonts w:ascii="Open Sans" w:eastAsia="Times New Roman" w:hAnsi="Open Sans" w:cs="Open Sans"/>
          <w:sz w:val="20"/>
          <w:szCs w:val="20"/>
          <w:lang w:eastAsia="sl-SI"/>
        </w:rPr>
        <w:t xml:space="preserve">v zvezi z javnim naročilom št. </w:t>
      </w:r>
      <w:r w:rsidR="00F046F7" w:rsidRPr="00707193">
        <w:rPr>
          <w:rFonts w:ascii="Open Sans" w:eastAsia="Times New Roman" w:hAnsi="Open Sans" w:cs="Open Sans"/>
          <w:b/>
          <w:noProof/>
          <w:sz w:val="20"/>
          <w:szCs w:val="20"/>
          <w:lang w:eastAsia="sl-SI"/>
        </w:rPr>
        <w:t>ENLJ-SOT-251/26</w:t>
      </w:r>
      <w:r w:rsidRPr="00707193">
        <w:rPr>
          <w:rFonts w:ascii="Open Sans" w:eastAsia="Times New Roman" w:hAnsi="Open Sans" w:cs="Open Sans"/>
          <w:b/>
          <w:noProof/>
          <w:sz w:val="20"/>
          <w:szCs w:val="20"/>
          <w:lang w:eastAsia="sl-SI"/>
        </w:rPr>
        <w:t xml:space="preserve"> - </w:t>
      </w:r>
      <w:r w:rsidR="00287E2C" w:rsidRPr="00707193">
        <w:rPr>
          <w:rFonts w:ascii="Open Sans" w:eastAsia="Times New Roman" w:hAnsi="Open Sans" w:cs="Open Sans"/>
          <w:b/>
          <w:noProof/>
          <w:sz w:val="20"/>
          <w:szCs w:val="20"/>
          <w:lang w:eastAsia="sl-SI"/>
        </w:rPr>
        <w:t>Nabava in vgradnja zapornih armatur</w:t>
      </w:r>
      <w:r w:rsidRPr="00707193">
        <w:rPr>
          <w:rFonts w:ascii="Open Sans" w:eastAsia="Times New Roman" w:hAnsi="Open Sans" w:cs="Open Sans"/>
          <w:b/>
          <w:noProof/>
          <w:sz w:val="20"/>
          <w:szCs w:val="20"/>
          <w:lang w:eastAsia="sl-SI"/>
        </w:rPr>
        <w:t xml:space="preserve"> </w:t>
      </w:r>
      <w:r w:rsidRPr="00707193">
        <w:rPr>
          <w:rFonts w:ascii="Open Sans" w:hAnsi="Open Sans" w:cs="Open Sans"/>
          <w:sz w:val="20"/>
          <w:szCs w:val="20"/>
        </w:rPr>
        <w:t>podajamo naslednje izjave:</w:t>
      </w:r>
    </w:p>
    <w:p w14:paraId="2714F209" w14:textId="77777777" w:rsidR="002B3916" w:rsidRPr="00707193" w:rsidRDefault="002B3916" w:rsidP="00A6023A">
      <w:pPr>
        <w:keepNext/>
        <w:keepLines/>
        <w:spacing w:after="0" w:line="240" w:lineRule="auto"/>
        <w:ind w:left="284" w:hanging="284"/>
        <w:jc w:val="both"/>
        <w:rPr>
          <w:rFonts w:ascii="Open Sans" w:hAnsi="Open Sans" w:cs="Open Sans"/>
          <w:sz w:val="20"/>
          <w:szCs w:val="20"/>
        </w:rPr>
      </w:pPr>
    </w:p>
    <w:p w14:paraId="69961A7C" w14:textId="77777777" w:rsidR="002B3916" w:rsidRPr="00707193" w:rsidRDefault="002B3916" w:rsidP="00402E69">
      <w:pPr>
        <w:keepNext/>
        <w:keepLines/>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707193">
        <w:rPr>
          <w:rFonts w:ascii="Open Sans" w:eastAsia="Times New Roman" w:hAnsi="Open Sans" w:cs="Open Sans"/>
          <w:b/>
          <w:smallCaps/>
          <w:sz w:val="20"/>
          <w:szCs w:val="20"/>
          <w:lang w:eastAsia="sl-SI"/>
        </w:rPr>
        <w:t>RAZLOGI ZA IZKLJUČITEV</w:t>
      </w:r>
    </w:p>
    <w:p w14:paraId="3E82F15F" w14:textId="77777777" w:rsidR="002B3916" w:rsidRPr="00707193" w:rsidRDefault="002B3916" w:rsidP="00A6023A">
      <w:pPr>
        <w:keepNext/>
        <w:keepLines/>
        <w:spacing w:after="0" w:line="240" w:lineRule="auto"/>
        <w:ind w:left="284" w:hanging="284"/>
        <w:jc w:val="both"/>
        <w:rPr>
          <w:rFonts w:ascii="Open Sans" w:hAnsi="Open Sans" w:cs="Open Sans"/>
          <w:sz w:val="20"/>
          <w:szCs w:val="20"/>
        </w:rPr>
      </w:pPr>
    </w:p>
    <w:p w14:paraId="723763EA" w14:textId="77777777" w:rsidR="004B0151" w:rsidRPr="00A367E2" w:rsidRDefault="004B0151" w:rsidP="004B0151">
      <w:pPr>
        <w:keepNext/>
        <w:keepLines/>
        <w:tabs>
          <w:tab w:val="left" w:pos="567"/>
        </w:tabs>
        <w:spacing w:after="0" w:line="240" w:lineRule="auto"/>
        <w:rPr>
          <w:rFonts w:ascii="Open Sans" w:hAnsi="Open Sans" w:cs="Open Sans"/>
          <w:b/>
          <w:sz w:val="20"/>
          <w:szCs w:val="20"/>
        </w:rPr>
      </w:pPr>
      <w:r w:rsidRPr="00A367E2">
        <w:rPr>
          <w:rFonts w:ascii="Open Sans" w:hAnsi="Open Sans" w:cs="Open Sans"/>
          <w:b/>
          <w:sz w:val="20"/>
          <w:szCs w:val="20"/>
        </w:rPr>
        <w:t>IZJAVLJAMO, DA:</w:t>
      </w:r>
    </w:p>
    <w:p w14:paraId="5200EF42" w14:textId="77777777" w:rsidR="004B0151" w:rsidRPr="00A367E2" w:rsidRDefault="004B0151" w:rsidP="004B0151">
      <w:pPr>
        <w:keepNext/>
        <w:keepLines/>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08E79C82" w14:textId="77777777" w:rsidR="004B0151" w:rsidRPr="00A367E2" w:rsidRDefault="004B0151" w:rsidP="004B0151">
      <w:pPr>
        <w:keepNext/>
        <w:keepLines/>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86BDF6C" w14:textId="77777777" w:rsidR="004B0151" w:rsidRPr="00A367E2" w:rsidRDefault="004B0151" w:rsidP="004B0151">
      <w:pPr>
        <w:keepNext/>
        <w:keepLines/>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D6714EB" w14:textId="77777777" w:rsidR="004B0151" w:rsidRPr="00A367E2" w:rsidRDefault="004B0151" w:rsidP="004B0151">
      <w:pPr>
        <w:keepNext/>
        <w:keepLines/>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69A3751" w14:textId="77777777" w:rsidR="004B0151" w:rsidRPr="00A367E2" w:rsidRDefault="004B0151" w:rsidP="004B0151">
      <w:pPr>
        <w:keepNext/>
        <w:keepLines/>
        <w:widowControl w:val="0"/>
        <w:spacing w:after="0" w:line="240" w:lineRule="auto"/>
        <w:ind w:left="426"/>
        <w:jc w:val="both"/>
        <w:rPr>
          <w:rFonts w:ascii="Open Sans" w:eastAsia="Times New Roman" w:hAnsi="Open Sans" w:cs="Open Sans"/>
          <w:sz w:val="20"/>
          <w:szCs w:val="20"/>
          <w:lang w:eastAsia="sl-SI"/>
        </w:rPr>
      </w:pPr>
    </w:p>
    <w:p w14:paraId="3548DDE4" w14:textId="77777777" w:rsidR="004B0151" w:rsidRPr="00A367E2" w:rsidRDefault="004B0151" w:rsidP="004B0151">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POGOJI ZA SODELOVANJE</w:t>
      </w:r>
    </w:p>
    <w:p w14:paraId="477547E6" w14:textId="77777777" w:rsidR="004B0151" w:rsidRPr="00A367E2" w:rsidRDefault="004B0151" w:rsidP="004B0151">
      <w:pPr>
        <w:keepNext/>
        <w:keepLines/>
        <w:widowControl w:val="0"/>
        <w:tabs>
          <w:tab w:val="left" w:pos="567"/>
        </w:tabs>
        <w:spacing w:after="0" w:line="240" w:lineRule="auto"/>
        <w:rPr>
          <w:rFonts w:ascii="Open Sans" w:eastAsia="Times New Roman" w:hAnsi="Open Sans" w:cs="Open Sans"/>
          <w:b/>
          <w:sz w:val="20"/>
          <w:szCs w:val="20"/>
          <w:lang w:eastAsia="sl-SI"/>
        </w:rPr>
      </w:pPr>
    </w:p>
    <w:p w14:paraId="795414BF" w14:textId="77777777" w:rsidR="004B0151" w:rsidRPr="00A367E2" w:rsidRDefault="004B0151" w:rsidP="004B0151">
      <w:pPr>
        <w:keepNext/>
        <w:keepLines/>
        <w:widowControl w:val="0"/>
        <w:tabs>
          <w:tab w:val="left" w:pos="567"/>
        </w:tabs>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IZJAVLJAMO, DA:</w:t>
      </w:r>
    </w:p>
    <w:p w14:paraId="29ACED8E" w14:textId="77777777" w:rsidR="004B0151" w:rsidRPr="00A367E2" w:rsidRDefault="004B0151" w:rsidP="004B0151">
      <w:pPr>
        <w:keepNext/>
        <w:keepLines/>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6A223853" w14:textId="77777777" w:rsidR="004B0151" w:rsidRPr="00A367E2" w:rsidRDefault="004B0151" w:rsidP="004B0151">
      <w:pPr>
        <w:keepNext/>
        <w:keepLines/>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imamo potrebne ekonomske in finančne zmogljivosti za izvedbo javnega naročila in da na dan oddaje ponudbe nimamo blokiranega kateregakoli računa;</w:t>
      </w:r>
    </w:p>
    <w:p w14:paraId="3DD7BCE4" w14:textId="77777777" w:rsidR="004B0151" w:rsidRPr="00A367E2" w:rsidRDefault="004B0151" w:rsidP="004B0151">
      <w:pPr>
        <w:keepNext/>
        <w:keepLines/>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imamo potrebno tehnično in kadrovsko sposobnost ter izkušnje za izvajanje predmeta javnega naročila.</w:t>
      </w:r>
    </w:p>
    <w:p w14:paraId="18765085" w14:textId="77777777" w:rsidR="004B0151" w:rsidRPr="00A367E2" w:rsidRDefault="004B0151" w:rsidP="004B0151">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0DFBC20E" w14:textId="77777777" w:rsidR="004B0151" w:rsidRPr="00A367E2" w:rsidRDefault="004B0151" w:rsidP="004B0151">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SPREJEMANJE POGOJEV DOKUMENTACIJE</w:t>
      </w:r>
    </w:p>
    <w:p w14:paraId="0E504E5C" w14:textId="77777777" w:rsidR="004B0151" w:rsidRPr="00A367E2" w:rsidRDefault="004B0151" w:rsidP="004B0151">
      <w:pPr>
        <w:keepNext/>
        <w:keepLines/>
        <w:widowControl w:val="0"/>
        <w:tabs>
          <w:tab w:val="left" w:pos="567"/>
        </w:tabs>
        <w:spacing w:after="0" w:line="240" w:lineRule="auto"/>
        <w:rPr>
          <w:rFonts w:ascii="Open Sans" w:eastAsia="Times New Roman" w:hAnsi="Open Sans" w:cs="Open Sans"/>
          <w:b/>
          <w:sz w:val="20"/>
          <w:szCs w:val="20"/>
          <w:lang w:eastAsia="sl-SI"/>
        </w:rPr>
      </w:pPr>
    </w:p>
    <w:p w14:paraId="39DAC689" w14:textId="77777777" w:rsidR="004B0151" w:rsidRPr="00A367E2" w:rsidRDefault="004B0151" w:rsidP="004B0151">
      <w:pPr>
        <w:keepNext/>
        <w:keepLines/>
        <w:widowControl w:val="0"/>
        <w:tabs>
          <w:tab w:val="left" w:pos="567"/>
        </w:tabs>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IZJAVLJAMO, DA:</w:t>
      </w:r>
    </w:p>
    <w:p w14:paraId="18FF4891"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nismo uvrščeni v evidenco poslovnih subjektov katerim je prepovedano poslovanje z naročnikom na podlagi 35. člena Zakona o integriteti in preprečevanju korupcije (Uradni list RS, št. 69/11 – uradno prečiščeno besedilo, 158/20, 3/22 – ZDeb in 16/23 – ZZPri; v nadaljevanju ZIntPK);</w:t>
      </w:r>
    </w:p>
    <w:p w14:paraId="148FB181"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bookmarkStart w:id="20" w:name="_Hlk103606497"/>
      <w:bookmarkStart w:id="21" w:name="_Hlk103582078"/>
      <w:r w:rsidRPr="00A367E2">
        <w:rPr>
          <w:rFonts w:ascii="Open Sans" w:hAnsi="Open Sans" w:cs="Open Sans"/>
          <w:sz w:val="20"/>
          <w:szCs w:val="20"/>
        </w:rPr>
        <w:t xml:space="preserve">izpolnjujemo omejevalne ukrepe navedene </w:t>
      </w:r>
      <w:bookmarkEnd w:id="20"/>
      <w:bookmarkEnd w:id="21"/>
      <w:r w:rsidRPr="00A367E2">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679958A2"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00EA3697"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morebitne neposredne ali posredne škode ali izgubljenega dobička;</w:t>
      </w:r>
    </w:p>
    <w:p w14:paraId="343CFC5F"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so v ponudbeno ceno vključeni vsi materialni in nematerialni stroški, ki bodo potrebni za izvedbo predmeta naročila, v skladu z vsemi zahtevami naročnika;</w:t>
      </w:r>
    </w:p>
    <w:p w14:paraId="22AAA739"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bo ponudbena cena na enoto mere fiksna za ves čas trajanja okvirnega sporazuma in se ne spreminja, razen pod pogoji in na način, naveden v petem (5.) členu okvirnega sporazuma;</w:t>
      </w:r>
    </w:p>
    <w:p w14:paraId="07DE0B77"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6C6A9694"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01F92C1" w14:textId="77777777" w:rsidR="004B0151" w:rsidRPr="00A367E2" w:rsidRDefault="004B0151" w:rsidP="004B0151">
      <w:pPr>
        <w:keepNext/>
        <w:keepLines/>
        <w:widowControl w:val="0"/>
        <w:numPr>
          <w:ilvl w:val="0"/>
          <w:numId w:val="20"/>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se strinjamo z vsebino vzorcev finančnih zavarovanj, ki so priloženi v razpisni dokumentaciji.</w:t>
      </w:r>
    </w:p>
    <w:p w14:paraId="18A124F2" w14:textId="77777777" w:rsidR="002B3916" w:rsidRPr="00707193" w:rsidRDefault="002B3916" w:rsidP="00A6023A">
      <w:pPr>
        <w:keepNext/>
        <w:keepLines/>
        <w:spacing w:after="0" w:line="240" w:lineRule="auto"/>
        <w:jc w:val="both"/>
        <w:rPr>
          <w:rFonts w:ascii="Open Sans" w:eastAsia="Times New Roman" w:hAnsi="Open Sans" w:cs="Open Sans"/>
          <w:sz w:val="20"/>
          <w:szCs w:val="20"/>
          <w:lang w:eastAsia="sl-SI"/>
        </w:rPr>
      </w:pPr>
    </w:p>
    <w:p w14:paraId="791311C1" w14:textId="77777777" w:rsidR="002B3916" w:rsidRPr="00707193" w:rsidRDefault="002B3916" w:rsidP="00A6023A">
      <w:pPr>
        <w:keepNext/>
        <w:keepLines/>
        <w:spacing w:after="0" w:line="240" w:lineRule="auto"/>
        <w:jc w:val="both"/>
        <w:rPr>
          <w:rFonts w:ascii="Open Sans" w:eastAsia="Times New Roman" w:hAnsi="Open Sans" w:cs="Open Sans"/>
          <w:sz w:val="20"/>
          <w:szCs w:val="20"/>
          <w:lang w:eastAsia="sl-SI"/>
        </w:rPr>
      </w:pPr>
    </w:p>
    <w:p w14:paraId="6B9D2201" w14:textId="77777777" w:rsidR="002B3916" w:rsidRPr="00707193" w:rsidRDefault="002B3916" w:rsidP="00A6023A">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B3916" w:rsidRPr="00707193" w14:paraId="0DD9E1BA" w14:textId="77777777" w:rsidTr="00D814CD">
        <w:trPr>
          <w:trHeight w:val="235"/>
        </w:trPr>
        <w:tc>
          <w:tcPr>
            <w:tcW w:w="2977" w:type="dxa"/>
            <w:tcBorders>
              <w:bottom w:val="single" w:sz="4" w:space="0" w:color="auto"/>
            </w:tcBorders>
          </w:tcPr>
          <w:p w14:paraId="062E7B2D" w14:textId="77777777" w:rsidR="002B3916" w:rsidRPr="00707193" w:rsidRDefault="002B3916"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03815BC" w14:textId="77777777" w:rsidR="002B3916" w:rsidRPr="00707193" w:rsidRDefault="002B3916"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2A6A377" w14:textId="77777777" w:rsidR="002B3916" w:rsidRPr="00707193" w:rsidRDefault="002B3916"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2B3916" w:rsidRPr="00707193" w14:paraId="159C75DD" w14:textId="77777777" w:rsidTr="00D814CD">
        <w:trPr>
          <w:trHeight w:val="235"/>
        </w:trPr>
        <w:tc>
          <w:tcPr>
            <w:tcW w:w="2977" w:type="dxa"/>
            <w:tcBorders>
              <w:top w:val="single" w:sz="4" w:space="0" w:color="auto"/>
            </w:tcBorders>
          </w:tcPr>
          <w:p w14:paraId="7AB559B5" w14:textId="77777777" w:rsidR="002B3916" w:rsidRPr="00707193" w:rsidRDefault="002B3916"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694" w:type="dxa"/>
          </w:tcPr>
          <w:p w14:paraId="1A3F7D5A" w14:textId="77777777" w:rsidR="002B3916" w:rsidRPr="00707193" w:rsidRDefault="002B3916"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10B89E45" w14:textId="77777777" w:rsidR="002B3916" w:rsidRPr="00707193" w:rsidRDefault="002B3916"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w:t>
            </w:r>
            <w:r w:rsidRPr="00707193">
              <w:rPr>
                <w:rFonts w:ascii="Open Sans" w:hAnsi="Open Sans" w:cs="Open Sans"/>
                <w:snapToGrid w:val="0"/>
                <w:color w:val="000000"/>
                <w:sz w:val="20"/>
                <w:szCs w:val="20"/>
              </w:rPr>
              <w:t xml:space="preserve">me in priimek </w:t>
            </w:r>
            <w:r w:rsidRPr="00707193">
              <w:rPr>
                <w:rFonts w:ascii="Open Sans" w:eastAsia="Times New Roman" w:hAnsi="Open Sans" w:cs="Open Sans"/>
                <w:snapToGrid w:val="0"/>
                <w:color w:val="000000"/>
                <w:sz w:val="20"/>
                <w:szCs w:val="20"/>
                <w:lang w:eastAsia="sl-SI"/>
              </w:rPr>
              <w:t>odgovorne osebe</w:t>
            </w:r>
            <w:r w:rsidRPr="00707193">
              <w:rPr>
                <w:rFonts w:ascii="Open Sans" w:hAnsi="Open Sans" w:cs="Open Sans"/>
                <w:snapToGrid w:val="0"/>
                <w:color w:val="000000"/>
                <w:sz w:val="20"/>
                <w:szCs w:val="20"/>
              </w:rPr>
              <w:t xml:space="preserve"> ter podpis gospodarskega subjekta</w:t>
            </w:r>
            <w:r w:rsidRPr="00707193">
              <w:rPr>
                <w:rFonts w:ascii="Open Sans" w:eastAsia="Times New Roman" w:hAnsi="Open Sans" w:cs="Open Sans"/>
                <w:snapToGrid w:val="0"/>
                <w:color w:val="000000"/>
                <w:sz w:val="20"/>
                <w:szCs w:val="20"/>
                <w:lang w:eastAsia="sl-SI"/>
              </w:rPr>
              <w:t>)</w:t>
            </w:r>
          </w:p>
        </w:tc>
      </w:tr>
    </w:tbl>
    <w:p w14:paraId="2E626CFD" w14:textId="77777777" w:rsidR="002B3916" w:rsidRPr="00707193" w:rsidRDefault="002B3916" w:rsidP="00A6023A">
      <w:pPr>
        <w:keepNext/>
        <w:keepLines/>
        <w:tabs>
          <w:tab w:val="left" w:pos="567"/>
        </w:tabs>
        <w:spacing w:after="0" w:line="240" w:lineRule="auto"/>
        <w:jc w:val="both"/>
        <w:rPr>
          <w:rFonts w:ascii="Open Sans" w:hAnsi="Open Sans" w:cs="Open Sans"/>
          <w:bCs/>
          <w:i/>
          <w:sz w:val="20"/>
          <w:szCs w:val="20"/>
        </w:rPr>
      </w:pPr>
    </w:p>
    <w:p w14:paraId="10FBE740" w14:textId="77777777" w:rsidR="002B3916" w:rsidRPr="00707193" w:rsidRDefault="002B3916" w:rsidP="00A6023A">
      <w:pPr>
        <w:keepNext/>
        <w:keepLines/>
        <w:spacing w:after="0" w:line="240" w:lineRule="auto"/>
        <w:jc w:val="both"/>
        <w:rPr>
          <w:rFonts w:ascii="Open Sans" w:eastAsia="Times New Roman" w:hAnsi="Open Sans" w:cs="Open Sans"/>
          <w:b/>
          <w:bCs/>
          <w:i/>
          <w:sz w:val="20"/>
          <w:szCs w:val="20"/>
          <w:lang w:eastAsia="sl-SI"/>
        </w:rPr>
      </w:pPr>
    </w:p>
    <w:p w14:paraId="2AE344B7" w14:textId="77777777" w:rsidR="002B3916" w:rsidRPr="00707193" w:rsidRDefault="002B3916" w:rsidP="00A6023A">
      <w:pPr>
        <w:keepNext/>
        <w:keepLines/>
        <w:spacing w:after="0" w:line="240" w:lineRule="auto"/>
        <w:jc w:val="both"/>
        <w:rPr>
          <w:rFonts w:ascii="Open Sans" w:eastAsia="Times New Roman" w:hAnsi="Open Sans" w:cs="Open Sans"/>
          <w:b/>
          <w:bCs/>
          <w:i/>
          <w:sz w:val="20"/>
          <w:szCs w:val="20"/>
          <w:lang w:eastAsia="sl-SI"/>
        </w:rPr>
      </w:pPr>
    </w:p>
    <w:p w14:paraId="6BCFD860" w14:textId="77777777" w:rsidR="002B3916" w:rsidRPr="00D3561B" w:rsidRDefault="002B3916" w:rsidP="00A6023A">
      <w:pPr>
        <w:keepNext/>
        <w:keepLines/>
        <w:spacing w:after="0" w:line="240" w:lineRule="auto"/>
        <w:jc w:val="both"/>
        <w:rPr>
          <w:rFonts w:ascii="Open Sans" w:eastAsia="Times New Roman" w:hAnsi="Open Sans" w:cs="Open Sans"/>
          <w:b/>
          <w:bCs/>
          <w:i/>
          <w:sz w:val="18"/>
          <w:szCs w:val="18"/>
          <w:lang w:eastAsia="sl-SI"/>
        </w:rPr>
      </w:pPr>
    </w:p>
    <w:p w14:paraId="1FACC80C" w14:textId="77777777" w:rsidR="002B3916" w:rsidRPr="00D3561B" w:rsidRDefault="002B3916" w:rsidP="00A6023A">
      <w:pPr>
        <w:keepNext/>
        <w:keepLines/>
        <w:spacing w:after="0" w:line="240" w:lineRule="auto"/>
        <w:jc w:val="both"/>
        <w:rPr>
          <w:rFonts w:ascii="Open Sans" w:eastAsia="Times New Roman" w:hAnsi="Open Sans" w:cs="Open Sans"/>
          <w:b/>
          <w:bCs/>
          <w:i/>
          <w:sz w:val="18"/>
          <w:szCs w:val="18"/>
          <w:lang w:eastAsia="sl-SI"/>
        </w:rPr>
      </w:pPr>
      <w:r w:rsidRPr="00D3561B">
        <w:rPr>
          <w:rFonts w:ascii="Open Sans" w:eastAsia="Times New Roman" w:hAnsi="Open Sans" w:cs="Open Sans"/>
          <w:b/>
          <w:bCs/>
          <w:i/>
          <w:sz w:val="18"/>
          <w:szCs w:val="18"/>
          <w:lang w:eastAsia="sl-SI"/>
        </w:rPr>
        <w:t>Navodila za izpolnitev:</w:t>
      </w:r>
    </w:p>
    <w:p w14:paraId="428340DD" w14:textId="77777777" w:rsidR="002B3916" w:rsidRPr="00D3561B" w:rsidRDefault="002B3916" w:rsidP="00A6023A">
      <w:pPr>
        <w:keepNext/>
        <w:keepLines/>
        <w:numPr>
          <w:ilvl w:val="0"/>
          <w:numId w:val="3"/>
        </w:numPr>
        <w:tabs>
          <w:tab w:val="num" w:pos="1070"/>
        </w:tabs>
        <w:spacing w:after="0" w:line="240" w:lineRule="auto"/>
        <w:ind w:left="284" w:hanging="284"/>
        <w:jc w:val="both"/>
        <w:rPr>
          <w:rFonts w:ascii="Open Sans" w:eastAsia="Times New Roman" w:hAnsi="Open Sans" w:cs="Open Sans"/>
          <w:i/>
          <w:iCs/>
          <w:sz w:val="18"/>
          <w:szCs w:val="18"/>
          <w:lang w:eastAsia="sl-SI"/>
        </w:rPr>
      </w:pPr>
      <w:r w:rsidRPr="00D3561B">
        <w:rPr>
          <w:rFonts w:ascii="Open Sans" w:eastAsia="Times New Roman" w:hAnsi="Open Sans" w:cs="Open Sans"/>
          <w:i/>
          <w:iCs/>
          <w:sz w:val="18"/>
          <w:szCs w:val="18"/>
          <w:lang w:eastAsia="sl-SI"/>
        </w:rPr>
        <w:t xml:space="preserve">Izjavo izpolni in podpiše </w:t>
      </w:r>
      <w:r w:rsidRPr="00D3561B">
        <w:rPr>
          <w:rFonts w:ascii="Open Sans" w:eastAsia="Times New Roman" w:hAnsi="Open Sans" w:cs="Open Sans"/>
          <w:i/>
          <w:iCs/>
          <w:sz w:val="18"/>
          <w:szCs w:val="18"/>
          <w:u w:val="single"/>
          <w:lang w:eastAsia="sl-SI"/>
        </w:rPr>
        <w:t>ponudnik</w:t>
      </w:r>
      <w:r w:rsidRPr="00D3561B">
        <w:rPr>
          <w:rFonts w:ascii="Open Sans" w:eastAsia="Times New Roman" w:hAnsi="Open Sans" w:cs="Open Sans"/>
          <w:i/>
          <w:iCs/>
          <w:sz w:val="18"/>
          <w:szCs w:val="18"/>
          <w:lang w:eastAsia="sl-SI"/>
        </w:rPr>
        <w:t xml:space="preserve">, kot tudi vsi </w:t>
      </w:r>
      <w:r w:rsidRPr="00D3561B">
        <w:rPr>
          <w:rFonts w:ascii="Open Sans" w:eastAsia="Times New Roman" w:hAnsi="Open Sans" w:cs="Open Sans"/>
          <w:i/>
          <w:iCs/>
          <w:sz w:val="18"/>
          <w:szCs w:val="18"/>
          <w:u w:val="single"/>
          <w:lang w:eastAsia="sl-SI"/>
        </w:rPr>
        <w:t>posamezni člani skupine ponudnikov</w:t>
      </w:r>
      <w:r w:rsidRPr="00D3561B">
        <w:rPr>
          <w:rFonts w:ascii="Open Sans" w:eastAsia="Times New Roman" w:hAnsi="Open Sans" w:cs="Open Sans"/>
          <w:i/>
          <w:iCs/>
          <w:sz w:val="18"/>
          <w:szCs w:val="18"/>
          <w:lang w:eastAsia="sl-SI"/>
        </w:rPr>
        <w:t xml:space="preserve"> (partnerji) v primeru skupne ponudbe, vsi </w:t>
      </w:r>
      <w:r w:rsidRPr="00D3561B">
        <w:rPr>
          <w:rFonts w:ascii="Open Sans" w:eastAsia="Times New Roman" w:hAnsi="Open Sans" w:cs="Open Sans"/>
          <w:i/>
          <w:iCs/>
          <w:sz w:val="18"/>
          <w:szCs w:val="18"/>
          <w:u w:val="single"/>
          <w:lang w:eastAsia="sl-SI"/>
        </w:rPr>
        <w:t>podizvajalci</w:t>
      </w:r>
      <w:r w:rsidRPr="00D3561B">
        <w:rPr>
          <w:rFonts w:ascii="Open Sans" w:eastAsia="Times New Roman" w:hAnsi="Open Sans" w:cs="Open Sans"/>
          <w:i/>
          <w:iCs/>
          <w:sz w:val="18"/>
          <w:szCs w:val="18"/>
          <w:lang w:eastAsia="sl-SI"/>
        </w:rPr>
        <w:t xml:space="preserve"> (če ponudnik izvaja javno naročilo s podizvajalci) ter vsi </w:t>
      </w:r>
      <w:r w:rsidRPr="00D3561B">
        <w:rPr>
          <w:rFonts w:ascii="Open Sans" w:eastAsia="Times New Roman" w:hAnsi="Open Sans" w:cs="Open Sans"/>
          <w:bCs/>
          <w:i/>
          <w:iCs/>
          <w:sz w:val="18"/>
          <w:szCs w:val="18"/>
          <w:u w:val="single"/>
          <w:lang w:eastAsia="sl-SI"/>
        </w:rPr>
        <w:t>gospodarski subjekti katerih zmogljivosti uporablja ponudnik</w:t>
      </w:r>
      <w:r w:rsidRPr="00D3561B">
        <w:rPr>
          <w:rFonts w:ascii="Open Sans" w:eastAsia="Times New Roman" w:hAnsi="Open Sans" w:cs="Open Sans"/>
          <w:i/>
          <w:iCs/>
          <w:sz w:val="18"/>
          <w:szCs w:val="18"/>
          <w:lang w:eastAsia="sl-SI"/>
        </w:rPr>
        <w:t>.</w:t>
      </w:r>
    </w:p>
    <w:p w14:paraId="405C2338" w14:textId="77777777" w:rsidR="00090D8E" w:rsidRPr="00D3561B" w:rsidRDefault="00090D8E" w:rsidP="00A6023A">
      <w:pPr>
        <w:keepNext/>
        <w:keepLines/>
        <w:spacing w:after="0" w:line="240" w:lineRule="auto"/>
        <w:rPr>
          <w:rFonts w:ascii="Open Sans" w:hAnsi="Open Sans" w:cs="Open Sans"/>
          <w:sz w:val="18"/>
          <w:szCs w:val="18"/>
        </w:rPr>
      </w:pPr>
      <w:r w:rsidRPr="00D3561B">
        <w:rPr>
          <w:rFonts w:ascii="Open Sans" w:hAnsi="Open Sans" w:cs="Open Sans"/>
          <w:sz w:val="18"/>
          <w:szCs w:val="18"/>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707193" w14:paraId="4E07EBA7" w14:textId="77777777" w:rsidTr="00A9443F">
        <w:tc>
          <w:tcPr>
            <w:tcW w:w="8080" w:type="dxa"/>
            <w:tcBorders>
              <w:top w:val="single" w:sz="4" w:space="0" w:color="auto"/>
              <w:bottom w:val="single" w:sz="4" w:space="0" w:color="auto"/>
            </w:tcBorders>
          </w:tcPr>
          <w:p w14:paraId="29BFF96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hAnsi="Open Sans" w:cs="Open Sans"/>
                <w:sz w:val="20"/>
                <w:szCs w:val="20"/>
              </w:rPr>
              <w:lastRenderedPageBreak/>
              <w:br w:type="page"/>
            </w:r>
            <w:r w:rsidRPr="00707193">
              <w:rPr>
                <w:rFonts w:ascii="Open Sans" w:eastAsia="Times New Roman" w:hAnsi="Open Sans" w:cs="Open Sans"/>
                <w:sz w:val="20"/>
                <w:szCs w:val="20"/>
                <w:lang w:eastAsia="sl-SI"/>
              </w:rPr>
              <w:br w:type="page"/>
            </w:r>
            <w:r w:rsidRPr="00707193">
              <w:rPr>
                <w:rFonts w:ascii="Open Sans" w:hAnsi="Open Sans" w:cs="Open Sans"/>
                <w:sz w:val="20"/>
                <w:szCs w:val="20"/>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44CED681" w14:textId="77777777" w:rsidR="00090D8E" w:rsidRPr="00707193" w:rsidRDefault="00090D8E" w:rsidP="00A6023A">
            <w:pPr>
              <w:keepNext/>
              <w:keepLines/>
              <w:spacing w:after="0" w:line="240" w:lineRule="auto"/>
              <w:jc w:val="both"/>
              <w:rPr>
                <w:rFonts w:ascii="Open Sans" w:eastAsia="Times New Roman" w:hAnsi="Open Sans" w:cs="Open Sans"/>
                <w:b/>
                <w:bCs/>
                <w:i/>
                <w:iCs/>
                <w:sz w:val="20"/>
                <w:szCs w:val="20"/>
                <w:lang w:eastAsia="sl-SI"/>
              </w:rPr>
            </w:pPr>
            <w:r w:rsidRPr="00707193">
              <w:rPr>
                <w:rFonts w:ascii="Open Sans" w:eastAsia="Times New Roman" w:hAnsi="Open Sans" w:cs="Open Sans"/>
                <w:b/>
                <w:bCs/>
                <w:i/>
                <w:iCs/>
                <w:sz w:val="20"/>
                <w:szCs w:val="20"/>
                <w:lang w:eastAsia="sl-SI"/>
              </w:rPr>
              <w:t>Priloga 1</w:t>
            </w:r>
          </w:p>
        </w:tc>
      </w:tr>
    </w:tbl>
    <w:p w14:paraId="20E848E0" w14:textId="77777777" w:rsidR="00090D8E" w:rsidRPr="00707193" w:rsidRDefault="00090D8E" w:rsidP="00A6023A">
      <w:pPr>
        <w:keepNext/>
        <w:keepLines/>
        <w:spacing w:after="0" w:line="240" w:lineRule="auto"/>
        <w:jc w:val="both"/>
        <w:rPr>
          <w:rFonts w:ascii="Open Sans" w:eastAsia="Times New Roman" w:hAnsi="Open Sans" w:cs="Open Sans"/>
          <w:b/>
          <w:sz w:val="20"/>
          <w:szCs w:val="20"/>
          <w:lang w:eastAsia="sl-SI"/>
        </w:rPr>
      </w:pPr>
    </w:p>
    <w:p w14:paraId="0A407FBC" w14:textId="2E4112C4" w:rsidR="00090D8E"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090D8E" w:rsidRPr="00707193">
        <w:rPr>
          <w:rFonts w:ascii="Open Sans" w:eastAsia="Times New Roman" w:hAnsi="Open Sans" w:cs="Open Sans"/>
          <w:b/>
          <w:noProof/>
          <w:sz w:val="20"/>
          <w:szCs w:val="20"/>
          <w:lang w:eastAsia="sl-SI"/>
        </w:rPr>
        <w:t xml:space="preserve"> -</w:t>
      </w:r>
      <w:r w:rsidR="00090D8E"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r w:rsidR="00090D8E" w:rsidRPr="00707193">
        <w:rPr>
          <w:rFonts w:ascii="Open Sans" w:eastAsia="Times New Roman" w:hAnsi="Open Sans" w:cs="Open Sans"/>
          <w:b/>
          <w:sz w:val="20"/>
          <w:szCs w:val="20"/>
          <w:lang w:eastAsia="sl-SI"/>
        </w:rPr>
        <w:t xml:space="preserve"> </w:t>
      </w:r>
    </w:p>
    <w:p w14:paraId="67711846" w14:textId="77777777" w:rsidR="00CE12F2" w:rsidRPr="00707193" w:rsidRDefault="00CE12F2" w:rsidP="0012486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CE12F2" w:rsidRPr="00707193" w14:paraId="694CE3A9" w14:textId="77777777" w:rsidTr="00124861">
        <w:trPr>
          <w:gridBefore w:val="1"/>
          <w:gridAfter w:val="1"/>
          <w:wBefore w:w="70" w:type="dxa"/>
          <w:wAfter w:w="210" w:type="dxa"/>
        </w:trPr>
        <w:tc>
          <w:tcPr>
            <w:tcW w:w="2552" w:type="dxa"/>
            <w:tcBorders>
              <w:top w:val="nil"/>
              <w:left w:val="nil"/>
              <w:bottom w:val="nil"/>
              <w:right w:val="nil"/>
            </w:tcBorders>
            <w:vAlign w:val="bottom"/>
          </w:tcPr>
          <w:p w14:paraId="78BD327B"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Naziv ponudnika</w:t>
            </w:r>
          </w:p>
        </w:tc>
        <w:tc>
          <w:tcPr>
            <w:tcW w:w="6804" w:type="dxa"/>
            <w:gridSpan w:val="3"/>
            <w:tcBorders>
              <w:top w:val="nil"/>
              <w:left w:val="nil"/>
              <w:right w:val="nil"/>
            </w:tcBorders>
          </w:tcPr>
          <w:p w14:paraId="0D469EF5"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4D3E99E9" w14:textId="77777777" w:rsidTr="00124861">
        <w:trPr>
          <w:gridBefore w:val="1"/>
          <w:gridAfter w:val="1"/>
          <w:wBefore w:w="70" w:type="dxa"/>
          <w:wAfter w:w="210" w:type="dxa"/>
        </w:trPr>
        <w:tc>
          <w:tcPr>
            <w:tcW w:w="2552" w:type="dxa"/>
            <w:tcBorders>
              <w:top w:val="nil"/>
              <w:left w:val="nil"/>
              <w:bottom w:val="nil"/>
              <w:right w:val="nil"/>
            </w:tcBorders>
          </w:tcPr>
          <w:p w14:paraId="45C6AF3F"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723DF074"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465E7BF3" w14:textId="77777777" w:rsidTr="00124861">
        <w:trPr>
          <w:gridBefore w:val="1"/>
          <w:gridAfter w:val="1"/>
          <w:wBefore w:w="70" w:type="dxa"/>
          <w:wAfter w:w="210" w:type="dxa"/>
        </w:trPr>
        <w:tc>
          <w:tcPr>
            <w:tcW w:w="2552" w:type="dxa"/>
            <w:tcBorders>
              <w:top w:val="nil"/>
              <w:left w:val="nil"/>
              <w:bottom w:val="nil"/>
              <w:right w:val="nil"/>
            </w:tcBorders>
            <w:vAlign w:val="bottom"/>
          </w:tcPr>
          <w:p w14:paraId="75A35E93"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Naslov ponudnika</w:t>
            </w:r>
          </w:p>
        </w:tc>
        <w:tc>
          <w:tcPr>
            <w:tcW w:w="6804" w:type="dxa"/>
            <w:gridSpan w:val="3"/>
            <w:tcBorders>
              <w:top w:val="nil"/>
              <w:left w:val="nil"/>
              <w:right w:val="nil"/>
            </w:tcBorders>
          </w:tcPr>
          <w:p w14:paraId="177032ED"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4B5742D8" w14:textId="77777777" w:rsidTr="00124861">
        <w:trPr>
          <w:gridBefore w:val="1"/>
          <w:gridAfter w:val="1"/>
          <w:wBefore w:w="70" w:type="dxa"/>
          <w:wAfter w:w="210" w:type="dxa"/>
        </w:trPr>
        <w:tc>
          <w:tcPr>
            <w:tcW w:w="2552" w:type="dxa"/>
            <w:tcBorders>
              <w:top w:val="nil"/>
              <w:left w:val="nil"/>
              <w:bottom w:val="nil"/>
              <w:right w:val="nil"/>
            </w:tcBorders>
          </w:tcPr>
          <w:p w14:paraId="31C5E88D"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107749CF"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4C39361F" w14:textId="77777777" w:rsidTr="00124861">
        <w:trPr>
          <w:gridBefore w:val="1"/>
          <w:gridAfter w:val="1"/>
          <w:wBefore w:w="70" w:type="dxa"/>
          <w:wAfter w:w="210" w:type="dxa"/>
        </w:trPr>
        <w:tc>
          <w:tcPr>
            <w:tcW w:w="2552" w:type="dxa"/>
            <w:tcBorders>
              <w:top w:val="nil"/>
              <w:left w:val="nil"/>
              <w:bottom w:val="nil"/>
              <w:right w:val="nil"/>
            </w:tcBorders>
            <w:vAlign w:val="bottom"/>
          </w:tcPr>
          <w:p w14:paraId="6DAC3E98" w14:textId="77777777" w:rsidR="00CE12F2" w:rsidRPr="00707193" w:rsidRDefault="00CE12F2" w:rsidP="00CE12F2">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TRR (IBAN, SWIFT)</w:t>
            </w:r>
          </w:p>
        </w:tc>
        <w:tc>
          <w:tcPr>
            <w:tcW w:w="6804" w:type="dxa"/>
            <w:gridSpan w:val="3"/>
            <w:tcBorders>
              <w:top w:val="nil"/>
              <w:left w:val="nil"/>
              <w:right w:val="nil"/>
            </w:tcBorders>
          </w:tcPr>
          <w:p w14:paraId="03EA3D2A"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03860935" w14:textId="77777777" w:rsidTr="00124861">
        <w:trPr>
          <w:gridBefore w:val="1"/>
          <w:gridAfter w:val="1"/>
          <w:wBefore w:w="70" w:type="dxa"/>
          <w:wAfter w:w="210" w:type="dxa"/>
        </w:trPr>
        <w:tc>
          <w:tcPr>
            <w:tcW w:w="2552" w:type="dxa"/>
            <w:tcBorders>
              <w:top w:val="nil"/>
              <w:left w:val="nil"/>
              <w:bottom w:val="nil"/>
              <w:right w:val="nil"/>
            </w:tcBorders>
            <w:vAlign w:val="bottom"/>
          </w:tcPr>
          <w:p w14:paraId="49DE1023" w14:textId="77777777" w:rsidR="00CE12F2" w:rsidRPr="00707193" w:rsidRDefault="00CE12F2" w:rsidP="00CE12F2">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Matična banka</w:t>
            </w:r>
          </w:p>
        </w:tc>
        <w:tc>
          <w:tcPr>
            <w:tcW w:w="6804" w:type="dxa"/>
            <w:gridSpan w:val="3"/>
            <w:tcBorders>
              <w:left w:val="nil"/>
              <w:right w:val="nil"/>
            </w:tcBorders>
          </w:tcPr>
          <w:p w14:paraId="671DF67D"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51ECC743" w14:textId="77777777" w:rsidTr="00124861">
        <w:trPr>
          <w:gridBefore w:val="1"/>
          <w:gridAfter w:val="1"/>
          <w:wBefore w:w="70" w:type="dxa"/>
          <w:wAfter w:w="210" w:type="dxa"/>
        </w:trPr>
        <w:tc>
          <w:tcPr>
            <w:tcW w:w="2552" w:type="dxa"/>
            <w:tcBorders>
              <w:top w:val="nil"/>
              <w:left w:val="nil"/>
              <w:bottom w:val="nil"/>
              <w:right w:val="nil"/>
            </w:tcBorders>
            <w:vAlign w:val="bottom"/>
          </w:tcPr>
          <w:p w14:paraId="481BEA07" w14:textId="77777777" w:rsidR="00CE12F2" w:rsidRPr="00707193" w:rsidRDefault="00CE12F2" w:rsidP="00CE12F2">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ID številka za DDV</w:t>
            </w:r>
          </w:p>
        </w:tc>
        <w:tc>
          <w:tcPr>
            <w:tcW w:w="6804" w:type="dxa"/>
            <w:gridSpan w:val="3"/>
            <w:tcBorders>
              <w:left w:val="nil"/>
              <w:bottom w:val="single" w:sz="4" w:space="0" w:color="auto"/>
              <w:right w:val="nil"/>
            </w:tcBorders>
          </w:tcPr>
          <w:p w14:paraId="71EDFC16"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06D220A5" w14:textId="77777777" w:rsidTr="00124861">
        <w:trPr>
          <w:gridBefore w:val="1"/>
          <w:gridAfter w:val="1"/>
          <w:wBefore w:w="70" w:type="dxa"/>
          <w:wAfter w:w="210" w:type="dxa"/>
        </w:trPr>
        <w:tc>
          <w:tcPr>
            <w:tcW w:w="2552" w:type="dxa"/>
            <w:tcBorders>
              <w:top w:val="nil"/>
              <w:left w:val="nil"/>
              <w:bottom w:val="nil"/>
              <w:right w:val="nil"/>
            </w:tcBorders>
            <w:vAlign w:val="bottom"/>
          </w:tcPr>
          <w:p w14:paraId="03A52524" w14:textId="77777777" w:rsidR="00CE12F2" w:rsidRPr="00707193" w:rsidRDefault="00CE12F2" w:rsidP="00CE12F2">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Finančni urad</w:t>
            </w:r>
          </w:p>
        </w:tc>
        <w:tc>
          <w:tcPr>
            <w:tcW w:w="6804" w:type="dxa"/>
            <w:gridSpan w:val="3"/>
            <w:tcBorders>
              <w:left w:val="nil"/>
              <w:bottom w:val="single" w:sz="4" w:space="0" w:color="auto"/>
              <w:right w:val="nil"/>
            </w:tcBorders>
          </w:tcPr>
          <w:p w14:paraId="718E9AB6"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53F1CF04" w14:textId="77777777" w:rsidTr="00124861">
        <w:trPr>
          <w:gridBefore w:val="1"/>
          <w:gridAfter w:val="1"/>
          <w:wBefore w:w="70" w:type="dxa"/>
          <w:wAfter w:w="210" w:type="dxa"/>
        </w:trPr>
        <w:tc>
          <w:tcPr>
            <w:tcW w:w="2552" w:type="dxa"/>
            <w:tcBorders>
              <w:top w:val="nil"/>
              <w:left w:val="nil"/>
              <w:bottom w:val="nil"/>
              <w:right w:val="nil"/>
            </w:tcBorders>
            <w:vAlign w:val="bottom"/>
          </w:tcPr>
          <w:p w14:paraId="463B1C67" w14:textId="77777777" w:rsidR="00CE12F2" w:rsidRPr="00707193" w:rsidRDefault="00CE12F2" w:rsidP="00CE12F2">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Matična številka</w:t>
            </w:r>
          </w:p>
        </w:tc>
        <w:tc>
          <w:tcPr>
            <w:tcW w:w="6804" w:type="dxa"/>
            <w:gridSpan w:val="3"/>
            <w:tcBorders>
              <w:left w:val="nil"/>
              <w:bottom w:val="single" w:sz="4" w:space="0" w:color="auto"/>
              <w:right w:val="nil"/>
            </w:tcBorders>
          </w:tcPr>
          <w:p w14:paraId="64BD79AD"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4B0151" w14:paraId="40F1CEB2" w14:textId="77777777" w:rsidTr="001248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7E9FBF3D" w14:textId="77777777" w:rsidR="00CE12F2" w:rsidRPr="004B0151" w:rsidRDefault="00CE12F2" w:rsidP="00CE12F2">
            <w:pPr>
              <w:keepNext/>
              <w:keepLines/>
              <w:tabs>
                <w:tab w:val="left" w:pos="2552"/>
              </w:tabs>
              <w:spacing w:after="0" w:line="240" w:lineRule="auto"/>
              <w:ind w:left="284" w:hanging="284"/>
              <w:jc w:val="both"/>
              <w:rPr>
                <w:rFonts w:ascii="Open Sans" w:eastAsia="Times New Roman" w:hAnsi="Open Sans" w:cs="Open Sans"/>
                <w:sz w:val="18"/>
                <w:szCs w:val="18"/>
                <w:lang w:eastAsia="sl-SI"/>
              </w:rPr>
            </w:pPr>
          </w:p>
          <w:p w14:paraId="517891DA" w14:textId="77777777" w:rsidR="00CE12F2" w:rsidRPr="004B0151" w:rsidRDefault="00CE12F2" w:rsidP="00CE12F2">
            <w:pPr>
              <w:keepNext/>
              <w:keepLines/>
              <w:tabs>
                <w:tab w:val="left" w:pos="2552"/>
              </w:tabs>
              <w:spacing w:after="0" w:line="240" w:lineRule="auto"/>
              <w:ind w:left="284" w:hanging="284"/>
              <w:jc w:val="both"/>
              <w:rPr>
                <w:rFonts w:ascii="Open Sans" w:eastAsia="Times New Roman" w:hAnsi="Open Sans" w:cs="Open Sans"/>
                <w:sz w:val="18"/>
                <w:szCs w:val="18"/>
                <w:lang w:eastAsia="sl-SI"/>
              </w:rPr>
            </w:pPr>
            <w:r w:rsidRPr="004B0151">
              <w:rPr>
                <w:rFonts w:ascii="Open Sans" w:eastAsia="Times New Roman" w:hAnsi="Open Sans" w:cs="Open Sans"/>
                <w:sz w:val="18"/>
                <w:szCs w:val="18"/>
                <w:lang w:eastAsia="sl-SI"/>
              </w:rPr>
              <w:t>Ponudnik je MSP* (označi):</w:t>
            </w:r>
          </w:p>
        </w:tc>
        <w:tc>
          <w:tcPr>
            <w:tcW w:w="3050" w:type="dxa"/>
            <w:shd w:val="clear" w:color="auto" w:fill="auto"/>
          </w:tcPr>
          <w:p w14:paraId="19803A6E" w14:textId="77777777" w:rsidR="00CE12F2" w:rsidRPr="004B0151" w:rsidRDefault="00CE12F2" w:rsidP="00CE12F2">
            <w:pPr>
              <w:keepNext/>
              <w:keepLines/>
              <w:numPr>
                <w:ilvl w:val="0"/>
                <w:numId w:val="40"/>
              </w:numPr>
              <w:tabs>
                <w:tab w:val="left" w:pos="2552"/>
              </w:tabs>
              <w:spacing w:after="0" w:line="240" w:lineRule="auto"/>
              <w:jc w:val="both"/>
              <w:rPr>
                <w:rFonts w:ascii="Open Sans" w:eastAsia="Times New Roman" w:hAnsi="Open Sans" w:cs="Open Sans"/>
                <w:sz w:val="18"/>
                <w:szCs w:val="18"/>
                <w:lang w:eastAsia="sl-SI"/>
              </w:rPr>
            </w:pPr>
            <w:r w:rsidRPr="004B0151">
              <w:rPr>
                <w:rFonts w:ascii="Open Sans" w:eastAsia="Times New Roman" w:hAnsi="Open Sans" w:cs="Open Sans"/>
                <w:sz w:val="18"/>
                <w:szCs w:val="18"/>
                <w:lang w:eastAsia="sl-SI"/>
              </w:rPr>
              <w:t>Da</w:t>
            </w:r>
          </w:p>
        </w:tc>
        <w:tc>
          <w:tcPr>
            <w:tcW w:w="3050" w:type="dxa"/>
            <w:gridSpan w:val="2"/>
            <w:shd w:val="clear" w:color="auto" w:fill="auto"/>
          </w:tcPr>
          <w:p w14:paraId="674E4674" w14:textId="77777777" w:rsidR="00CE12F2" w:rsidRPr="004B0151" w:rsidRDefault="00CE12F2" w:rsidP="00CE12F2">
            <w:pPr>
              <w:keepNext/>
              <w:keepLines/>
              <w:numPr>
                <w:ilvl w:val="0"/>
                <w:numId w:val="40"/>
              </w:numPr>
              <w:tabs>
                <w:tab w:val="left" w:pos="2552"/>
              </w:tabs>
              <w:spacing w:after="0" w:line="240" w:lineRule="auto"/>
              <w:jc w:val="both"/>
              <w:rPr>
                <w:rFonts w:ascii="Open Sans" w:eastAsia="Times New Roman" w:hAnsi="Open Sans" w:cs="Open Sans"/>
                <w:sz w:val="18"/>
                <w:szCs w:val="18"/>
                <w:lang w:eastAsia="sl-SI"/>
              </w:rPr>
            </w:pPr>
            <w:r w:rsidRPr="004B0151">
              <w:rPr>
                <w:rFonts w:ascii="Open Sans" w:eastAsia="Times New Roman" w:hAnsi="Open Sans" w:cs="Open Sans"/>
                <w:sz w:val="18"/>
                <w:szCs w:val="18"/>
                <w:lang w:eastAsia="sl-SI"/>
              </w:rPr>
              <w:t xml:space="preserve">Ne </w:t>
            </w:r>
          </w:p>
        </w:tc>
      </w:tr>
    </w:tbl>
    <w:p w14:paraId="1793547D" w14:textId="77777777" w:rsidR="00CE12F2" w:rsidRPr="004B0151" w:rsidRDefault="00CE12F2" w:rsidP="00124861">
      <w:pPr>
        <w:keepNext/>
        <w:keepLines/>
        <w:tabs>
          <w:tab w:val="left" w:pos="2552"/>
        </w:tabs>
        <w:spacing w:after="0" w:line="240" w:lineRule="auto"/>
        <w:ind w:left="284" w:hanging="284"/>
        <w:jc w:val="both"/>
        <w:rPr>
          <w:rFonts w:ascii="Open Sans" w:eastAsia="Times New Roman" w:hAnsi="Open Sans" w:cs="Open Sans"/>
          <w:sz w:val="18"/>
          <w:szCs w:val="18"/>
          <w:lang w:eastAsia="sl-SI"/>
        </w:rPr>
      </w:pPr>
      <w:r w:rsidRPr="004B0151">
        <w:rPr>
          <w:rFonts w:ascii="Open Sans" w:eastAsia="Times New Roman" w:hAnsi="Open Sans" w:cs="Open Sans"/>
          <w:sz w:val="18"/>
          <w:szCs w:val="18"/>
          <w:lang w:eastAsia="sl-SI"/>
        </w:rPr>
        <w:t>*MSP: mikro, mala in srednje velika podjetja kot so opredeljena v Priporočilu Komisije 2003/361/ES</w:t>
      </w:r>
      <w:r w:rsidRPr="004B0151">
        <w:rPr>
          <w:rFonts w:ascii="Open Sans" w:eastAsia="Times New Roman" w:hAnsi="Open Sans" w:cs="Open Sans"/>
          <w:sz w:val="18"/>
          <w:szCs w:val="18"/>
          <w:vertAlign w:val="superscript"/>
          <w:lang w:eastAsia="sl-SI"/>
        </w:rPr>
        <w:footnoteReference w:id="1"/>
      </w:r>
      <w:r w:rsidRPr="004B0151">
        <w:rPr>
          <w:rFonts w:ascii="Open Sans" w:eastAsia="Times New Roman" w:hAnsi="Open Sans" w:cs="Open Sans"/>
          <w:sz w:val="18"/>
          <w:szCs w:val="18"/>
          <w:lang w:eastAsia="sl-SI"/>
        </w:rPr>
        <w:t>.</w:t>
      </w:r>
    </w:p>
    <w:p w14:paraId="0A1D0060" w14:textId="77777777" w:rsidR="00CE12F2" w:rsidRPr="00707193" w:rsidRDefault="00CE12F2" w:rsidP="0012486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E12F2" w:rsidRPr="00707193" w14:paraId="4D40B688" w14:textId="77777777" w:rsidTr="00124861">
        <w:tc>
          <w:tcPr>
            <w:tcW w:w="2552" w:type="dxa"/>
            <w:tcBorders>
              <w:top w:val="nil"/>
              <w:left w:val="nil"/>
              <w:bottom w:val="nil"/>
              <w:right w:val="nil"/>
            </w:tcBorders>
            <w:vAlign w:val="bottom"/>
          </w:tcPr>
          <w:p w14:paraId="15A428DC" w14:textId="77777777" w:rsidR="00CE12F2" w:rsidRPr="00707193" w:rsidRDefault="00CE12F2" w:rsidP="00CE12F2">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Odgovorna oseba (podpisnik okv. sporaz.)</w:t>
            </w:r>
          </w:p>
        </w:tc>
        <w:tc>
          <w:tcPr>
            <w:tcW w:w="6804" w:type="dxa"/>
            <w:tcBorders>
              <w:top w:val="nil"/>
              <w:left w:val="nil"/>
              <w:right w:val="nil"/>
            </w:tcBorders>
          </w:tcPr>
          <w:p w14:paraId="55C04C6C"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4C854C37" w14:textId="77777777" w:rsidTr="00124861">
        <w:tc>
          <w:tcPr>
            <w:tcW w:w="2552" w:type="dxa"/>
            <w:tcBorders>
              <w:top w:val="nil"/>
              <w:left w:val="nil"/>
              <w:bottom w:val="nil"/>
              <w:right w:val="nil"/>
            </w:tcBorders>
            <w:vAlign w:val="bottom"/>
          </w:tcPr>
          <w:p w14:paraId="46A75D71" w14:textId="77777777" w:rsidR="00CE12F2" w:rsidRPr="00707193" w:rsidRDefault="00CE12F2" w:rsidP="00CE12F2">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funkcija</w:t>
            </w:r>
          </w:p>
        </w:tc>
        <w:tc>
          <w:tcPr>
            <w:tcW w:w="6804" w:type="dxa"/>
            <w:tcBorders>
              <w:left w:val="nil"/>
              <w:right w:val="nil"/>
            </w:tcBorders>
          </w:tcPr>
          <w:p w14:paraId="1DB89052"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2A047B17" w14:textId="77777777" w:rsidTr="00124861">
        <w:tc>
          <w:tcPr>
            <w:tcW w:w="2552" w:type="dxa"/>
            <w:tcBorders>
              <w:top w:val="nil"/>
              <w:left w:val="nil"/>
              <w:bottom w:val="nil"/>
              <w:right w:val="nil"/>
            </w:tcBorders>
            <w:vAlign w:val="bottom"/>
          </w:tcPr>
          <w:p w14:paraId="30C9BD30" w14:textId="77777777" w:rsidR="00CE12F2" w:rsidRPr="00707193" w:rsidRDefault="00CE12F2" w:rsidP="00CE12F2">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telefon</w:t>
            </w:r>
          </w:p>
        </w:tc>
        <w:tc>
          <w:tcPr>
            <w:tcW w:w="6804" w:type="dxa"/>
            <w:tcBorders>
              <w:left w:val="nil"/>
              <w:right w:val="nil"/>
            </w:tcBorders>
          </w:tcPr>
          <w:p w14:paraId="466BA0CC"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0CD051BA" w14:textId="77777777" w:rsidTr="00124861">
        <w:tc>
          <w:tcPr>
            <w:tcW w:w="2552" w:type="dxa"/>
            <w:tcBorders>
              <w:top w:val="nil"/>
              <w:left w:val="nil"/>
              <w:bottom w:val="nil"/>
              <w:right w:val="nil"/>
            </w:tcBorders>
            <w:vAlign w:val="bottom"/>
          </w:tcPr>
          <w:p w14:paraId="08F2F80D" w14:textId="77777777" w:rsidR="00CE12F2" w:rsidRPr="00707193" w:rsidRDefault="00CE12F2" w:rsidP="00CE12F2">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e-pošta</w:t>
            </w:r>
          </w:p>
        </w:tc>
        <w:tc>
          <w:tcPr>
            <w:tcW w:w="6804" w:type="dxa"/>
            <w:tcBorders>
              <w:left w:val="nil"/>
              <w:right w:val="nil"/>
            </w:tcBorders>
          </w:tcPr>
          <w:p w14:paraId="6C22C444"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2EDC0B23" w14:textId="77777777" w:rsidR="00CE12F2" w:rsidRPr="00707193" w:rsidRDefault="00CE12F2" w:rsidP="00124861">
      <w:pPr>
        <w:keepNext/>
        <w:keepLines/>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E12F2" w:rsidRPr="00707193" w14:paraId="2284F9D9" w14:textId="77777777" w:rsidTr="00124861">
        <w:tc>
          <w:tcPr>
            <w:tcW w:w="2552" w:type="dxa"/>
            <w:tcBorders>
              <w:top w:val="nil"/>
              <w:left w:val="nil"/>
              <w:bottom w:val="nil"/>
              <w:right w:val="nil"/>
            </w:tcBorders>
            <w:vAlign w:val="bottom"/>
          </w:tcPr>
          <w:p w14:paraId="4AA40AE4"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Kontaktna oseba</w:t>
            </w:r>
          </w:p>
        </w:tc>
        <w:tc>
          <w:tcPr>
            <w:tcW w:w="6804" w:type="dxa"/>
            <w:tcBorders>
              <w:top w:val="nil"/>
              <w:left w:val="nil"/>
              <w:right w:val="nil"/>
            </w:tcBorders>
          </w:tcPr>
          <w:p w14:paraId="1242AA1E"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3D93E047" w14:textId="77777777" w:rsidTr="00124861">
        <w:tc>
          <w:tcPr>
            <w:tcW w:w="2552" w:type="dxa"/>
            <w:tcBorders>
              <w:top w:val="nil"/>
              <w:left w:val="nil"/>
              <w:bottom w:val="nil"/>
              <w:right w:val="nil"/>
            </w:tcBorders>
            <w:vAlign w:val="bottom"/>
          </w:tcPr>
          <w:p w14:paraId="6271AF1B" w14:textId="77777777" w:rsidR="00CE12F2" w:rsidRPr="00707193" w:rsidRDefault="00CE12F2" w:rsidP="00CE12F2">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funkcija</w:t>
            </w:r>
          </w:p>
        </w:tc>
        <w:tc>
          <w:tcPr>
            <w:tcW w:w="6804" w:type="dxa"/>
            <w:tcBorders>
              <w:left w:val="nil"/>
              <w:right w:val="nil"/>
            </w:tcBorders>
          </w:tcPr>
          <w:p w14:paraId="3E577E45"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2027B0F9" w14:textId="77777777" w:rsidTr="00124861">
        <w:tc>
          <w:tcPr>
            <w:tcW w:w="2552" w:type="dxa"/>
            <w:tcBorders>
              <w:top w:val="nil"/>
              <w:left w:val="nil"/>
              <w:bottom w:val="nil"/>
              <w:right w:val="nil"/>
            </w:tcBorders>
            <w:vAlign w:val="bottom"/>
          </w:tcPr>
          <w:p w14:paraId="6D0FDB02" w14:textId="77777777" w:rsidR="00CE12F2" w:rsidRPr="00707193" w:rsidRDefault="00CE12F2" w:rsidP="00CE12F2">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telefon</w:t>
            </w:r>
          </w:p>
        </w:tc>
        <w:tc>
          <w:tcPr>
            <w:tcW w:w="6804" w:type="dxa"/>
            <w:tcBorders>
              <w:left w:val="nil"/>
              <w:right w:val="nil"/>
            </w:tcBorders>
          </w:tcPr>
          <w:p w14:paraId="1451C60E"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CE12F2" w:rsidRPr="00707193" w14:paraId="5F3C4675" w14:textId="77777777" w:rsidTr="00124861">
        <w:tc>
          <w:tcPr>
            <w:tcW w:w="2552" w:type="dxa"/>
            <w:tcBorders>
              <w:top w:val="nil"/>
              <w:left w:val="nil"/>
              <w:bottom w:val="nil"/>
              <w:right w:val="nil"/>
            </w:tcBorders>
            <w:vAlign w:val="bottom"/>
          </w:tcPr>
          <w:p w14:paraId="2DBD088A" w14:textId="77777777" w:rsidR="00CE12F2" w:rsidRPr="00707193" w:rsidRDefault="00CE12F2" w:rsidP="00CE12F2">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e-pošta</w:t>
            </w:r>
          </w:p>
        </w:tc>
        <w:tc>
          <w:tcPr>
            <w:tcW w:w="6804" w:type="dxa"/>
            <w:tcBorders>
              <w:left w:val="nil"/>
              <w:right w:val="nil"/>
            </w:tcBorders>
          </w:tcPr>
          <w:p w14:paraId="47FD65EE"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2667DF08" w14:textId="77777777" w:rsidR="00CE12F2" w:rsidRPr="00707193" w:rsidRDefault="00CE12F2" w:rsidP="00124861">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39B92C8A" w14:textId="77777777" w:rsidR="00CE12F2" w:rsidRPr="00707193" w:rsidRDefault="00CE12F2" w:rsidP="00124861">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0FEE7524" w14:textId="77777777" w:rsidR="00CE12F2" w:rsidRPr="00707193" w:rsidRDefault="00CE12F2" w:rsidP="00124861">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Predstavnik s strani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4A1092BC" w14:textId="77777777" w:rsidR="00CE12F2" w:rsidRPr="00707193" w:rsidRDefault="00CE12F2" w:rsidP="0012486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78DA1A06" w14:textId="77777777" w:rsidR="00CE12F2" w:rsidRPr="00707193" w:rsidRDefault="00CE12F2" w:rsidP="0012486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E12F2" w:rsidRPr="00707193" w14:paraId="2C3570C3" w14:textId="77777777" w:rsidTr="00124861">
        <w:trPr>
          <w:trHeight w:val="235"/>
        </w:trPr>
        <w:tc>
          <w:tcPr>
            <w:tcW w:w="2977" w:type="dxa"/>
            <w:tcBorders>
              <w:bottom w:val="single" w:sz="4" w:space="0" w:color="auto"/>
            </w:tcBorders>
          </w:tcPr>
          <w:p w14:paraId="62254F50" w14:textId="77777777" w:rsidR="00CE12F2" w:rsidRPr="00707193" w:rsidRDefault="00CE12F2" w:rsidP="00CE12F2">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C60A912" w14:textId="77777777" w:rsidR="00CE12F2" w:rsidRPr="00707193" w:rsidRDefault="00CE12F2" w:rsidP="00CE12F2">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342FECB"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E12F2" w:rsidRPr="00707193" w14:paraId="4C077035" w14:textId="77777777" w:rsidTr="00124861">
        <w:trPr>
          <w:trHeight w:val="235"/>
        </w:trPr>
        <w:tc>
          <w:tcPr>
            <w:tcW w:w="2977" w:type="dxa"/>
            <w:tcBorders>
              <w:top w:val="single" w:sz="4" w:space="0" w:color="auto"/>
            </w:tcBorders>
          </w:tcPr>
          <w:p w14:paraId="1933B977" w14:textId="77777777" w:rsidR="00CE12F2" w:rsidRPr="00707193" w:rsidRDefault="00CE12F2" w:rsidP="00CE12F2">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694" w:type="dxa"/>
          </w:tcPr>
          <w:p w14:paraId="705ECECA" w14:textId="77777777" w:rsidR="00CE12F2" w:rsidRPr="00707193" w:rsidRDefault="00CE12F2" w:rsidP="00CE12F2">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02FFCF2" w14:textId="77777777" w:rsidR="00CE12F2" w:rsidRPr="00707193" w:rsidRDefault="00CE12F2" w:rsidP="00CE12F2">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w:t>
            </w:r>
            <w:r w:rsidRPr="00707193">
              <w:rPr>
                <w:rFonts w:ascii="Open Sans" w:hAnsi="Open Sans" w:cs="Open Sans"/>
                <w:snapToGrid w:val="0"/>
                <w:color w:val="000000"/>
                <w:sz w:val="20"/>
                <w:szCs w:val="20"/>
              </w:rPr>
              <w:t xml:space="preserve">me in priimek ter podpis </w:t>
            </w:r>
            <w:r w:rsidRPr="00707193">
              <w:rPr>
                <w:rFonts w:ascii="Open Sans" w:eastAsia="Times New Roman" w:hAnsi="Open Sans" w:cs="Open Sans"/>
                <w:snapToGrid w:val="0"/>
                <w:color w:val="000000"/>
                <w:sz w:val="20"/>
                <w:szCs w:val="20"/>
                <w:lang w:eastAsia="sl-SI"/>
              </w:rPr>
              <w:t>odgovorne osebe ponudnika)</w:t>
            </w:r>
          </w:p>
        </w:tc>
      </w:tr>
    </w:tbl>
    <w:p w14:paraId="5468861C" w14:textId="77777777" w:rsidR="00CE12F2" w:rsidRPr="00707193" w:rsidRDefault="00CE12F2" w:rsidP="00124861">
      <w:pPr>
        <w:keepNext/>
        <w:keepLines/>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48EDB4C4" w14:textId="77777777" w:rsidR="00CE12F2" w:rsidRPr="00707193" w:rsidRDefault="00CE12F2" w:rsidP="00124861">
      <w:pPr>
        <w:keepNext/>
        <w:keepLines/>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623C9FD0" w14:textId="77777777" w:rsidR="00CE12F2" w:rsidRPr="00707193" w:rsidRDefault="00CE12F2" w:rsidP="00124861">
      <w:pPr>
        <w:keepNext/>
        <w:keepLines/>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4ACBDBE2" w14:textId="77777777" w:rsidR="00CE12F2" w:rsidRPr="00707193" w:rsidRDefault="00CE12F2" w:rsidP="00CE12F2">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
          <w:i/>
          <w:sz w:val="20"/>
          <w:szCs w:val="20"/>
          <w:lang w:eastAsia="sl-SI"/>
        </w:rPr>
        <w:t xml:space="preserve">Navodilo: </w:t>
      </w:r>
      <w:r w:rsidRPr="00707193">
        <w:rPr>
          <w:rFonts w:ascii="Open Sans" w:eastAsia="Times New Roman" w:hAnsi="Open Sans" w:cs="Open Sans"/>
          <w:i/>
          <w:sz w:val="20"/>
          <w:szCs w:val="20"/>
          <w:lang w:eastAsia="sl-SI"/>
        </w:rPr>
        <w:t>V primeru, da odda več ponudnikov skupno ponudbo, morajo razmnožen obrazec priloge 1 izpolniti vsi ponudniki – partnerji, k ponudbi pa se priloži tudi Prilogo 1/1.</w:t>
      </w:r>
      <w:r w:rsidRPr="00707193">
        <w:rPr>
          <w:rFonts w:ascii="Open Sans" w:eastAsia="Times New Roman" w:hAnsi="Open Sans" w:cs="Open Sans"/>
          <w:b/>
          <w:i/>
          <w:sz w:val="20"/>
          <w:szCs w:val="20"/>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707193" w14:paraId="5B1F1254" w14:textId="77777777" w:rsidTr="00A9443F">
        <w:tc>
          <w:tcPr>
            <w:tcW w:w="7938" w:type="dxa"/>
            <w:tcBorders>
              <w:top w:val="single" w:sz="4" w:space="0" w:color="auto"/>
              <w:bottom w:val="single" w:sz="4" w:space="0" w:color="auto"/>
            </w:tcBorders>
          </w:tcPr>
          <w:p w14:paraId="09BF4778" w14:textId="77777777" w:rsidR="00090D8E" w:rsidRPr="00707193" w:rsidRDefault="00090D8E" w:rsidP="00A6023A">
            <w:pPr>
              <w:keepNext/>
              <w:keepLines/>
              <w:spacing w:after="0" w:line="240" w:lineRule="auto"/>
              <w:jc w:val="both"/>
              <w:rPr>
                <w:rFonts w:ascii="Open Sans" w:hAnsi="Open Sans" w:cs="Open Sans"/>
                <w:sz w:val="20"/>
                <w:szCs w:val="20"/>
              </w:rPr>
            </w:pPr>
            <w:r w:rsidRPr="00707193">
              <w:rPr>
                <w:rFonts w:ascii="Open Sans" w:eastAsia="Times New Roman" w:hAnsi="Open Sans" w:cs="Open Sans"/>
                <w:sz w:val="20"/>
                <w:szCs w:val="20"/>
                <w:lang w:eastAsia="sl-SI"/>
              </w:rPr>
              <w:lastRenderedPageBreak/>
              <w:br w:type="page"/>
            </w:r>
            <w:r w:rsidRPr="00707193">
              <w:rPr>
                <w:rFonts w:ascii="Open Sans" w:hAnsi="Open Sans" w:cs="Open Sans"/>
                <w:b/>
                <w:sz w:val="20"/>
                <w:szCs w:val="20"/>
              </w:rPr>
              <w:br w:type="page"/>
            </w:r>
            <w:r w:rsidRPr="00707193">
              <w:rPr>
                <w:rFonts w:ascii="Open Sans" w:hAnsi="Open Sans" w:cs="Open Sans"/>
                <w:b/>
                <w:bCs/>
                <w:sz w:val="20"/>
                <w:szCs w:val="20"/>
              </w:rPr>
              <w:br w:type="page"/>
            </w:r>
            <w:r w:rsidRPr="00707193">
              <w:rPr>
                <w:rFonts w:ascii="Open Sans" w:hAnsi="Open Sans" w:cs="Open Sans"/>
                <w:b/>
                <w:bCs/>
                <w:sz w:val="20"/>
                <w:szCs w:val="20"/>
              </w:rPr>
              <w:br w:type="page"/>
            </w:r>
            <w:r w:rsidRPr="00707193">
              <w:rPr>
                <w:rFonts w:ascii="Open Sans" w:hAnsi="Open Sans" w:cs="Open Sans"/>
                <w:sz w:val="20"/>
                <w:szCs w:val="20"/>
              </w:rPr>
              <w:br w:type="page"/>
            </w:r>
            <w:r w:rsidRPr="00707193">
              <w:rPr>
                <w:rFonts w:ascii="Open Sans" w:hAnsi="Open Sans" w:cs="Open Sans"/>
                <w:sz w:val="20"/>
                <w:szCs w:val="20"/>
              </w:rPr>
              <w:br w:type="page"/>
            </w:r>
            <w:r w:rsidRPr="00707193">
              <w:rPr>
                <w:rFonts w:ascii="Open Sans" w:hAnsi="Open Sans" w:cs="Open Sans"/>
                <w:sz w:val="20"/>
                <w:szCs w:val="20"/>
              </w:rPr>
              <w:br w:type="page"/>
            </w:r>
            <w:r w:rsidRPr="00707193">
              <w:rPr>
                <w:rFonts w:ascii="Open Sans" w:hAnsi="Open Sans" w:cs="Open Sans"/>
                <w:sz w:val="20"/>
                <w:szCs w:val="20"/>
              </w:rPr>
              <w:br w:type="page"/>
            </w:r>
            <w:r w:rsidRPr="00707193">
              <w:rPr>
                <w:rFonts w:ascii="Open Sans" w:hAnsi="Open Sans" w:cs="Open Sans"/>
                <w:b/>
                <w:bCs/>
                <w:sz w:val="20"/>
                <w:szCs w:val="20"/>
              </w:rPr>
              <w:br w:type="page"/>
            </w:r>
            <w:r w:rsidRPr="00707193">
              <w:rPr>
                <w:rFonts w:ascii="Open Sans" w:hAnsi="Open Sans" w:cs="Open Sans"/>
                <w:sz w:val="20"/>
                <w:szCs w:val="20"/>
              </w:rPr>
              <w:br w:type="page"/>
            </w:r>
          </w:p>
        </w:tc>
        <w:tc>
          <w:tcPr>
            <w:tcW w:w="1560" w:type="dxa"/>
            <w:tcBorders>
              <w:top w:val="single" w:sz="4" w:space="0" w:color="auto"/>
              <w:bottom w:val="single" w:sz="4" w:space="0" w:color="auto"/>
            </w:tcBorders>
          </w:tcPr>
          <w:p w14:paraId="0A257C52" w14:textId="77777777" w:rsidR="00090D8E" w:rsidRPr="00707193" w:rsidRDefault="00090D8E" w:rsidP="00A6023A">
            <w:pPr>
              <w:keepNext/>
              <w:keepLines/>
              <w:spacing w:after="0" w:line="240" w:lineRule="auto"/>
              <w:jc w:val="both"/>
              <w:rPr>
                <w:rFonts w:ascii="Open Sans" w:hAnsi="Open Sans" w:cs="Open Sans"/>
                <w:b/>
                <w:bCs/>
                <w:i/>
                <w:iCs/>
                <w:sz w:val="20"/>
                <w:szCs w:val="20"/>
              </w:rPr>
            </w:pPr>
            <w:r w:rsidRPr="00707193">
              <w:rPr>
                <w:rFonts w:ascii="Open Sans" w:hAnsi="Open Sans" w:cs="Open Sans"/>
                <w:b/>
                <w:bCs/>
                <w:i/>
                <w:iCs/>
                <w:sz w:val="20"/>
                <w:szCs w:val="20"/>
              </w:rPr>
              <w:t>Priloga 1/1</w:t>
            </w:r>
          </w:p>
        </w:tc>
      </w:tr>
    </w:tbl>
    <w:p w14:paraId="520F17BA"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80E1409"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3F237277" w14:textId="77777777" w:rsidR="00090D8E" w:rsidRPr="00707193" w:rsidRDefault="00090D8E"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PRAVNI AKT O SKUPNI IZVEDBI NAROČILA</w:t>
      </w:r>
    </w:p>
    <w:p w14:paraId="4DEB06D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4C7318A3"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76850293"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67C0A7AD"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64ED95C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707193" w14:paraId="7960F5C5" w14:textId="77777777" w:rsidTr="00A9443F">
        <w:tc>
          <w:tcPr>
            <w:tcW w:w="7723" w:type="dxa"/>
            <w:tcBorders>
              <w:top w:val="single" w:sz="4" w:space="0" w:color="auto"/>
              <w:bottom w:val="single" w:sz="4" w:space="0" w:color="auto"/>
            </w:tcBorders>
          </w:tcPr>
          <w:p w14:paraId="0998C047"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005703C7" w:rsidRPr="00707193">
              <w:rPr>
                <w:rFonts w:ascii="Open Sans" w:eastAsia="Times New Roman" w:hAnsi="Open Sans" w:cs="Open Sans"/>
                <w:sz w:val="20"/>
                <w:szCs w:val="20"/>
                <w:lang w:eastAsia="sl-SI"/>
              </w:rPr>
              <w:t xml:space="preserve">CELOTEN PREDRAČUN POPISA </w:t>
            </w:r>
            <w:r w:rsidR="00093841" w:rsidRPr="00707193">
              <w:rPr>
                <w:rFonts w:ascii="Open Sans" w:eastAsia="Times New Roman" w:hAnsi="Open Sans" w:cs="Open Sans"/>
                <w:sz w:val="20"/>
                <w:szCs w:val="20"/>
                <w:lang w:eastAsia="sl-SI"/>
              </w:rPr>
              <w:t>DEL</w:t>
            </w:r>
          </w:p>
        </w:tc>
        <w:tc>
          <w:tcPr>
            <w:tcW w:w="1843" w:type="dxa"/>
            <w:tcBorders>
              <w:top w:val="single" w:sz="4" w:space="0" w:color="auto"/>
              <w:bottom w:val="single" w:sz="4" w:space="0" w:color="auto"/>
            </w:tcBorders>
          </w:tcPr>
          <w:p w14:paraId="44151F5C" w14:textId="77777777" w:rsidR="00090D8E" w:rsidRPr="00707193" w:rsidRDefault="00090D8E" w:rsidP="00A6023A">
            <w:pPr>
              <w:keepNext/>
              <w:keepLines/>
              <w:spacing w:after="0" w:line="240" w:lineRule="auto"/>
              <w:jc w:val="both"/>
              <w:rPr>
                <w:rFonts w:ascii="Open Sans" w:eastAsia="Times New Roman" w:hAnsi="Open Sans" w:cs="Open Sans"/>
                <w:b/>
                <w:bCs/>
                <w:i/>
                <w:iCs/>
                <w:sz w:val="20"/>
                <w:szCs w:val="20"/>
                <w:lang w:eastAsia="sl-SI"/>
              </w:rPr>
            </w:pPr>
            <w:r w:rsidRPr="00707193">
              <w:rPr>
                <w:rFonts w:ascii="Open Sans" w:eastAsia="Times New Roman" w:hAnsi="Open Sans" w:cs="Open Sans"/>
                <w:b/>
                <w:bCs/>
                <w:i/>
                <w:iCs/>
                <w:sz w:val="20"/>
                <w:szCs w:val="20"/>
                <w:lang w:eastAsia="sl-SI"/>
              </w:rPr>
              <w:t>Priloga 2</w:t>
            </w:r>
          </w:p>
        </w:tc>
      </w:tr>
    </w:tbl>
    <w:p w14:paraId="17C16F3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72D56DEB" w14:textId="3ACE12A9" w:rsidR="00090D8E"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090D8E" w:rsidRPr="00707193">
        <w:rPr>
          <w:rFonts w:ascii="Open Sans" w:eastAsia="Times New Roman" w:hAnsi="Open Sans" w:cs="Open Sans"/>
          <w:b/>
          <w:noProof/>
          <w:sz w:val="20"/>
          <w:szCs w:val="20"/>
          <w:lang w:eastAsia="sl-SI"/>
        </w:rPr>
        <w:t xml:space="preserve"> -</w:t>
      </w:r>
      <w:r w:rsidR="00090D8E"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r w:rsidR="00090D8E" w:rsidRPr="00707193">
        <w:rPr>
          <w:rFonts w:ascii="Open Sans" w:eastAsia="Times New Roman" w:hAnsi="Open Sans" w:cs="Open Sans"/>
          <w:b/>
          <w:sz w:val="20"/>
          <w:szCs w:val="20"/>
          <w:lang w:eastAsia="sl-SI"/>
        </w:rPr>
        <w:t xml:space="preserve"> </w:t>
      </w:r>
    </w:p>
    <w:p w14:paraId="00E6CCC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3149CFAC" w14:textId="77777777" w:rsidR="004D1873" w:rsidRPr="00707193" w:rsidRDefault="004D1873" w:rsidP="00A6023A">
      <w:pPr>
        <w:keepNext/>
        <w:keepLines/>
        <w:spacing w:after="0" w:line="240" w:lineRule="auto"/>
        <w:jc w:val="both"/>
        <w:rPr>
          <w:rFonts w:ascii="Open Sans" w:eastAsia="Times New Roman" w:hAnsi="Open Sans" w:cs="Open Sans"/>
          <w:sz w:val="20"/>
          <w:szCs w:val="20"/>
          <w:lang w:eastAsia="sl-SI"/>
        </w:rPr>
      </w:pPr>
    </w:p>
    <w:p w14:paraId="77B0BEDE" w14:textId="77777777" w:rsidR="00AD6155" w:rsidRPr="00707193" w:rsidRDefault="00AD6155" w:rsidP="00AD6155">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Ponudnik poda ceno za vse postavke navedene v predračunu popisa del. Celotni predračun popisa del se v pdf. formatu priloži za Prilogo 2, ponudnik pa ga mora priložiti tudi v informacijski sistem e-JN v excel formatu. </w:t>
      </w:r>
      <w:r w:rsidRPr="00707193">
        <w:rPr>
          <w:rFonts w:ascii="Open Sans" w:hAnsi="Open Sans" w:cs="Open Sans"/>
          <w:sz w:val="20"/>
          <w:szCs w:val="20"/>
        </w:rPr>
        <w:t>Izjavljamo, da sta ponudbena predračuna vsebinsko identična.</w:t>
      </w:r>
    </w:p>
    <w:p w14:paraId="529737A1"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0E3E1028"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7DFE7AE3"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26BD44B0"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4600CEE8"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280E7240"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4D41BE2B"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6E2944F2"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4046E323"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7A848CDA"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4A1C90EA" w14:textId="77777777" w:rsidR="004D1873" w:rsidRPr="00707193" w:rsidRDefault="004D1873" w:rsidP="00A6023A">
      <w:pPr>
        <w:keepNext/>
        <w:keepLines/>
        <w:widowControl w:val="0"/>
        <w:spacing w:after="0" w:line="240" w:lineRule="auto"/>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NAROČANJE DEL</w:t>
      </w:r>
    </w:p>
    <w:p w14:paraId="44F03574" w14:textId="7777777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p>
    <w:p w14:paraId="4E3F71D1" w14:textId="1FAFC427" w:rsidR="004D1873" w:rsidRPr="00707193" w:rsidRDefault="004D1873"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color w:val="000000"/>
          <w:sz w:val="20"/>
          <w:szCs w:val="20"/>
          <w:lang w:eastAsia="sl-SI"/>
        </w:rPr>
        <w:t>Naročnik bo posamezna naročila oddajal sukcesivno, s pisnim nabavnim naročilom naročnika, ki ga bo posredoval izvajalcu na stalno dosegljivo telefonsko številko ________</w:t>
      </w:r>
      <w:r w:rsidR="00FF70D1" w:rsidRPr="00707193">
        <w:rPr>
          <w:rFonts w:ascii="Open Sans" w:eastAsia="Times New Roman" w:hAnsi="Open Sans" w:cs="Open Sans"/>
          <w:color w:val="000000"/>
          <w:sz w:val="20"/>
          <w:szCs w:val="20"/>
          <w:lang w:eastAsia="sl-SI"/>
        </w:rPr>
        <w:t>______</w:t>
      </w:r>
      <w:r w:rsidRPr="00707193">
        <w:rPr>
          <w:rFonts w:ascii="Open Sans" w:eastAsia="Times New Roman" w:hAnsi="Open Sans" w:cs="Open Sans"/>
          <w:color w:val="000000"/>
          <w:sz w:val="20"/>
          <w:szCs w:val="20"/>
          <w:lang w:eastAsia="sl-SI"/>
        </w:rPr>
        <w:t>___ ali po elektronski pošti na naslov _______</w:t>
      </w:r>
      <w:r w:rsidR="00FF70D1" w:rsidRPr="00707193">
        <w:rPr>
          <w:rFonts w:ascii="Open Sans" w:eastAsia="Times New Roman" w:hAnsi="Open Sans" w:cs="Open Sans"/>
          <w:color w:val="000000"/>
          <w:sz w:val="20"/>
          <w:szCs w:val="20"/>
          <w:lang w:eastAsia="sl-SI"/>
        </w:rPr>
        <w:t>__________</w:t>
      </w:r>
      <w:r w:rsidRPr="00707193">
        <w:rPr>
          <w:rFonts w:ascii="Open Sans" w:eastAsia="Times New Roman" w:hAnsi="Open Sans" w:cs="Open Sans"/>
          <w:color w:val="000000"/>
          <w:sz w:val="20"/>
          <w:szCs w:val="20"/>
          <w:lang w:eastAsia="sl-SI"/>
        </w:rPr>
        <w:t>______ ali po pošti</w:t>
      </w:r>
      <w:r w:rsidRPr="00707193">
        <w:rPr>
          <w:rFonts w:ascii="Open Sans" w:eastAsia="Times New Roman" w:hAnsi="Open Sans" w:cs="Open Sans"/>
          <w:sz w:val="20"/>
          <w:szCs w:val="20"/>
          <w:lang w:eastAsia="sl-SI"/>
        </w:rPr>
        <w:t>. Šteje se, da je izvajalec naročilo prejel, če ima naročnik dokazilo o poslanem naročilu iz prejšnjega stavka.</w:t>
      </w:r>
    </w:p>
    <w:p w14:paraId="72FE2E1F" w14:textId="77777777" w:rsidR="00D62D5F" w:rsidRPr="00707193" w:rsidRDefault="00D62D5F" w:rsidP="00A6023A">
      <w:pPr>
        <w:keepNext/>
        <w:keepLines/>
        <w:spacing w:after="0" w:line="240" w:lineRule="auto"/>
        <w:jc w:val="both"/>
        <w:rPr>
          <w:rFonts w:ascii="Open Sans" w:eastAsia="Times New Roman" w:hAnsi="Open Sans" w:cs="Open Sans"/>
          <w:sz w:val="20"/>
          <w:szCs w:val="20"/>
          <w:lang w:eastAsia="sl-SI"/>
        </w:rPr>
      </w:pPr>
    </w:p>
    <w:p w14:paraId="1C3C5B3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5285164A"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56B4FAA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78000C50"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34E555BF"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5D173D74"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2644B8A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356BBC99"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012F17B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06ACC08A"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2C631C7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7146E3C4"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479CCE0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6599A3E9"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5231FDA8"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62DCF1F7" w14:textId="77777777" w:rsidR="00090D8E" w:rsidRPr="00707193" w:rsidRDefault="00090D8E" w:rsidP="00A6023A">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707193" w14:paraId="482E6B17" w14:textId="77777777" w:rsidTr="00A9443F">
        <w:trPr>
          <w:trHeight w:val="235"/>
        </w:trPr>
        <w:tc>
          <w:tcPr>
            <w:tcW w:w="3402" w:type="dxa"/>
            <w:tcBorders>
              <w:bottom w:val="single" w:sz="4" w:space="0" w:color="auto"/>
            </w:tcBorders>
          </w:tcPr>
          <w:p w14:paraId="513B8C10"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4791AE6"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509E8A2"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90D8E" w:rsidRPr="00707193" w14:paraId="1511EA03" w14:textId="77777777" w:rsidTr="00A9443F">
        <w:trPr>
          <w:trHeight w:val="235"/>
        </w:trPr>
        <w:tc>
          <w:tcPr>
            <w:tcW w:w="3402" w:type="dxa"/>
            <w:tcBorders>
              <w:top w:val="single" w:sz="4" w:space="0" w:color="auto"/>
            </w:tcBorders>
          </w:tcPr>
          <w:p w14:paraId="37CF1BD6"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268" w:type="dxa"/>
          </w:tcPr>
          <w:p w14:paraId="1F6BA95A" w14:textId="77777777" w:rsidR="00090D8E" w:rsidRPr="00707193" w:rsidRDefault="00090D8E"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004C958D"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w:t>
            </w:r>
            <w:r w:rsidRPr="00707193">
              <w:rPr>
                <w:rFonts w:ascii="Open Sans" w:eastAsia="Times New Roman" w:hAnsi="Open Sans" w:cs="Open Sans"/>
                <w:snapToGrid w:val="0"/>
                <w:sz w:val="20"/>
                <w:szCs w:val="20"/>
                <w:lang w:eastAsia="sl-SI"/>
              </w:rPr>
              <w:t>i</w:t>
            </w:r>
            <w:r w:rsidRPr="00707193">
              <w:rPr>
                <w:rFonts w:ascii="Open Sans" w:hAnsi="Open Sans" w:cs="Open Sans"/>
                <w:snapToGrid w:val="0"/>
                <w:sz w:val="20"/>
                <w:szCs w:val="20"/>
              </w:rPr>
              <w:t xml:space="preserve">me in priimek </w:t>
            </w:r>
            <w:r w:rsidRPr="00707193">
              <w:rPr>
                <w:rFonts w:ascii="Open Sans" w:eastAsia="Times New Roman" w:hAnsi="Open Sans" w:cs="Open Sans"/>
                <w:snapToGrid w:val="0"/>
                <w:sz w:val="20"/>
                <w:szCs w:val="20"/>
                <w:lang w:eastAsia="sl-SI"/>
              </w:rPr>
              <w:t>odgovorne osebe</w:t>
            </w:r>
            <w:r w:rsidRPr="00707193">
              <w:rPr>
                <w:rFonts w:ascii="Open Sans" w:hAnsi="Open Sans" w:cs="Open Sans"/>
                <w:snapToGrid w:val="0"/>
                <w:sz w:val="20"/>
                <w:szCs w:val="20"/>
              </w:rPr>
              <w:t xml:space="preserve"> ter podpis ponudnika</w:t>
            </w:r>
            <w:r w:rsidRPr="00707193">
              <w:rPr>
                <w:rFonts w:ascii="Open Sans" w:eastAsia="Times New Roman" w:hAnsi="Open Sans" w:cs="Open Sans"/>
                <w:snapToGrid w:val="0"/>
                <w:color w:val="000000"/>
                <w:sz w:val="20"/>
                <w:szCs w:val="20"/>
                <w:lang w:eastAsia="sl-SI"/>
              </w:rPr>
              <w:t>)</w:t>
            </w:r>
          </w:p>
        </w:tc>
      </w:tr>
    </w:tbl>
    <w:p w14:paraId="6B4B39E0"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3FF824D7"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br w:type="page"/>
      </w:r>
    </w:p>
    <w:p w14:paraId="2DAA2FB0" w14:textId="77777777" w:rsidR="00090D8E" w:rsidRPr="00707193" w:rsidRDefault="00090D8E" w:rsidP="00A6023A">
      <w:pPr>
        <w:keepNext/>
        <w:keepLines/>
        <w:spacing w:after="0" w:line="240" w:lineRule="auto"/>
        <w:jc w:val="both"/>
        <w:rPr>
          <w:rFonts w:ascii="Open Sans" w:hAnsi="Open Sans" w:cs="Open Sans"/>
          <w:bCs/>
          <w:i/>
          <w:sz w:val="20"/>
          <w:szCs w:val="20"/>
        </w:rPr>
      </w:pPr>
    </w:p>
    <w:p w14:paraId="74F435C5" w14:textId="77777777" w:rsidR="00090D8E" w:rsidRPr="00707193" w:rsidRDefault="002B3916" w:rsidP="00A6023A">
      <w:pPr>
        <w:keepNext/>
        <w:keepLines/>
        <w:spacing w:after="0" w:line="240" w:lineRule="auto"/>
        <w:jc w:val="right"/>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3/1</w:t>
      </w:r>
    </w:p>
    <w:p w14:paraId="57BFC7A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i/>
          <w:sz w:val="20"/>
          <w:szCs w:val="20"/>
          <w:lang w:eastAsia="sl-SI"/>
        </w:rPr>
      </w:pPr>
    </w:p>
    <w:p w14:paraId="735BC3C2"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p w14:paraId="2271E51C" w14:textId="77777777" w:rsidR="00090D8E" w:rsidRPr="00707193" w:rsidRDefault="00090D8E" w:rsidP="00A6023A">
      <w:pPr>
        <w:keepNext/>
        <w:keepLines/>
        <w:tabs>
          <w:tab w:val="left" w:pos="284"/>
        </w:tab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I Z J A V A</w:t>
      </w:r>
    </w:p>
    <w:p w14:paraId="066F31ED" w14:textId="77777777" w:rsidR="00090D8E" w:rsidRPr="00707193" w:rsidRDefault="00090D8E" w:rsidP="00A6023A">
      <w:pPr>
        <w:keepNext/>
        <w:keepLines/>
        <w:tabs>
          <w:tab w:val="left" w:pos="284"/>
        </w:tab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O UDELEŽBI FIZIČNIH IN PRAVNIH OSEB V LASTNIŠTVU PONUDNIKA</w:t>
      </w:r>
    </w:p>
    <w:p w14:paraId="72DB00E6"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56BE7369"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635E66B9"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p w14:paraId="3797B06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Podatki o pravni osebi (ponudniku):</w:t>
      </w:r>
    </w:p>
    <w:p w14:paraId="5157608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Cs/>
          <w:sz w:val="20"/>
          <w:szCs w:val="20"/>
          <w:lang w:eastAsia="sl-SI"/>
        </w:rPr>
        <w:t>Polno ime podjetja</w:t>
      </w:r>
      <w:r w:rsidRPr="00707193">
        <w:rPr>
          <w:rFonts w:ascii="Open Sans" w:eastAsia="Times New Roman" w:hAnsi="Open Sans" w:cs="Open Sans"/>
          <w:sz w:val="20"/>
          <w:szCs w:val="20"/>
          <w:lang w:eastAsia="sl-SI"/>
        </w:rPr>
        <w:t>: _____________________________________________________________</w:t>
      </w:r>
    </w:p>
    <w:p w14:paraId="201EA6E2"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Cs/>
          <w:sz w:val="20"/>
          <w:szCs w:val="20"/>
          <w:lang w:eastAsia="sl-SI"/>
        </w:rPr>
        <w:t>Sedež podjetja</w:t>
      </w:r>
      <w:r w:rsidRPr="00707193">
        <w:rPr>
          <w:rFonts w:ascii="Open Sans" w:eastAsia="Times New Roman" w:hAnsi="Open Sans" w:cs="Open Sans"/>
          <w:sz w:val="20"/>
          <w:szCs w:val="20"/>
          <w:lang w:eastAsia="sl-SI"/>
        </w:rPr>
        <w:t>: ________________________________________________________________</w:t>
      </w:r>
    </w:p>
    <w:p w14:paraId="52F4FA67"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Cs/>
          <w:sz w:val="20"/>
          <w:szCs w:val="20"/>
          <w:lang w:eastAsia="sl-SI"/>
        </w:rPr>
        <w:t>Občina sedeža podjetja</w:t>
      </w:r>
      <w:r w:rsidRPr="00707193">
        <w:rPr>
          <w:rFonts w:ascii="Open Sans" w:eastAsia="Times New Roman" w:hAnsi="Open Sans" w:cs="Open Sans"/>
          <w:sz w:val="20"/>
          <w:szCs w:val="20"/>
          <w:lang w:eastAsia="sl-SI"/>
        </w:rPr>
        <w:t>: _________________________________________________________</w:t>
      </w:r>
    </w:p>
    <w:p w14:paraId="1B371424"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Cs/>
          <w:sz w:val="20"/>
          <w:szCs w:val="20"/>
          <w:lang w:eastAsia="sl-SI"/>
        </w:rPr>
        <w:t>Številka vpisa v sodni register (št. vložka)</w:t>
      </w:r>
      <w:r w:rsidRPr="00707193">
        <w:rPr>
          <w:rFonts w:ascii="Open Sans" w:eastAsia="Times New Roman" w:hAnsi="Open Sans" w:cs="Open Sans"/>
          <w:sz w:val="20"/>
          <w:szCs w:val="20"/>
          <w:lang w:eastAsia="sl-SI"/>
        </w:rPr>
        <w:t>: ___________________________________________</w:t>
      </w:r>
    </w:p>
    <w:p w14:paraId="2B0C70F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Cs/>
          <w:sz w:val="20"/>
          <w:szCs w:val="20"/>
          <w:lang w:eastAsia="sl-SI"/>
        </w:rPr>
        <w:t>Matična številka podjetja</w:t>
      </w:r>
      <w:r w:rsidRPr="00707193">
        <w:rPr>
          <w:rFonts w:ascii="Open Sans" w:eastAsia="Times New Roman" w:hAnsi="Open Sans" w:cs="Open Sans"/>
          <w:sz w:val="20"/>
          <w:szCs w:val="20"/>
          <w:lang w:eastAsia="sl-SI"/>
        </w:rPr>
        <w:t>: ________________________________________________________</w:t>
      </w:r>
    </w:p>
    <w:p w14:paraId="17556215" w14:textId="6944473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Cs/>
          <w:sz w:val="20"/>
          <w:szCs w:val="20"/>
          <w:lang w:eastAsia="sl-SI"/>
        </w:rPr>
        <w:t>ID ZA DDV</w:t>
      </w:r>
      <w:r w:rsidRPr="00707193">
        <w:rPr>
          <w:rFonts w:ascii="Open Sans" w:eastAsia="Times New Roman" w:hAnsi="Open Sans" w:cs="Open Sans"/>
          <w:sz w:val="20"/>
          <w:szCs w:val="20"/>
          <w:lang w:eastAsia="sl-SI"/>
        </w:rPr>
        <w:t>: __________________________________________________________________</w:t>
      </w:r>
    </w:p>
    <w:p w14:paraId="41A090A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p w14:paraId="47D93187" w14:textId="49CA4045"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V zvezi z javnim naročilom </w:t>
      </w:r>
      <w:r w:rsidR="00F046F7" w:rsidRPr="00707193">
        <w:rPr>
          <w:rFonts w:ascii="Open Sans" w:eastAsia="Times New Roman" w:hAnsi="Open Sans" w:cs="Open Sans"/>
          <w:b/>
          <w:sz w:val="20"/>
          <w:szCs w:val="20"/>
          <w:lang w:eastAsia="sl-SI"/>
        </w:rPr>
        <w:t>ENLJ-SOT-251/26</w:t>
      </w:r>
      <w:r w:rsidRPr="00707193">
        <w:rPr>
          <w:rFonts w:ascii="Open Sans" w:eastAsia="Times New Roman" w:hAnsi="Open Sans" w:cs="Open Sans"/>
          <w:b/>
          <w:sz w:val="20"/>
          <w:szCs w:val="20"/>
          <w:lang w:eastAsia="sl-SI"/>
        </w:rPr>
        <w:t xml:space="preserve"> - </w:t>
      </w:r>
      <w:r w:rsidR="00287E2C" w:rsidRPr="00707193">
        <w:rPr>
          <w:rFonts w:ascii="Open Sans" w:eastAsia="Times New Roman" w:hAnsi="Open Sans" w:cs="Open Sans"/>
          <w:b/>
          <w:sz w:val="20"/>
          <w:szCs w:val="20"/>
          <w:lang w:eastAsia="sl-SI"/>
        </w:rPr>
        <w:t>Nabava in vgradnja zapornih armatur</w:t>
      </w:r>
      <w:r w:rsidRPr="00707193">
        <w:rPr>
          <w:rFonts w:ascii="Open Sans" w:eastAsia="Times New Roman" w:hAnsi="Open Sans" w:cs="Open Sans"/>
          <w:b/>
          <w:sz w:val="20"/>
          <w:szCs w:val="20"/>
          <w:lang w:eastAsia="sl-SI"/>
        </w:rPr>
        <w:t xml:space="preserve"> </w:t>
      </w:r>
      <w:r w:rsidRPr="00707193">
        <w:rPr>
          <w:rFonts w:ascii="Open Sans" w:eastAsia="Times New Roman" w:hAnsi="Open Sans" w:cs="Open Sans"/>
          <w:sz w:val="20"/>
          <w:szCs w:val="20"/>
          <w:lang w:eastAsia="sl-SI"/>
        </w:rPr>
        <w:t xml:space="preserve"> </w:t>
      </w:r>
      <w:r w:rsidR="00DF6D05" w:rsidRPr="00A367E2">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r w:rsidRPr="00707193">
        <w:rPr>
          <w:rFonts w:ascii="Open Sans" w:eastAsia="Times New Roman" w:hAnsi="Open Sans" w:cs="Open Sans"/>
          <w:sz w:val="20"/>
          <w:szCs w:val="20"/>
          <w:lang w:eastAsia="sl-SI"/>
        </w:rPr>
        <w:t>.</w:t>
      </w:r>
    </w:p>
    <w:p w14:paraId="724DD4F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 </w:t>
      </w:r>
    </w:p>
    <w:p w14:paraId="2EF1030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
          <w:sz w:val="20"/>
          <w:szCs w:val="20"/>
          <w:lang w:eastAsia="sl-SI"/>
        </w:rPr>
        <w:t>IZJAVLJAMO</w:t>
      </w:r>
      <w:r w:rsidRPr="00707193">
        <w:rPr>
          <w:rFonts w:ascii="Open Sans" w:eastAsia="Times New Roman" w:hAnsi="Open Sans" w:cs="Open Sans"/>
          <w:sz w:val="20"/>
          <w:szCs w:val="20"/>
          <w:lang w:eastAsia="sl-SI"/>
        </w:rPr>
        <w:t xml:space="preserve">, da so pri lastništvu zgoraj navedenega ponudnika udeležene naslednje </w:t>
      </w:r>
      <w:r w:rsidRPr="00707193">
        <w:rPr>
          <w:rFonts w:ascii="Open Sans" w:eastAsia="Times New Roman" w:hAnsi="Open Sans" w:cs="Open Sans"/>
          <w:sz w:val="20"/>
          <w:szCs w:val="20"/>
          <w:u w:val="single"/>
          <w:lang w:eastAsia="sl-SI"/>
        </w:rPr>
        <w:t>pravne osebe</w:t>
      </w:r>
      <w:r w:rsidRPr="00707193">
        <w:rPr>
          <w:rFonts w:ascii="Open Sans" w:eastAsia="Times New Roman" w:hAnsi="Open Sans" w:cs="Open Sans"/>
          <w:sz w:val="20"/>
          <w:szCs w:val="20"/>
          <w:lang w:eastAsia="sl-SI"/>
        </w:rPr>
        <w:t>, vključno z udeležbo tihih družbenikov:</w:t>
      </w:r>
    </w:p>
    <w:p w14:paraId="6F0D9C46"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90D8E" w:rsidRPr="00707193" w14:paraId="7D2BD447"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83111E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0D87C6A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CDD778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73FFF24"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Delež lastništva v %</w:t>
            </w:r>
          </w:p>
        </w:tc>
      </w:tr>
      <w:tr w:rsidR="00090D8E" w:rsidRPr="00707193" w14:paraId="38EB1EAB"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157B9D9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2592549"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0F83849"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D942F6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6C22D861"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F044C0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2E5947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C7C7C1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EB1F57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57EAC968"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0FD3EEA3"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0769E2F"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19F490A"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6C1E7E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36FDE86E"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53D8CF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0555FF6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F33EF2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66B8C9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017E44D3"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5CAA0C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9878DFA"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05E577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4E00B7"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58BB560F"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4230C0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2F920772"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034729D"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71DAE7A"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5E1723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54E6752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
          <w:sz w:val="20"/>
          <w:szCs w:val="20"/>
          <w:lang w:eastAsia="sl-SI"/>
        </w:rPr>
        <w:t>IZJAVLJAMO</w:t>
      </w:r>
      <w:r w:rsidRPr="00707193">
        <w:rPr>
          <w:rFonts w:ascii="Open Sans" w:eastAsia="Times New Roman" w:hAnsi="Open Sans" w:cs="Open Sans"/>
          <w:sz w:val="20"/>
          <w:szCs w:val="20"/>
          <w:lang w:eastAsia="sl-SI"/>
        </w:rPr>
        <w:t xml:space="preserve">, da so pri lastništvu zgoraj navedenega ponudnika udeležene naslednje </w:t>
      </w:r>
      <w:r w:rsidRPr="00707193">
        <w:rPr>
          <w:rFonts w:ascii="Open Sans" w:eastAsia="Times New Roman" w:hAnsi="Open Sans" w:cs="Open Sans"/>
          <w:sz w:val="20"/>
          <w:szCs w:val="20"/>
          <w:u w:val="single"/>
          <w:lang w:eastAsia="sl-SI"/>
        </w:rPr>
        <w:t>fizične osebe</w:t>
      </w:r>
      <w:r w:rsidRPr="00707193">
        <w:rPr>
          <w:rFonts w:ascii="Open Sans" w:eastAsia="Times New Roman" w:hAnsi="Open Sans" w:cs="Open Sans"/>
          <w:sz w:val="20"/>
          <w:szCs w:val="20"/>
          <w:lang w:eastAsia="sl-SI"/>
        </w:rPr>
        <w:t>, vključno z udeležbo tihih družbenikov:</w:t>
      </w:r>
    </w:p>
    <w:p w14:paraId="282836BA"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090D8E" w:rsidRPr="00707193" w14:paraId="4157B75F"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29C838D7"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1395D96"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10C7EFE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614C25E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Delež lastništva v %</w:t>
            </w:r>
          </w:p>
        </w:tc>
      </w:tr>
      <w:tr w:rsidR="00090D8E" w:rsidRPr="00707193" w14:paraId="006E02E1"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5D229791"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31D90A3"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0427376"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054633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028E3A25"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17712E6F"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C0F10B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9024C1D"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82EB2C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0895B2F6"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25593E7D"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BBEF8D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85DEA4A"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5F1CEC1"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74DEC22B"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1FF299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64EC1FE2"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190159D"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F9A132F"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6C7C9ACC"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20CBF27F"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B22A3D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AF34CD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2D690C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3F2F7382"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034B7E06"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22E4DAD"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66A0B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D318106"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A6F2223"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347D5F6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
          <w:sz w:val="20"/>
          <w:szCs w:val="20"/>
          <w:lang w:eastAsia="sl-SI"/>
        </w:rPr>
        <w:br w:type="page"/>
      </w:r>
      <w:r w:rsidRPr="00707193">
        <w:rPr>
          <w:rFonts w:ascii="Open Sans" w:eastAsia="Times New Roman" w:hAnsi="Open Sans" w:cs="Open Sans"/>
          <w:b/>
          <w:sz w:val="20"/>
          <w:szCs w:val="20"/>
          <w:lang w:eastAsia="sl-SI"/>
        </w:rPr>
        <w:lastRenderedPageBreak/>
        <w:t>IZJAVLJAMO</w:t>
      </w:r>
      <w:r w:rsidRPr="00707193">
        <w:rPr>
          <w:rFonts w:ascii="Open Sans" w:eastAsia="Times New Roman" w:hAnsi="Open Sans" w:cs="Open Sans"/>
          <w:sz w:val="20"/>
          <w:szCs w:val="20"/>
          <w:lang w:eastAsia="sl-SI"/>
        </w:rPr>
        <w:t xml:space="preserve">, da so skladno z določbami zakona, ki ureja gospodarske družbe, </w:t>
      </w:r>
      <w:r w:rsidRPr="00707193">
        <w:rPr>
          <w:rFonts w:ascii="Open Sans" w:eastAsia="Times New Roman" w:hAnsi="Open Sans" w:cs="Open Sans"/>
          <w:sz w:val="20"/>
          <w:szCs w:val="20"/>
          <w:u w:val="single"/>
          <w:lang w:eastAsia="sl-SI"/>
        </w:rPr>
        <w:t>povezane družbe</w:t>
      </w:r>
      <w:r w:rsidRPr="00707193">
        <w:rPr>
          <w:rFonts w:ascii="Open Sans" w:eastAsia="Times New Roman" w:hAnsi="Open Sans" w:cs="Open Sans"/>
          <w:sz w:val="20"/>
          <w:szCs w:val="20"/>
          <w:lang w:eastAsia="sl-SI"/>
        </w:rPr>
        <w:t xml:space="preserve"> z zgoraj navedenim ponudnikom, naslednji gospodarski subjekti:</w:t>
      </w:r>
    </w:p>
    <w:p w14:paraId="48C0A45D"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090D8E" w:rsidRPr="00707193" w14:paraId="502C7092"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16E705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24D9347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3BBE982A"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E0626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Matična številka</w:t>
            </w:r>
          </w:p>
        </w:tc>
      </w:tr>
      <w:tr w:rsidR="00090D8E" w:rsidRPr="00707193" w14:paraId="6B247A64"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3E778BD"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20FD37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311A4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ACB0FA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38911AE5"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17850C7"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2FBFC546"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AFFE651"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633B419"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3024CD70"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31C187C1"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881B24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2A2473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692932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7465EA90"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0EE9FBF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174B229"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4E3B0E7"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E0657E0"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64A7F9A6"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04E48D61"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F10677A"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35E97B9"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EEF7D5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707193" w14:paraId="0B63A6EE"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1B2131F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6387AB32"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6BF99C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F7AF707"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907B4B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07AC38B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p w14:paraId="75092184"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57BF02"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p w14:paraId="1347ABE3"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S podpisom te izjave jamčim za točnost in resničnost podatkov ter se zavedam, da je </w:t>
      </w:r>
      <w:r w:rsidR="00526E15" w:rsidRPr="00707193">
        <w:rPr>
          <w:rFonts w:ascii="Open Sans" w:eastAsia="Times New Roman" w:hAnsi="Open Sans" w:cs="Open Sans"/>
          <w:sz w:val="20"/>
          <w:szCs w:val="20"/>
          <w:lang w:eastAsia="sl-SI"/>
        </w:rPr>
        <w:t xml:space="preserve">okvirni sporazum </w:t>
      </w:r>
      <w:r w:rsidRPr="00707193">
        <w:rPr>
          <w:rFonts w:ascii="Open Sans" w:eastAsia="Times New Roman" w:hAnsi="Open Sans" w:cs="Open Sans"/>
          <w:sz w:val="20"/>
          <w:szCs w:val="20"/>
          <w:lang w:eastAsia="sl-SI"/>
        </w:rPr>
        <w:t>v primeru lažne izjave ali neresničnih podatkov o dejstvih v izjavi ničen. Zavezujem se, da bom naročnika obvestil o vsaki spremembi posredovanih podatkov.</w:t>
      </w:r>
    </w:p>
    <w:p w14:paraId="3F99D631"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0BBAEE85"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u w:val="single"/>
          <w:lang w:eastAsia="sl-SI"/>
        </w:rPr>
      </w:pPr>
      <w:r w:rsidRPr="00707193">
        <w:rPr>
          <w:rFonts w:ascii="Open Sans" w:eastAsia="Times New Roman" w:hAnsi="Open Sans" w:cs="Open Sans"/>
          <w:sz w:val="20"/>
          <w:szCs w:val="20"/>
          <w:u w:val="single"/>
          <w:lang w:eastAsia="sl-SI"/>
        </w:rPr>
        <w:t>Vse izjave podajamo pod kazensko in materialno odgovornostjo.</w:t>
      </w:r>
    </w:p>
    <w:p w14:paraId="1D5D1A31"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17C29448"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1EBF56C4"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2D70510E"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48E2543C"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b/>
          <w:sz w:val="20"/>
          <w:szCs w:val="20"/>
          <w:lang w:eastAsia="sl-SI"/>
        </w:rPr>
      </w:pPr>
    </w:p>
    <w:p w14:paraId="2DC66CF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90D8E" w:rsidRPr="00707193" w14:paraId="57260A02" w14:textId="77777777" w:rsidTr="00A9443F">
        <w:trPr>
          <w:trHeight w:val="235"/>
        </w:trPr>
        <w:tc>
          <w:tcPr>
            <w:tcW w:w="2977" w:type="dxa"/>
            <w:tcBorders>
              <w:bottom w:val="single" w:sz="4" w:space="0" w:color="auto"/>
            </w:tcBorders>
          </w:tcPr>
          <w:p w14:paraId="304E5004"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7606399"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7D9BC9F"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90D8E" w:rsidRPr="00707193" w14:paraId="299A493C" w14:textId="77777777" w:rsidTr="00A9443F">
        <w:trPr>
          <w:trHeight w:val="235"/>
        </w:trPr>
        <w:tc>
          <w:tcPr>
            <w:tcW w:w="2977" w:type="dxa"/>
            <w:tcBorders>
              <w:top w:val="single" w:sz="4" w:space="0" w:color="auto"/>
            </w:tcBorders>
          </w:tcPr>
          <w:p w14:paraId="695ADE4B"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694" w:type="dxa"/>
          </w:tcPr>
          <w:p w14:paraId="5E0ECED7" w14:textId="77777777" w:rsidR="00090D8E" w:rsidRPr="00707193" w:rsidRDefault="00090D8E"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9220803"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w:t>
            </w:r>
            <w:r w:rsidRPr="00707193">
              <w:rPr>
                <w:rFonts w:ascii="Open Sans" w:hAnsi="Open Sans" w:cs="Open Sans"/>
                <w:snapToGrid w:val="0"/>
                <w:color w:val="000000"/>
                <w:sz w:val="20"/>
                <w:szCs w:val="20"/>
              </w:rPr>
              <w:t xml:space="preserve">me in priimek </w:t>
            </w:r>
            <w:r w:rsidRPr="00707193">
              <w:rPr>
                <w:rFonts w:ascii="Open Sans" w:eastAsia="Times New Roman" w:hAnsi="Open Sans" w:cs="Open Sans"/>
                <w:snapToGrid w:val="0"/>
                <w:color w:val="000000"/>
                <w:sz w:val="20"/>
                <w:szCs w:val="20"/>
                <w:lang w:eastAsia="sl-SI"/>
              </w:rPr>
              <w:t>odgovorne osebe</w:t>
            </w:r>
            <w:r w:rsidRPr="00707193">
              <w:rPr>
                <w:rFonts w:ascii="Open Sans" w:hAnsi="Open Sans" w:cs="Open Sans"/>
                <w:snapToGrid w:val="0"/>
                <w:color w:val="000000"/>
                <w:sz w:val="20"/>
                <w:szCs w:val="20"/>
              </w:rPr>
              <w:t xml:space="preserve"> ter podpis gospodarskega subjekta</w:t>
            </w:r>
            <w:r w:rsidRPr="00707193">
              <w:rPr>
                <w:rFonts w:ascii="Open Sans" w:eastAsia="Times New Roman" w:hAnsi="Open Sans" w:cs="Open Sans"/>
                <w:snapToGrid w:val="0"/>
                <w:color w:val="000000"/>
                <w:sz w:val="20"/>
                <w:szCs w:val="20"/>
                <w:lang w:eastAsia="sl-SI"/>
              </w:rPr>
              <w:t>)</w:t>
            </w:r>
          </w:p>
        </w:tc>
      </w:tr>
    </w:tbl>
    <w:p w14:paraId="1EF85D3D" w14:textId="77777777" w:rsidR="00090D8E" w:rsidRPr="00A05DC2" w:rsidRDefault="00090D8E" w:rsidP="00A6023A">
      <w:pPr>
        <w:keepNext/>
        <w:keepLines/>
        <w:tabs>
          <w:tab w:val="left" w:pos="284"/>
        </w:tabs>
        <w:spacing w:after="0" w:line="240" w:lineRule="auto"/>
        <w:jc w:val="both"/>
        <w:rPr>
          <w:rFonts w:ascii="Open Sans" w:eastAsia="Times New Roman" w:hAnsi="Open Sans" w:cs="Open Sans"/>
          <w:sz w:val="18"/>
          <w:szCs w:val="18"/>
          <w:lang w:eastAsia="sl-SI"/>
        </w:rPr>
      </w:pPr>
    </w:p>
    <w:p w14:paraId="391DA9DA" w14:textId="77777777" w:rsidR="00090D8E" w:rsidRPr="00A05DC2" w:rsidRDefault="00090D8E" w:rsidP="00A6023A">
      <w:pPr>
        <w:keepNext/>
        <w:keepLines/>
        <w:tabs>
          <w:tab w:val="left" w:pos="284"/>
        </w:tabs>
        <w:spacing w:after="0" w:line="240" w:lineRule="auto"/>
        <w:jc w:val="both"/>
        <w:rPr>
          <w:rFonts w:ascii="Open Sans" w:eastAsia="Times New Roman" w:hAnsi="Open Sans" w:cs="Open Sans"/>
          <w:sz w:val="18"/>
          <w:szCs w:val="18"/>
          <w:lang w:eastAsia="sl-SI"/>
        </w:rPr>
      </w:pPr>
    </w:p>
    <w:p w14:paraId="4209EEFB" w14:textId="77777777" w:rsidR="00090D8E" w:rsidRPr="00A05DC2" w:rsidRDefault="00090D8E" w:rsidP="00A6023A">
      <w:pPr>
        <w:keepNext/>
        <w:keepLines/>
        <w:tabs>
          <w:tab w:val="left" w:pos="284"/>
        </w:tabs>
        <w:spacing w:after="0" w:line="240" w:lineRule="auto"/>
        <w:jc w:val="both"/>
        <w:rPr>
          <w:rFonts w:ascii="Open Sans" w:eastAsia="Times New Roman" w:hAnsi="Open Sans" w:cs="Open Sans"/>
          <w:sz w:val="18"/>
          <w:szCs w:val="18"/>
          <w:lang w:eastAsia="sl-SI"/>
        </w:rPr>
      </w:pPr>
    </w:p>
    <w:p w14:paraId="1221E469" w14:textId="77777777" w:rsidR="00090D8E" w:rsidRPr="00A05DC2" w:rsidRDefault="00090D8E" w:rsidP="00A6023A">
      <w:pPr>
        <w:keepNext/>
        <w:keepLines/>
        <w:tabs>
          <w:tab w:val="left" w:pos="284"/>
        </w:tabs>
        <w:spacing w:after="0" w:line="240" w:lineRule="auto"/>
        <w:jc w:val="both"/>
        <w:rPr>
          <w:rFonts w:ascii="Open Sans" w:eastAsia="Times New Roman" w:hAnsi="Open Sans" w:cs="Open Sans"/>
          <w:sz w:val="18"/>
          <w:szCs w:val="18"/>
          <w:lang w:eastAsia="sl-SI"/>
        </w:rPr>
      </w:pPr>
    </w:p>
    <w:p w14:paraId="39443FBA" w14:textId="77777777" w:rsidR="00090D8E" w:rsidRPr="00A05DC2" w:rsidRDefault="00090D8E" w:rsidP="00A6023A">
      <w:pPr>
        <w:keepNext/>
        <w:keepLines/>
        <w:tabs>
          <w:tab w:val="left" w:pos="284"/>
        </w:tabs>
        <w:spacing w:after="0" w:line="240" w:lineRule="auto"/>
        <w:jc w:val="both"/>
        <w:rPr>
          <w:rFonts w:ascii="Open Sans" w:eastAsia="Times New Roman" w:hAnsi="Open Sans" w:cs="Open Sans"/>
          <w:i/>
          <w:sz w:val="18"/>
          <w:szCs w:val="18"/>
          <w:lang w:eastAsia="sl-SI"/>
        </w:rPr>
      </w:pPr>
    </w:p>
    <w:p w14:paraId="0A4D8329" w14:textId="77777777" w:rsidR="00090D8E" w:rsidRPr="00A05DC2" w:rsidRDefault="00090D8E" w:rsidP="00A6023A">
      <w:pPr>
        <w:keepNext/>
        <w:keepLines/>
        <w:tabs>
          <w:tab w:val="left" w:pos="284"/>
        </w:tabs>
        <w:spacing w:after="0" w:line="240" w:lineRule="auto"/>
        <w:jc w:val="both"/>
        <w:rPr>
          <w:rFonts w:ascii="Open Sans" w:eastAsia="Times New Roman" w:hAnsi="Open Sans" w:cs="Open Sans"/>
          <w:i/>
          <w:sz w:val="18"/>
          <w:szCs w:val="18"/>
          <w:lang w:eastAsia="sl-SI"/>
        </w:rPr>
      </w:pPr>
    </w:p>
    <w:p w14:paraId="5AAD8566" w14:textId="77777777" w:rsidR="00090D8E" w:rsidRPr="00424570" w:rsidRDefault="00090D8E" w:rsidP="00A6023A">
      <w:pPr>
        <w:keepNext/>
        <w:keepLines/>
        <w:tabs>
          <w:tab w:val="left" w:pos="284"/>
        </w:tabs>
        <w:spacing w:after="0" w:line="240" w:lineRule="auto"/>
        <w:jc w:val="both"/>
        <w:rPr>
          <w:rFonts w:ascii="Open Sans" w:eastAsia="Times New Roman" w:hAnsi="Open Sans" w:cs="Open Sans"/>
          <w:i/>
          <w:sz w:val="16"/>
          <w:szCs w:val="16"/>
          <w:lang w:eastAsia="sl-SI"/>
        </w:rPr>
      </w:pPr>
      <w:r w:rsidRPr="00424570">
        <w:rPr>
          <w:rFonts w:ascii="Open Sans" w:eastAsia="Times New Roman" w:hAnsi="Open Sans" w:cs="Open Sans"/>
          <w:b/>
          <w:i/>
          <w:sz w:val="16"/>
          <w:szCs w:val="16"/>
          <w:lang w:eastAsia="sl-SI"/>
        </w:rPr>
        <w:t>Navodilo:</w:t>
      </w:r>
      <w:r w:rsidRPr="00424570">
        <w:rPr>
          <w:rFonts w:ascii="Open Sans" w:eastAsia="Times New Roman" w:hAnsi="Open Sans" w:cs="Open Sans"/>
          <w:i/>
          <w:sz w:val="16"/>
          <w:szCs w:val="16"/>
          <w:lang w:eastAsia="sl-SI"/>
        </w:rPr>
        <w:t xml:space="preserve"> </w:t>
      </w:r>
    </w:p>
    <w:p w14:paraId="4DE37B29" w14:textId="77777777" w:rsidR="00090D8E" w:rsidRPr="00424570" w:rsidRDefault="00090D8E" w:rsidP="00A6023A">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424570">
        <w:rPr>
          <w:rFonts w:ascii="Open Sans" w:eastAsia="Times New Roman" w:hAnsi="Open Sans" w:cs="Open Sans"/>
          <w:i/>
          <w:iCs/>
          <w:sz w:val="16"/>
          <w:szCs w:val="16"/>
          <w:lang w:eastAsia="sl-SI"/>
        </w:rPr>
        <w:t xml:space="preserve">Izjavo izpolni in podpiše </w:t>
      </w:r>
      <w:r w:rsidRPr="00424570">
        <w:rPr>
          <w:rFonts w:ascii="Open Sans" w:eastAsia="Times New Roman" w:hAnsi="Open Sans" w:cs="Open Sans"/>
          <w:i/>
          <w:iCs/>
          <w:sz w:val="16"/>
          <w:szCs w:val="16"/>
          <w:u w:val="single"/>
          <w:lang w:eastAsia="sl-SI"/>
        </w:rPr>
        <w:t>ponudnik</w:t>
      </w:r>
      <w:r w:rsidRPr="00424570">
        <w:rPr>
          <w:rFonts w:ascii="Open Sans" w:eastAsia="Times New Roman" w:hAnsi="Open Sans" w:cs="Open Sans"/>
          <w:i/>
          <w:iCs/>
          <w:sz w:val="16"/>
          <w:szCs w:val="16"/>
          <w:lang w:eastAsia="sl-SI"/>
        </w:rPr>
        <w:t xml:space="preserve">, kot tudi vsi </w:t>
      </w:r>
      <w:r w:rsidRPr="00424570">
        <w:rPr>
          <w:rFonts w:ascii="Open Sans" w:eastAsia="Times New Roman" w:hAnsi="Open Sans" w:cs="Open Sans"/>
          <w:i/>
          <w:iCs/>
          <w:sz w:val="16"/>
          <w:szCs w:val="16"/>
          <w:u w:val="single"/>
          <w:lang w:eastAsia="sl-SI"/>
        </w:rPr>
        <w:t>posamezni člani skupine ponudnikov</w:t>
      </w:r>
      <w:r w:rsidRPr="00424570">
        <w:rPr>
          <w:rFonts w:ascii="Open Sans" w:eastAsia="Times New Roman" w:hAnsi="Open Sans" w:cs="Open Sans"/>
          <w:i/>
          <w:iCs/>
          <w:sz w:val="16"/>
          <w:szCs w:val="16"/>
          <w:lang w:eastAsia="sl-SI"/>
        </w:rPr>
        <w:t xml:space="preserve"> (partnerji) v primeru skupne ponudbe, vsi </w:t>
      </w:r>
      <w:r w:rsidRPr="00424570">
        <w:rPr>
          <w:rFonts w:ascii="Open Sans" w:eastAsia="Times New Roman" w:hAnsi="Open Sans" w:cs="Open Sans"/>
          <w:i/>
          <w:iCs/>
          <w:sz w:val="16"/>
          <w:szCs w:val="16"/>
          <w:u w:val="single"/>
          <w:lang w:eastAsia="sl-SI"/>
        </w:rPr>
        <w:t>podizvajalci</w:t>
      </w:r>
      <w:r w:rsidRPr="00424570">
        <w:rPr>
          <w:rFonts w:ascii="Open Sans" w:eastAsia="Times New Roman" w:hAnsi="Open Sans" w:cs="Open Sans"/>
          <w:i/>
          <w:iCs/>
          <w:sz w:val="16"/>
          <w:szCs w:val="16"/>
          <w:lang w:eastAsia="sl-SI"/>
        </w:rPr>
        <w:t xml:space="preserve"> (če ponudnik izvaja javno naročilo s podizvajalci) ter vsi </w:t>
      </w:r>
      <w:r w:rsidRPr="00424570">
        <w:rPr>
          <w:rFonts w:ascii="Open Sans" w:eastAsia="Times New Roman" w:hAnsi="Open Sans" w:cs="Open Sans"/>
          <w:bCs/>
          <w:i/>
          <w:iCs/>
          <w:sz w:val="16"/>
          <w:szCs w:val="16"/>
          <w:u w:val="single"/>
          <w:lang w:eastAsia="sl-SI"/>
        </w:rPr>
        <w:t>gospodarski subjekti katerih zmogljivosti uporablja ponudnik</w:t>
      </w:r>
      <w:r w:rsidRPr="00424570">
        <w:rPr>
          <w:rFonts w:ascii="Open Sans" w:eastAsia="Times New Roman" w:hAnsi="Open Sans" w:cs="Open Sans"/>
          <w:i/>
          <w:iCs/>
          <w:sz w:val="16"/>
          <w:szCs w:val="16"/>
          <w:lang w:eastAsia="sl-SI"/>
        </w:rPr>
        <w:t>.</w:t>
      </w:r>
    </w:p>
    <w:p w14:paraId="2AF8BD52" w14:textId="77777777" w:rsidR="00090D8E" w:rsidRPr="00424570" w:rsidRDefault="00090D8E" w:rsidP="00A6023A">
      <w:pPr>
        <w:keepNext/>
        <w:keepLines/>
        <w:tabs>
          <w:tab w:val="left" w:pos="284"/>
        </w:tabs>
        <w:spacing w:after="0" w:line="240" w:lineRule="auto"/>
        <w:jc w:val="both"/>
        <w:rPr>
          <w:rFonts w:ascii="Open Sans" w:eastAsia="Times New Roman" w:hAnsi="Open Sans" w:cs="Open Sans"/>
          <w:i/>
          <w:sz w:val="16"/>
          <w:szCs w:val="16"/>
          <w:lang w:eastAsia="sl-SI"/>
        </w:rPr>
      </w:pPr>
    </w:p>
    <w:p w14:paraId="2383BC12" w14:textId="77777777" w:rsidR="00090D8E" w:rsidRPr="00424570" w:rsidRDefault="00090D8E" w:rsidP="00A6023A">
      <w:pPr>
        <w:keepNext/>
        <w:keepLines/>
        <w:tabs>
          <w:tab w:val="left" w:pos="284"/>
        </w:tabs>
        <w:spacing w:after="0" w:line="240" w:lineRule="auto"/>
        <w:jc w:val="both"/>
        <w:rPr>
          <w:rFonts w:ascii="Open Sans" w:eastAsia="Times New Roman" w:hAnsi="Open Sans" w:cs="Open Sans"/>
          <w:i/>
          <w:sz w:val="16"/>
          <w:szCs w:val="16"/>
          <w:lang w:eastAsia="sl-SI"/>
        </w:rPr>
      </w:pPr>
    </w:p>
    <w:p w14:paraId="0FD2CABF" w14:textId="77777777" w:rsidR="00090D8E" w:rsidRPr="00424570" w:rsidRDefault="00090D8E" w:rsidP="00A6023A">
      <w:pPr>
        <w:keepNext/>
        <w:keepLines/>
        <w:tabs>
          <w:tab w:val="left" w:pos="284"/>
        </w:tabs>
        <w:spacing w:after="0" w:line="240" w:lineRule="auto"/>
        <w:jc w:val="both"/>
        <w:rPr>
          <w:rFonts w:ascii="Open Sans" w:eastAsia="Times New Roman" w:hAnsi="Open Sans" w:cs="Open Sans"/>
          <w:bCs/>
          <w:i/>
          <w:sz w:val="16"/>
          <w:szCs w:val="16"/>
          <w:lang w:eastAsia="sl-SI"/>
        </w:rPr>
      </w:pPr>
      <w:r w:rsidRPr="00424570">
        <w:rPr>
          <w:rFonts w:ascii="Open Sans" w:eastAsia="Times New Roman" w:hAnsi="Open Sans" w:cs="Open Sans"/>
          <w:b/>
          <w:bCs/>
          <w:i/>
          <w:sz w:val="16"/>
          <w:szCs w:val="16"/>
          <w:lang w:eastAsia="sl-SI"/>
        </w:rPr>
        <w:t>Opomba:</w:t>
      </w:r>
      <w:r w:rsidRPr="00424570">
        <w:rPr>
          <w:rFonts w:ascii="Open Sans" w:eastAsia="Times New Roman" w:hAnsi="Open Sans" w:cs="Open Sans"/>
          <w:bCs/>
          <w:i/>
          <w:sz w:val="16"/>
          <w:szCs w:val="16"/>
          <w:lang w:eastAsia="sl-SI"/>
        </w:rPr>
        <w:t xml:space="preserve"> </w:t>
      </w:r>
    </w:p>
    <w:p w14:paraId="24B8AA73" w14:textId="5D2C6192" w:rsidR="00AD6155" w:rsidRPr="00424570" w:rsidRDefault="004B0151" w:rsidP="00AD6155">
      <w:pPr>
        <w:keepNext/>
        <w:keepLines/>
        <w:widowControl w:val="0"/>
        <w:numPr>
          <w:ilvl w:val="0"/>
          <w:numId w:val="3"/>
        </w:numPr>
        <w:tabs>
          <w:tab w:val="left" w:pos="284"/>
          <w:tab w:val="num" w:pos="1070"/>
        </w:tabs>
        <w:spacing w:after="0" w:line="240" w:lineRule="auto"/>
        <w:ind w:left="284"/>
        <w:jc w:val="both"/>
        <w:rPr>
          <w:rFonts w:ascii="Open Sans" w:hAnsi="Open Sans" w:cs="Open Sans"/>
          <w:bCs/>
          <w:i/>
          <w:sz w:val="16"/>
          <w:szCs w:val="16"/>
        </w:rPr>
      </w:pPr>
      <w:r w:rsidRPr="004B0151">
        <w:rPr>
          <w:rFonts w:ascii="Open Sans" w:eastAsia="Times New Roman" w:hAnsi="Open Sans" w:cs="Open Sans"/>
          <w:i/>
          <w:iCs/>
          <w:sz w:val="16"/>
          <w:szCs w:val="16"/>
          <w:lang w:eastAsia="sl-SI"/>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00AD6155" w:rsidRPr="00424570">
        <w:rPr>
          <w:rFonts w:ascii="Open Sans" w:eastAsia="Times New Roman" w:hAnsi="Open Sans" w:cs="Open Sans"/>
          <w:i/>
          <w:iCs/>
          <w:sz w:val="16"/>
          <w:szCs w:val="16"/>
          <w:lang w:eastAsia="sl-SI"/>
        </w:rPr>
        <w:t xml:space="preserve">. </w:t>
      </w:r>
    </w:p>
    <w:p w14:paraId="5B6FC5EF" w14:textId="77777777" w:rsidR="00090D8E" w:rsidRPr="00424570" w:rsidRDefault="00AD6155" w:rsidP="00AD6155">
      <w:pPr>
        <w:keepNext/>
        <w:keepLines/>
        <w:widowControl w:val="0"/>
        <w:spacing w:after="0" w:line="240" w:lineRule="auto"/>
        <w:ind w:left="284" w:hanging="284"/>
        <w:jc w:val="both"/>
        <w:rPr>
          <w:rFonts w:ascii="Open Sans" w:eastAsia="Times New Roman" w:hAnsi="Open Sans" w:cs="Open Sans"/>
          <w:bCs/>
          <w:i/>
          <w:sz w:val="16"/>
          <w:szCs w:val="16"/>
          <w:lang w:eastAsia="sl-SI"/>
        </w:rPr>
      </w:pPr>
      <w:r w:rsidRPr="00424570">
        <w:rPr>
          <w:rFonts w:ascii="Open Sans" w:hAnsi="Open Sans" w:cs="Open Sans"/>
          <w:i/>
          <w:sz w:val="16"/>
          <w:szCs w:val="16"/>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090D8E" w:rsidRPr="00424570">
        <w:rPr>
          <w:rFonts w:ascii="Open Sans" w:eastAsia="Times New Roman" w:hAnsi="Open Sans" w:cs="Open Sans"/>
          <w:i/>
          <w:sz w:val="16"/>
          <w:szCs w:val="16"/>
          <w:lang w:eastAsia="sl-SI"/>
        </w:rPr>
        <w:br w:type="page"/>
      </w:r>
    </w:p>
    <w:p w14:paraId="6A093897" w14:textId="77777777" w:rsidR="00D62D5F" w:rsidRPr="00707193" w:rsidRDefault="00D62D5F" w:rsidP="00A6023A">
      <w:pPr>
        <w:keepNext/>
        <w:keepLines/>
        <w:spacing w:after="0" w:line="240" w:lineRule="auto"/>
        <w:jc w:val="right"/>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lastRenderedPageBreak/>
        <w:t>Priloga 3/2</w:t>
      </w:r>
    </w:p>
    <w:p w14:paraId="7ECCDFBA"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14AFF1D6" w14:textId="77777777" w:rsidR="00090D8E" w:rsidRPr="00707193" w:rsidRDefault="00090D8E"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POOBLASTILO ZA PRIDOBITEV DOKAZILA IZ URADNIH EVIDENCE – ZA FIZIČNE OSEBE</w:t>
      </w:r>
    </w:p>
    <w:p w14:paraId="3CDD5D9C"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35CEC5C"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 xml:space="preserve">Ime in priimek _____________________________________________________________________ </w:t>
      </w:r>
    </w:p>
    <w:p w14:paraId="6EE45239"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8333584"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EMŠO ____________________________________________________________________________</w:t>
      </w:r>
    </w:p>
    <w:p w14:paraId="6F98D680"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569ECA0"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BA7A757"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 xml:space="preserve">Spodaj podpisani/a, ki sem pri gospodarskemu subjektu </w:t>
      </w:r>
    </w:p>
    <w:p w14:paraId="49CBA00D"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________________________________________</w:t>
      </w:r>
    </w:p>
    <w:p w14:paraId="23C7FEB2"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član/ica (ustrezno obkrožiti/označiti):</w:t>
      </w:r>
    </w:p>
    <w:p w14:paraId="4A82C2B0" w14:textId="77777777" w:rsidR="00090D8E" w:rsidRPr="00A05DC2" w:rsidRDefault="00090D8E" w:rsidP="00402E69">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 xml:space="preserve">upravnega organa ali </w:t>
      </w:r>
    </w:p>
    <w:p w14:paraId="1573B37B" w14:textId="77777777" w:rsidR="00090D8E" w:rsidRPr="00A05DC2" w:rsidRDefault="00090D8E" w:rsidP="00402E69">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vodstvenega organa ali</w:t>
      </w:r>
    </w:p>
    <w:p w14:paraId="12B92B7C" w14:textId="77777777" w:rsidR="00090D8E" w:rsidRPr="00A05DC2" w:rsidRDefault="00090D8E" w:rsidP="00402E69">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 xml:space="preserve">nadzornega organa </w:t>
      </w:r>
    </w:p>
    <w:p w14:paraId="64C5F78E"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9B6F5AE"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oziroma imam pooblastila za (ustrezno obkrožiti/označiti):</w:t>
      </w:r>
    </w:p>
    <w:p w14:paraId="1AFBC7B0" w14:textId="77777777" w:rsidR="00090D8E" w:rsidRPr="00A05DC2" w:rsidRDefault="00090D8E" w:rsidP="00402E69">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njegovo zastopanje ali</w:t>
      </w:r>
    </w:p>
    <w:p w14:paraId="48287C9C" w14:textId="77777777" w:rsidR="00090D8E" w:rsidRPr="00A05DC2" w:rsidRDefault="00090D8E" w:rsidP="00402E69">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odločanje ali</w:t>
      </w:r>
    </w:p>
    <w:p w14:paraId="5441460F" w14:textId="77777777" w:rsidR="00090D8E" w:rsidRPr="00A05DC2" w:rsidRDefault="00090D8E" w:rsidP="00402E69">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sz w:val="18"/>
          <w:szCs w:val="18"/>
          <w:lang w:eastAsia="sl-SI"/>
        </w:rPr>
        <w:t>nadzor v njem,</w:t>
      </w:r>
    </w:p>
    <w:p w14:paraId="6729A209"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33A2563" w14:textId="77777777" w:rsidR="00090D8E" w:rsidRPr="00A05DC2"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05DC2">
        <w:rPr>
          <w:rFonts w:ascii="Open Sans" w:eastAsia="Times New Roman" w:hAnsi="Open Sans" w:cs="Open Sans"/>
          <w:b/>
          <w:sz w:val="18"/>
          <w:szCs w:val="18"/>
          <w:lang w:eastAsia="sl-SI"/>
        </w:rPr>
        <w:t>pod kazensko in materialno odgovornostjo</w:t>
      </w:r>
      <w:r w:rsidRPr="00A05DC2">
        <w:rPr>
          <w:rFonts w:ascii="Open Sans" w:eastAsia="Times New Roman" w:hAnsi="Open Sans" w:cs="Open Sans"/>
          <w:sz w:val="18"/>
          <w:szCs w:val="18"/>
          <w:lang w:eastAsia="sl-SI"/>
        </w:rPr>
        <w:t xml:space="preserve"> </w:t>
      </w:r>
    </w:p>
    <w:p w14:paraId="28B912F2" w14:textId="77777777" w:rsidR="00090D8E" w:rsidRPr="00A05DC2" w:rsidRDefault="00090D8E" w:rsidP="00A6023A">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5F18886E" w14:textId="77777777" w:rsidR="00090D8E" w:rsidRPr="00707193" w:rsidRDefault="00090D8E" w:rsidP="00A6023A">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IZJAVLJAM</w:t>
      </w:r>
    </w:p>
    <w:p w14:paraId="4B36DED8"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2E90EB5" w14:textId="07D971AC" w:rsidR="0064646C" w:rsidRPr="00DC1C59" w:rsidRDefault="004B0151" w:rsidP="0064646C">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r w:rsidR="0064646C" w:rsidRPr="00DC1C59">
        <w:rPr>
          <w:rFonts w:ascii="Open Sans" w:eastAsia="Times New Roman" w:hAnsi="Open Sans" w:cs="Open Sans"/>
          <w:sz w:val="18"/>
          <w:szCs w:val="18"/>
          <w:lang w:eastAsia="sl-SI"/>
        </w:rPr>
        <w:t xml:space="preserve">, </w:t>
      </w:r>
    </w:p>
    <w:p w14:paraId="11E5F226" w14:textId="77777777" w:rsidR="0064646C" w:rsidRPr="00707193" w:rsidRDefault="0064646C" w:rsidP="0064646C">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D875EB7" w14:textId="77777777" w:rsidR="0064646C" w:rsidRPr="00707193" w:rsidRDefault="0064646C" w:rsidP="0064646C">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in</w:t>
      </w:r>
    </w:p>
    <w:p w14:paraId="0D497431" w14:textId="77777777" w:rsidR="0064646C" w:rsidRPr="00707193" w:rsidRDefault="0064646C" w:rsidP="0064646C">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5FB29E1" w14:textId="77777777" w:rsidR="0064646C" w:rsidRPr="00707193" w:rsidRDefault="0064646C" w:rsidP="0064646C">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POOBLAŠČAM</w:t>
      </w:r>
    </w:p>
    <w:p w14:paraId="1F8291C7" w14:textId="77777777" w:rsidR="0064646C" w:rsidRPr="00707193" w:rsidRDefault="0064646C" w:rsidP="0064646C">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1F4E7D" w14:textId="1CE0B4F4" w:rsidR="0064646C" w:rsidRPr="00DC1C59" w:rsidRDefault="004B0151" w:rsidP="0064646C">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b/>
          <w:sz w:val="18"/>
          <w:szCs w:val="18"/>
          <w:lang w:eastAsia="sl-SI"/>
        </w:rPr>
      </w:pPr>
      <w:r w:rsidRPr="00A52823">
        <w:rPr>
          <w:rFonts w:ascii="Open Sans" w:eastAsia="Times New Roman" w:hAnsi="Open Sans" w:cs="Open Sans"/>
          <w:sz w:val="18"/>
          <w:szCs w:val="18"/>
          <w:lang w:eastAsia="sl-SI"/>
        </w:rPr>
        <w:t>JAVNI HOLDING Ljubljana, d.o.o., Verovškova ulica 70, 1000 Ljubljana, da za potrebe preverjanja izpolnjevanja pogojev v postopku oddaje javnega naročila št</w:t>
      </w:r>
      <w:r w:rsidR="0064646C" w:rsidRPr="00DC1C59">
        <w:rPr>
          <w:rFonts w:ascii="Open Sans" w:eastAsia="Times New Roman" w:hAnsi="Open Sans" w:cs="Open Sans"/>
          <w:sz w:val="18"/>
          <w:szCs w:val="18"/>
          <w:lang w:eastAsia="sl-SI"/>
        </w:rPr>
        <w:t xml:space="preserve">. </w:t>
      </w:r>
      <w:r w:rsidR="00F046F7" w:rsidRPr="00DC1C59">
        <w:rPr>
          <w:rFonts w:ascii="Open Sans" w:eastAsia="Times New Roman" w:hAnsi="Open Sans" w:cs="Open Sans"/>
          <w:b/>
          <w:noProof/>
          <w:sz w:val="18"/>
          <w:szCs w:val="18"/>
          <w:lang w:eastAsia="sl-SI"/>
        </w:rPr>
        <w:t>ENLJ-SOT-251/26</w:t>
      </w:r>
      <w:r w:rsidR="0064646C" w:rsidRPr="00DC1C59">
        <w:rPr>
          <w:rFonts w:ascii="Open Sans" w:eastAsia="Times New Roman" w:hAnsi="Open Sans" w:cs="Open Sans"/>
          <w:b/>
          <w:noProof/>
          <w:sz w:val="18"/>
          <w:szCs w:val="18"/>
          <w:lang w:eastAsia="sl-SI"/>
        </w:rPr>
        <w:t xml:space="preserve"> - Nabava in vgradnja zapornih armatur</w:t>
      </w:r>
      <w:r w:rsidR="0064646C" w:rsidRPr="00DC1C59">
        <w:rPr>
          <w:rFonts w:ascii="Open Sans" w:eastAsia="Times New Roman" w:hAnsi="Open Sans" w:cs="Open Sans"/>
          <w:sz w:val="18"/>
          <w:szCs w:val="18"/>
          <w:lang w:eastAsia="sl-SI"/>
        </w:rPr>
        <w:t xml:space="preserve">, </w:t>
      </w:r>
      <w:r w:rsidRPr="00A52823">
        <w:rPr>
          <w:rFonts w:ascii="Open Sans" w:eastAsia="Times New Roman" w:hAnsi="Open Sans" w:cs="Open Sans"/>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64646C" w:rsidRPr="00DC1C59">
        <w:rPr>
          <w:rFonts w:ascii="Open Sans" w:eastAsia="Times New Roman" w:hAnsi="Open Sans" w:cs="Open Sans"/>
          <w:sz w:val="18"/>
          <w:szCs w:val="18"/>
          <w:lang w:eastAsia="sl-SI"/>
        </w:rPr>
        <w:t>.</w:t>
      </w:r>
    </w:p>
    <w:p w14:paraId="5195BFCA"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8EB7987"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090D8E" w:rsidRPr="00707193" w14:paraId="314CAB28" w14:textId="77777777" w:rsidTr="00A9443F">
        <w:trPr>
          <w:trHeight w:val="235"/>
        </w:trPr>
        <w:tc>
          <w:tcPr>
            <w:tcW w:w="3402" w:type="dxa"/>
            <w:tcBorders>
              <w:top w:val="single" w:sz="4" w:space="0" w:color="auto"/>
            </w:tcBorders>
          </w:tcPr>
          <w:p w14:paraId="7CA22561" w14:textId="77777777" w:rsidR="00090D8E" w:rsidRPr="00707193" w:rsidRDefault="00090D8E"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 xml:space="preserve"> (Kraj, datum)</w:t>
            </w:r>
          </w:p>
        </w:tc>
        <w:tc>
          <w:tcPr>
            <w:tcW w:w="2410" w:type="dxa"/>
          </w:tcPr>
          <w:p w14:paraId="7380E575" w14:textId="77777777" w:rsidR="00090D8E" w:rsidRPr="00707193" w:rsidRDefault="00090D8E" w:rsidP="00A6023A">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32EFB703" w14:textId="77777777" w:rsidR="00090D8E" w:rsidRPr="00707193" w:rsidRDefault="00090D8E"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(Podpis fizične osebe)</w:t>
            </w:r>
          </w:p>
        </w:tc>
      </w:tr>
    </w:tbl>
    <w:p w14:paraId="654EF8C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p w14:paraId="21AB66BB" w14:textId="77777777" w:rsidR="00090D8E" w:rsidRPr="00707193" w:rsidRDefault="00090D8E" w:rsidP="00A6023A">
      <w:pPr>
        <w:keepNext/>
        <w:keepLines/>
        <w:tabs>
          <w:tab w:val="left" w:pos="284"/>
        </w:tabs>
        <w:spacing w:after="0" w:line="240" w:lineRule="auto"/>
        <w:jc w:val="both"/>
        <w:rPr>
          <w:rFonts w:ascii="Open Sans" w:eastAsia="Times New Roman" w:hAnsi="Open Sans" w:cs="Open Sans"/>
          <w:sz w:val="20"/>
          <w:szCs w:val="20"/>
          <w:lang w:eastAsia="sl-SI"/>
        </w:rPr>
      </w:pPr>
    </w:p>
    <w:p w14:paraId="4790C563" w14:textId="77777777" w:rsidR="00090D8E" w:rsidRPr="00DC1C59" w:rsidRDefault="00090D8E" w:rsidP="00A6023A">
      <w:pPr>
        <w:keepNext/>
        <w:keepLines/>
        <w:tabs>
          <w:tab w:val="left" w:pos="284"/>
        </w:tabs>
        <w:spacing w:after="0" w:line="240" w:lineRule="auto"/>
        <w:jc w:val="both"/>
        <w:rPr>
          <w:rFonts w:ascii="Open Sans" w:eastAsia="Times New Roman" w:hAnsi="Open Sans" w:cs="Open Sans"/>
          <w:sz w:val="16"/>
          <w:szCs w:val="16"/>
          <w:lang w:eastAsia="sl-SI"/>
        </w:rPr>
      </w:pPr>
    </w:p>
    <w:p w14:paraId="17F13C50" w14:textId="77777777" w:rsidR="00090D8E" w:rsidRPr="004B0151" w:rsidRDefault="00090D8E" w:rsidP="00A6023A">
      <w:pPr>
        <w:keepNext/>
        <w:keepLines/>
        <w:tabs>
          <w:tab w:val="left" w:pos="284"/>
        </w:tabs>
        <w:spacing w:after="0" w:line="240" w:lineRule="auto"/>
        <w:jc w:val="both"/>
        <w:rPr>
          <w:rFonts w:ascii="Open Sans" w:eastAsia="Times New Roman" w:hAnsi="Open Sans" w:cs="Open Sans"/>
          <w:i/>
          <w:sz w:val="14"/>
          <w:szCs w:val="14"/>
          <w:lang w:eastAsia="sl-SI"/>
        </w:rPr>
      </w:pPr>
      <w:r w:rsidRPr="004B0151">
        <w:rPr>
          <w:rFonts w:ascii="Open Sans" w:eastAsia="Times New Roman" w:hAnsi="Open Sans" w:cs="Open Sans"/>
          <w:b/>
          <w:i/>
          <w:sz w:val="14"/>
          <w:szCs w:val="14"/>
          <w:lang w:eastAsia="sl-SI"/>
        </w:rPr>
        <w:t>Navodilo:</w:t>
      </w:r>
      <w:r w:rsidRPr="004B0151">
        <w:rPr>
          <w:rFonts w:ascii="Open Sans" w:eastAsia="Times New Roman" w:hAnsi="Open Sans" w:cs="Open Sans"/>
          <w:i/>
          <w:sz w:val="14"/>
          <w:szCs w:val="14"/>
          <w:lang w:eastAsia="sl-SI"/>
        </w:rPr>
        <w:t xml:space="preserve"> Izjavo izpolnijo in podpišejo VSE osebe, ki so:</w:t>
      </w:r>
    </w:p>
    <w:p w14:paraId="1CA37845" w14:textId="77777777" w:rsidR="00090D8E" w:rsidRPr="004B0151" w:rsidRDefault="00090D8E" w:rsidP="00A6023A">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4B0151">
        <w:rPr>
          <w:rFonts w:ascii="Open Sans" w:eastAsia="Times New Roman" w:hAnsi="Open Sans" w:cs="Open Sans"/>
          <w:i/>
          <w:sz w:val="14"/>
          <w:szCs w:val="14"/>
          <w:lang w:eastAsia="sl-SI"/>
        </w:rPr>
        <w:t xml:space="preserve">člani upravnega, vodstvenega ali nadzornega organa ponudnika (v primeru skupne ponudbe velja za vse člane skupine ponudnikov – partnerje), podizvajalca </w:t>
      </w:r>
      <w:r w:rsidRPr="004B0151">
        <w:rPr>
          <w:rFonts w:ascii="Open Sans" w:eastAsia="Times New Roman" w:hAnsi="Open Sans" w:cs="Open Sans"/>
          <w:i/>
          <w:iCs/>
          <w:sz w:val="14"/>
          <w:szCs w:val="14"/>
          <w:lang w:eastAsia="sl-SI"/>
        </w:rPr>
        <w:t>oz. subjekt, katerega zmogljivost uporablja ponudnik</w:t>
      </w:r>
      <w:r w:rsidRPr="004B0151">
        <w:rPr>
          <w:rFonts w:ascii="Open Sans" w:eastAsia="Times New Roman" w:hAnsi="Open Sans" w:cs="Open Sans"/>
          <w:i/>
          <w:sz w:val="14"/>
          <w:szCs w:val="14"/>
          <w:lang w:eastAsia="sl-SI"/>
        </w:rPr>
        <w:t xml:space="preserve"> ali</w:t>
      </w:r>
    </w:p>
    <w:p w14:paraId="4649B32D" w14:textId="77777777" w:rsidR="00090D8E" w:rsidRPr="004B0151" w:rsidRDefault="00090D8E" w:rsidP="00A6023A">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4B0151">
        <w:rPr>
          <w:rFonts w:ascii="Open Sans" w:eastAsia="Times New Roman" w:hAnsi="Open Sans" w:cs="Open Sans"/>
          <w:i/>
          <w:sz w:val="14"/>
          <w:szCs w:val="14"/>
          <w:lang w:eastAsia="sl-SI"/>
        </w:rPr>
        <w:t>ki imajo pooblastila za njegovo zastopanje ali odločanje ali nadzor v njem.</w:t>
      </w:r>
    </w:p>
    <w:p w14:paraId="146BA376" w14:textId="77777777" w:rsidR="00090D8E" w:rsidRPr="004B0151" w:rsidRDefault="00090D8E" w:rsidP="00A6023A">
      <w:pPr>
        <w:keepNext/>
        <w:keepLines/>
        <w:tabs>
          <w:tab w:val="left" w:pos="0"/>
        </w:tabs>
        <w:spacing w:after="0" w:line="240" w:lineRule="auto"/>
        <w:jc w:val="both"/>
        <w:rPr>
          <w:rFonts w:ascii="Open Sans" w:eastAsia="Times New Roman" w:hAnsi="Open Sans" w:cs="Open Sans"/>
          <w:i/>
          <w:sz w:val="14"/>
          <w:szCs w:val="14"/>
          <w:lang w:eastAsia="sl-SI"/>
        </w:rPr>
      </w:pPr>
      <w:r w:rsidRPr="004B0151">
        <w:rPr>
          <w:rFonts w:ascii="Open Sans" w:eastAsia="Times New Roman" w:hAnsi="Open Sans" w:cs="Open Sans"/>
          <w:i/>
          <w:sz w:val="14"/>
          <w:szCs w:val="14"/>
          <w:lang w:eastAsia="sl-SI"/>
        </w:rPr>
        <w:t>V kolikor oseba opravlja več funkcija hkrati, ustrezno označi vse funkcije v katerih nastopa.</w:t>
      </w:r>
    </w:p>
    <w:p w14:paraId="006A9EBE" w14:textId="77777777" w:rsidR="00090D8E" w:rsidRPr="004B0151" w:rsidRDefault="00090D8E" w:rsidP="00A6023A">
      <w:pPr>
        <w:keepNext/>
        <w:keepLines/>
        <w:spacing w:after="0" w:line="240" w:lineRule="auto"/>
        <w:jc w:val="both"/>
        <w:rPr>
          <w:rFonts w:ascii="Open Sans" w:eastAsia="Times New Roman" w:hAnsi="Open Sans" w:cs="Open Sans"/>
          <w:b/>
          <w:i/>
          <w:sz w:val="14"/>
          <w:szCs w:val="14"/>
          <w:lang w:eastAsia="sl-SI"/>
        </w:rPr>
      </w:pPr>
    </w:p>
    <w:p w14:paraId="0132B31A" w14:textId="6BDDA9F6" w:rsidR="00090D8E" w:rsidRPr="004B0151" w:rsidRDefault="00090D8E" w:rsidP="00A05DC2">
      <w:pPr>
        <w:keepNext/>
        <w:keepLines/>
        <w:spacing w:after="0" w:line="240" w:lineRule="auto"/>
        <w:jc w:val="both"/>
        <w:rPr>
          <w:rFonts w:ascii="Open Sans" w:hAnsi="Open Sans" w:cs="Open Sans"/>
          <w:i/>
          <w:sz w:val="14"/>
          <w:szCs w:val="14"/>
          <w:lang w:eastAsia="sl-SI"/>
        </w:rPr>
      </w:pPr>
      <w:r w:rsidRPr="004B0151">
        <w:rPr>
          <w:rFonts w:ascii="Open Sans" w:eastAsia="Times New Roman" w:hAnsi="Open Sans" w:cs="Open Sans"/>
          <w:i/>
          <w:sz w:val="14"/>
          <w:szCs w:val="14"/>
          <w:lang w:eastAsia="sl-SI"/>
        </w:rPr>
        <w:t>Obrazec se po potrebi fotokopira!</w:t>
      </w:r>
      <w:r w:rsidRPr="004B0151">
        <w:rPr>
          <w:rFonts w:ascii="Open Sans" w:hAnsi="Open Sans" w:cs="Open Sans"/>
          <w:sz w:val="14"/>
          <w:szCs w:val="14"/>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707193" w14:paraId="1673E675" w14:textId="77777777" w:rsidTr="00A9443F">
        <w:tc>
          <w:tcPr>
            <w:tcW w:w="7740" w:type="dxa"/>
            <w:tcBorders>
              <w:top w:val="single" w:sz="4" w:space="0" w:color="000000"/>
              <w:left w:val="single" w:sz="4" w:space="0" w:color="000000"/>
              <w:bottom w:val="single" w:sz="4" w:space="0" w:color="000000"/>
            </w:tcBorders>
          </w:tcPr>
          <w:p w14:paraId="110D946C" w14:textId="77777777" w:rsidR="00090D8E" w:rsidRPr="00707193" w:rsidRDefault="00090D8E" w:rsidP="00A6023A">
            <w:pPr>
              <w:keepNext/>
              <w:keepLines/>
              <w:spacing w:after="0" w:line="240" w:lineRule="auto"/>
              <w:jc w:val="both"/>
              <w:outlineLvl w:val="1"/>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lastRenderedPageBreak/>
              <w:br w:type="page"/>
            </w:r>
            <w:r w:rsidRPr="00707193">
              <w:rPr>
                <w:rFonts w:ascii="Open Sans" w:eastAsia="Times New Roman" w:hAnsi="Open Sans" w:cs="Open Sans"/>
                <w:b/>
                <w:sz w:val="20"/>
                <w:szCs w:val="20"/>
                <w:lang w:eastAsia="sl-SI"/>
              </w:rPr>
              <w:br w:type="page"/>
            </w:r>
            <w:bookmarkStart w:id="22" w:name="_Toc495914071"/>
            <w:r w:rsidRPr="00707193">
              <w:rPr>
                <w:rFonts w:ascii="Open Sans" w:eastAsia="Times New Roman" w:hAnsi="Open Sans" w:cs="Open Sans"/>
                <w:b/>
                <w:sz w:val="20"/>
                <w:szCs w:val="20"/>
                <w:lang w:eastAsia="sl-SI"/>
              </w:rPr>
              <w:t>UDELEŽBA PODIZVAJALCEV</w:t>
            </w:r>
            <w:bookmarkEnd w:id="22"/>
          </w:p>
        </w:tc>
        <w:tc>
          <w:tcPr>
            <w:tcW w:w="1684" w:type="dxa"/>
            <w:tcBorders>
              <w:top w:val="single" w:sz="4" w:space="0" w:color="000000"/>
              <w:left w:val="single" w:sz="4" w:space="0" w:color="808080"/>
              <w:bottom w:val="single" w:sz="4" w:space="0" w:color="000000"/>
              <w:right w:val="single" w:sz="4" w:space="0" w:color="000000"/>
            </w:tcBorders>
          </w:tcPr>
          <w:p w14:paraId="5103B642" w14:textId="77777777" w:rsidR="00090D8E" w:rsidRPr="00707193" w:rsidRDefault="00090D8E" w:rsidP="00A6023A">
            <w:pPr>
              <w:keepNext/>
              <w:keepLines/>
              <w:spacing w:after="0" w:line="240" w:lineRule="auto"/>
              <w:jc w:val="both"/>
              <w:outlineLvl w:val="1"/>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Priloga 4/1</w:t>
            </w:r>
          </w:p>
        </w:tc>
      </w:tr>
    </w:tbl>
    <w:p w14:paraId="775CE03B"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41132D7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Ponudnik: _____________________________________________________________________</w:t>
      </w:r>
    </w:p>
    <w:p w14:paraId="17C34B8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3A363198" w14:textId="25D4E29D"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
          <w:sz w:val="20"/>
          <w:szCs w:val="20"/>
        </w:rPr>
        <w:t>Izjavljamo</w:t>
      </w:r>
      <w:r w:rsidRPr="00707193">
        <w:rPr>
          <w:rFonts w:ascii="Open Sans" w:eastAsia="Times New Roman" w:hAnsi="Open Sans" w:cs="Open Sans"/>
          <w:sz w:val="20"/>
          <w:szCs w:val="20"/>
        </w:rPr>
        <w:t>, da bomo pri izvedbi</w:t>
      </w:r>
      <w:r w:rsidRPr="00707193">
        <w:rPr>
          <w:rFonts w:ascii="Open Sans" w:eastAsia="Times New Roman" w:hAnsi="Open Sans" w:cs="Open Sans"/>
          <w:sz w:val="20"/>
          <w:szCs w:val="20"/>
          <w:lang w:eastAsia="sl-SI"/>
        </w:rPr>
        <w:t xml:space="preserve"> javnega naročila št. </w:t>
      </w:r>
      <w:r w:rsidR="00F046F7" w:rsidRPr="00707193">
        <w:rPr>
          <w:rFonts w:ascii="Open Sans" w:eastAsia="Times New Roman" w:hAnsi="Open Sans" w:cs="Open Sans"/>
          <w:b/>
          <w:noProof/>
          <w:sz w:val="20"/>
          <w:szCs w:val="20"/>
          <w:lang w:eastAsia="sl-SI"/>
        </w:rPr>
        <w:t>ENLJ-SOT-251/26</w:t>
      </w:r>
      <w:r w:rsidRPr="00707193">
        <w:rPr>
          <w:rFonts w:ascii="Open Sans" w:eastAsia="Times New Roman" w:hAnsi="Open Sans" w:cs="Open Sans"/>
          <w:b/>
          <w:noProof/>
          <w:sz w:val="20"/>
          <w:szCs w:val="20"/>
          <w:lang w:eastAsia="sl-SI"/>
        </w:rPr>
        <w:t xml:space="preserve"> - </w:t>
      </w:r>
      <w:r w:rsidR="00287E2C" w:rsidRPr="00707193">
        <w:rPr>
          <w:rFonts w:ascii="Open Sans" w:eastAsia="Times New Roman" w:hAnsi="Open Sans" w:cs="Open Sans"/>
          <w:b/>
          <w:noProof/>
          <w:sz w:val="20"/>
          <w:szCs w:val="20"/>
          <w:lang w:eastAsia="sl-SI"/>
        </w:rPr>
        <w:t>Nabava in vgradnja zapornih armatur</w:t>
      </w:r>
      <w:r w:rsidRPr="00707193">
        <w:rPr>
          <w:rFonts w:ascii="Open Sans" w:eastAsia="Times New Roman" w:hAnsi="Open Sans" w:cs="Open Sans"/>
          <w:b/>
          <w:noProof/>
          <w:sz w:val="20"/>
          <w:szCs w:val="20"/>
          <w:lang w:eastAsia="sl-SI"/>
        </w:rPr>
        <w:t xml:space="preserve"> </w:t>
      </w:r>
      <w:r w:rsidRPr="00707193">
        <w:rPr>
          <w:rFonts w:ascii="Open Sans" w:eastAsia="Times New Roman" w:hAnsi="Open Sans" w:cs="Open Sans"/>
          <w:sz w:val="20"/>
          <w:szCs w:val="20"/>
          <w:lang w:eastAsia="sl-SI"/>
        </w:rPr>
        <w:t>sodelovali z naslednjimi podizvajalci:</w:t>
      </w:r>
    </w:p>
    <w:p w14:paraId="4C197819" w14:textId="77777777" w:rsidR="00090D8E" w:rsidRPr="00707193" w:rsidRDefault="00090D8E"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707193" w14:paraId="54F71510" w14:textId="77777777" w:rsidTr="00A9443F">
        <w:trPr>
          <w:trHeight w:val="460"/>
        </w:trPr>
        <w:tc>
          <w:tcPr>
            <w:tcW w:w="6062" w:type="dxa"/>
            <w:shd w:val="clear" w:color="auto" w:fill="auto"/>
            <w:vAlign w:val="center"/>
          </w:tcPr>
          <w:p w14:paraId="082135CC" w14:textId="77777777" w:rsidR="00090D8E" w:rsidRPr="00707193" w:rsidRDefault="00090D8E" w:rsidP="00A6023A">
            <w:pPr>
              <w:keepNext/>
              <w:keepLines/>
              <w:spacing w:after="0" w:line="240" w:lineRule="auto"/>
              <w:jc w:val="center"/>
              <w:rPr>
                <w:rFonts w:ascii="Open Sans" w:hAnsi="Open Sans" w:cs="Open Sans"/>
                <w:sz w:val="20"/>
                <w:szCs w:val="20"/>
              </w:rPr>
            </w:pPr>
            <w:r w:rsidRPr="00707193">
              <w:rPr>
                <w:rFonts w:ascii="Open Sans" w:hAnsi="Open Sans" w:cs="Open Sans"/>
                <w:b/>
                <w:bCs/>
                <w:sz w:val="20"/>
                <w:szCs w:val="20"/>
              </w:rPr>
              <w:t>NAZIV IN NASLOV PODIZVAJALCA</w:t>
            </w:r>
          </w:p>
        </w:tc>
        <w:tc>
          <w:tcPr>
            <w:tcW w:w="3402" w:type="dxa"/>
            <w:shd w:val="clear" w:color="auto" w:fill="auto"/>
          </w:tcPr>
          <w:p w14:paraId="7D1976FF" w14:textId="77777777" w:rsidR="00090D8E" w:rsidRPr="00707193" w:rsidRDefault="00090D8E" w:rsidP="00A6023A">
            <w:pPr>
              <w:keepNext/>
              <w:keepLines/>
              <w:spacing w:after="0" w:line="240" w:lineRule="auto"/>
              <w:jc w:val="center"/>
              <w:rPr>
                <w:rFonts w:ascii="Open Sans" w:hAnsi="Open Sans" w:cs="Open Sans"/>
                <w:sz w:val="20"/>
                <w:szCs w:val="20"/>
              </w:rPr>
            </w:pPr>
            <w:r w:rsidRPr="00707193">
              <w:rPr>
                <w:rFonts w:ascii="Open Sans" w:hAnsi="Open Sans" w:cs="Open Sans"/>
                <w:sz w:val="20"/>
                <w:szCs w:val="20"/>
              </w:rPr>
              <w:t xml:space="preserve">Zahteva za neposredno plačilo od podizvajalca </w:t>
            </w:r>
            <w:r w:rsidRPr="00707193">
              <w:rPr>
                <w:rFonts w:ascii="Open Sans" w:hAnsi="Open Sans" w:cs="Open Sans"/>
                <w:b/>
                <w:sz w:val="20"/>
                <w:szCs w:val="20"/>
              </w:rPr>
              <w:t xml:space="preserve">DA </w:t>
            </w:r>
            <w:r w:rsidRPr="00707193">
              <w:rPr>
                <w:rFonts w:ascii="Open Sans" w:hAnsi="Open Sans" w:cs="Open Sans"/>
                <w:sz w:val="20"/>
                <w:szCs w:val="20"/>
              </w:rPr>
              <w:t xml:space="preserve">ali </w:t>
            </w:r>
            <w:r w:rsidRPr="00707193">
              <w:rPr>
                <w:rFonts w:ascii="Open Sans" w:hAnsi="Open Sans" w:cs="Open Sans"/>
                <w:b/>
                <w:sz w:val="20"/>
                <w:szCs w:val="20"/>
              </w:rPr>
              <w:t>NE</w:t>
            </w:r>
          </w:p>
        </w:tc>
      </w:tr>
      <w:tr w:rsidR="00090D8E" w:rsidRPr="00707193" w14:paraId="2EEF6031" w14:textId="77777777" w:rsidTr="00A9443F">
        <w:trPr>
          <w:trHeight w:val="460"/>
        </w:trPr>
        <w:tc>
          <w:tcPr>
            <w:tcW w:w="6062" w:type="dxa"/>
            <w:shd w:val="clear" w:color="auto" w:fill="auto"/>
          </w:tcPr>
          <w:p w14:paraId="25EFED8B" w14:textId="77777777" w:rsidR="00090D8E" w:rsidRPr="00707193" w:rsidRDefault="00090D8E" w:rsidP="00A6023A">
            <w:pPr>
              <w:keepNext/>
              <w:keepLines/>
              <w:spacing w:after="0" w:line="240" w:lineRule="auto"/>
              <w:jc w:val="both"/>
              <w:rPr>
                <w:rFonts w:ascii="Open Sans" w:hAnsi="Open Sans" w:cs="Open Sans"/>
                <w:sz w:val="20"/>
                <w:szCs w:val="20"/>
              </w:rPr>
            </w:pPr>
          </w:p>
        </w:tc>
        <w:tc>
          <w:tcPr>
            <w:tcW w:w="3402" w:type="dxa"/>
            <w:shd w:val="clear" w:color="auto" w:fill="auto"/>
          </w:tcPr>
          <w:p w14:paraId="0078A21A" w14:textId="77777777" w:rsidR="00090D8E" w:rsidRPr="00707193" w:rsidRDefault="00090D8E" w:rsidP="00A6023A">
            <w:pPr>
              <w:keepNext/>
              <w:keepLines/>
              <w:spacing w:after="0" w:line="240" w:lineRule="auto"/>
              <w:jc w:val="both"/>
              <w:rPr>
                <w:rFonts w:ascii="Open Sans" w:hAnsi="Open Sans" w:cs="Open Sans"/>
                <w:sz w:val="20"/>
                <w:szCs w:val="20"/>
              </w:rPr>
            </w:pPr>
          </w:p>
        </w:tc>
      </w:tr>
    </w:tbl>
    <w:p w14:paraId="3049F9BD" w14:textId="77777777" w:rsidR="00090D8E" w:rsidRPr="00707193" w:rsidRDefault="00090D8E" w:rsidP="00A6023A">
      <w:pPr>
        <w:keepNext/>
        <w:keepLines/>
        <w:spacing w:after="0" w:line="240" w:lineRule="auto"/>
        <w:jc w:val="both"/>
        <w:rPr>
          <w:rFonts w:ascii="Open Sans" w:hAnsi="Open Sans" w:cs="Open Sans"/>
          <w:b/>
          <w:bCs/>
          <w:sz w:val="20"/>
          <w:szCs w:val="20"/>
        </w:rPr>
      </w:pPr>
    </w:p>
    <w:p w14:paraId="20FEA702" w14:textId="77777777" w:rsidR="00090D8E" w:rsidRPr="00707193" w:rsidRDefault="00090D8E" w:rsidP="00A6023A">
      <w:pPr>
        <w:keepNext/>
        <w:keepLines/>
        <w:spacing w:after="0" w:line="240" w:lineRule="auto"/>
        <w:jc w:val="center"/>
        <w:rPr>
          <w:rFonts w:ascii="Open Sans" w:hAnsi="Open Sans" w:cs="Open Sans"/>
          <w:b/>
          <w:bCs/>
          <w:sz w:val="20"/>
          <w:szCs w:val="20"/>
        </w:rPr>
      </w:pPr>
      <w:r w:rsidRPr="00707193">
        <w:rPr>
          <w:rFonts w:ascii="Open Sans" w:hAnsi="Open Sans" w:cs="Open Sans"/>
          <w:b/>
          <w:bCs/>
          <w:sz w:val="20"/>
          <w:szCs w:val="20"/>
        </w:rPr>
        <w:t>Pooblastilo A: v primeru, da je pri podizvajalcu označeno z "DA" - dajemo</w:t>
      </w:r>
    </w:p>
    <w:p w14:paraId="6459C3AA" w14:textId="77777777" w:rsidR="00090D8E" w:rsidRPr="00707193" w:rsidRDefault="00090D8E" w:rsidP="00A6023A">
      <w:pPr>
        <w:keepNext/>
        <w:keepLines/>
        <w:spacing w:after="0" w:line="240" w:lineRule="auto"/>
        <w:jc w:val="center"/>
        <w:rPr>
          <w:rFonts w:ascii="Open Sans" w:hAnsi="Open Sans" w:cs="Open Sans"/>
          <w:b/>
          <w:bCs/>
          <w:sz w:val="20"/>
          <w:szCs w:val="20"/>
        </w:rPr>
      </w:pPr>
      <w:r w:rsidRPr="00707193">
        <w:rPr>
          <w:rFonts w:ascii="Open Sans" w:hAnsi="Open Sans" w:cs="Open Sans"/>
          <w:b/>
          <w:bCs/>
          <w:sz w:val="20"/>
          <w:szCs w:val="20"/>
        </w:rPr>
        <w:t>POOBLASTILO ZA NEPOSREDNO PLAČEVANJE PODIZVAJALCU</w:t>
      </w:r>
    </w:p>
    <w:p w14:paraId="62B44156" w14:textId="77777777" w:rsidR="00090D8E" w:rsidRPr="00707193" w:rsidRDefault="00090D8E" w:rsidP="00A6023A">
      <w:pPr>
        <w:keepNext/>
        <w:keepLines/>
        <w:spacing w:after="0" w:line="240" w:lineRule="auto"/>
        <w:jc w:val="both"/>
        <w:rPr>
          <w:rFonts w:ascii="Open Sans" w:hAnsi="Open Sans" w:cs="Open Sans"/>
          <w:sz w:val="20"/>
          <w:szCs w:val="20"/>
        </w:rPr>
      </w:pPr>
    </w:p>
    <w:p w14:paraId="383B6A0B"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5A5FEDC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2D30E313" w14:textId="77777777" w:rsidR="00090D8E" w:rsidRPr="00707193" w:rsidRDefault="00090D8E" w:rsidP="00A6023A">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707193" w14:paraId="53FCC532" w14:textId="77777777" w:rsidTr="00A9443F">
        <w:trPr>
          <w:trHeight w:val="235"/>
        </w:trPr>
        <w:tc>
          <w:tcPr>
            <w:tcW w:w="3402" w:type="dxa"/>
            <w:tcBorders>
              <w:bottom w:val="single" w:sz="4" w:space="0" w:color="auto"/>
            </w:tcBorders>
          </w:tcPr>
          <w:p w14:paraId="47842133"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32FA7E71"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ED17184"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90D8E" w:rsidRPr="00707193" w14:paraId="60AE3AC2" w14:textId="77777777" w:rsidTr="00A9443F">
        <w:trPr>
          <w:trHeight w:val="235"/>
        </w:trPr>
        <w:tc>
          <w:tcPr>
            <w:tcW w:w="3402" w:type="dxa"/>
            <w:tcBorders>
              <w:top w:val="single" w:sz="4" w:space="0" w:color="auto"/>
            </w:tcBorders>
          </w:tcPr>
          <w:p w14:paraId="2325ECC0"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268" w:type="dxa"/>
          </w:tcPr>
          <w:p w14:paraId="00F85693" w14:textId="77777777" w:rsidR="00090D8E" w:rsidRPr="00707193" w:rsidRDefault="00090D8E"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21DEA31"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w:t>
            </w:r>
            <w:r w:rsidRPr="00707193">
              <w:rPr>
                <w:rFonts w:ascii="Open Sans" w:eastAsia="Times New Roman" w:hAnsi="Open Sans" w:cs="Open Sans"/>
                <w:snapToGrid w:val="0"/>
                <w:sz w:val="20"/>
                <w:szCs w:val="20"/>
                <w:lang w:eastAsia="sl-SI"/>
              </w:rPr>
              <w:t>i</w:t>
            </w:r>
            <w:r w:rsidRPr="00707193">
              <w:rPr>
                <w:rFonts w:ascii="Open Sans" w:hAnsi="Open Sans" w:cs="Open Sans"/>
                <w:snapToGrid w:val="0"/>
                <w:sz w:val="20"/>
                <w:szCs w:val="20"/>
              </w:rPr>
              <w:t xml:space="preserve">me in priimek </w:t>
            </w:r>
            <w:r w:rsidRPr="00707193">
              <w:rPr>
                <w:rFonts w:ascii="Open Sans" w:eastAsia="Times New Roman" w:hAnsi="Open Sans" w:cs="Open Sans"/>
                <w:snapToGrid w:val="0"/>
                <w:sz w:val="20"/>
                <w:szCs w:val="20"/>
                <w:lang w:eastAsia="sl-SI"/>
              </w:rPr>
              <w:t>odgovorne osebe</w:t>
            </w:r>
            <w:r w:rsidRPr="00707193">
              <w:rPr>
                <w:rFonts w:ascii="Open Sans" w:hAnsi="Open Sans" w:cs="Open Sans"/>
                <w:snapToGrid w:val="0"/>
                <w:sz w:val="20"/>
                <w:szCs w:val="20"/>
              </w:rPr>
              <w:t xml:space="preserve"> ter podpis ponudnika</w:t>
            </w:r>
            <w:r w:rsidRPr="00707193">
              <w:rPr>
                <w:rFonts w:ascii="Open Sans" w:eastAsia="Times New Roman" w:hAnsi="Open Sans" w:cs="Open Sans"/>
                <w:snapToGrid w:val="0"/>
                <w:color w:val="000000"/>
                <w:sz w:val="20"/>
                <w:szCs w:val="20"/>
                <w:lang w:eastAsia="sl-SI"/>
              </w:rPr>
              <w:t>)</w:t>
            </w:r>
          </w:p>
        </w:tc>
      </w:tr>
    </w:tbl>
    <w:p w14:paraId="17110B6E" w14:textId="77777777" w:rsidR="00090D8E" w:rsidRPr="00707193" w:rsidRDefault="00090D8E" w:rsidP="00A6023A">
      <w:pPr>
        <w:keepNext/>
        <w:keepLines/>
        <w:spacing w:after="0" w:line="240" w:lineRule="auto"/>
        <w:jc w:val="both"/>
        <w:rPr>
          <w:rFonts w:ascii="Open Sans" w:hAnsi="Open Sans" w:cs="Open Sans"/>
          <w:b/>
          <w:sz w:val="20"/>
          <w:szCs w:val="20"/>
        </w:rPr>
      </w:pPr>
    </w:p>
    <w:p w14:paraId="03F04478" w14:textId="77777777" w:rsidR="00090D8E" w:rsidRPr="00707193" w:rsidRDefault="00090D8E" w:rsidP="00A6023A">
      <w:pPr>
        <w:keepNext/>
        <w:keepLines/>
        <w:spacing w:after="0" w:line="240" w:lineRule="auto"/>
        <w:jc w:val="center"/>
        <w:rPr>
          <w:rFonts w:ascii="Open Sans" w:hAnsi="Open Sans" w:cs="Open Sans"/>
          <w:b/>
          <w:bCs/>
          <w:sz w:val="20"/>
          <w:szCs w:val="20"/>
        </w:rPr>
      </w:pPr>
      <w:r w:rsidRPr="00707193">
        <w:rPr>
          <w:rFonts w:ascii="Open Sans" w:hAnsi="Open Sans" w:cs="Open Sans"/>
          <w:b/>
          <w:bCs/>
          <w:sz w:val="20"/>
          <w:szCs w:val="20"/>
        </w:rPr>
        <w:t>Pooblastilo B: v primeru, da je pri podizvajalcu označeno z "NE" – ne dajemo</w:t>
      </w:r>
    </w:p>
    <w:p w14:paraId="337F6A57" w14:textId="77777777" w:rsidR="00090D8E" w:rsidRPr="00707193" w:rsidRDefault="00090D8E" w:rsidP="00A6023A">
      <w:pPr>
        <w:keepNext/>
        <w:keepLines/>
        <w:spacing w:after="0" w:line="240" w:lineRule="auto"/>
        <w:jc w:val="center"/>
        <w:rPr>
          <w:rFonts w:ascii="Open Sans" w:hAnsi="Open Sans" w:cs="Open Sans"/>
          <w:b/>
          <w:bCs/>
          <w:sz w:val="20"/>
          <w:szCs w:val="20"/>
        </w:rPr>
      </w:pPr>
      <w:r w:rsidRPr="00707193">
        <w:rPr>
          <w:rFonts w:ascii="Open Sans" w:hAnsi="Open Sans" w:cs="Open Sans"/>
          <w:b/>
          <w:bCs/>
          <w:sz w:val="20"/>
          <w:szCs w:val="20"/>
        </w:rPr>
        <w:t>POOBLASTILA ZA NEPOSREDNO PLAČEVANJE PODIZVAJALCU</w:t>
      </w:r>
    </w:p>
    <w:p w14:paraId="3A1F4EAB" w14:textId="77777777" w:rsidR="00090D8E" w:rsidRPr="00707193" w:rsidRDefault="00090D8E" w:rsidP="00A6023A">
      <w:pPr>
        <w:keepNext/>
        <w:keepLines/>
        <w:spacing w:after="0" w:line="240" w:lineRule="auto"/>
        <w:jc w:val="both"/>
        <w:rPr>
          <w:rFonts w:ascii="Open Sans" w:hAnsi="Open Sans" w:cs="Open Sans"/>
          <w:b/>
          <w:sz w:val="20"/>
          <w:szCs w:val="20"/>
        </w:rPr>
      </w:pPr>
    </w:p>
    <w:p w14:paraId="5E19BF66"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1CD09E9F"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w:t>
      </w:r>
      <w:r w:rsidR="00526E15" w:rsidRPr="00707193">
        <w:rPr>
          <w:rFonts w:ascii="Open Sans" w:eastAsia="Times New Roman" w:hAnsi="Open Sans" w:cs="Open Sans"/>
          <w:sz w:val="20"/>
          <w:szCs w:val="20"/>
          <w:lang w:eastAsia="sl-SI"/>
        </w:rPr>
        <w:t>okvirnega sporazuma</w:t>
      </w:r>
      <w:r w:rsidRPr="00707193">
        <w:rPr>
          <w:rFonts w:ascii="Open Sans" w:eastAsia="Times New Roman" w:hAnsi="Open Sans" w:cs="Open Sans"/>
          <w:sz w:val="20"/>
          <w:szCs w:val="20"/>
          <w:lang w:eastAsia="sl-SI"/>
        </w:rPr>
        <w:t>. Če ponudnik naročniku na njegov poziv ne posreduje teh izjav, naročnik Državni revizijski komisiji poda predlog za uvedbo postopka o prekršku iz 2. točke prvega odstavka 112. člena ZJN-3.</w:t>
      </w:r>
    </w:p>
    <w:p w14:paraId="0A620930" w14:textId="77777777" w:rsidR="00090D8E" w:rsidRPr="00707193" w:rsidRDefault="00090D8E" w:rsidP="00A6023A">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707193" w14:paraId="273A14E1" w14:textId="77777777" w:rsidTr="00A9443F">
        <w:trPr>
          <w:trHeight w:val="235"/>
        </w:trPr>
        <w:tc>
          <w:tcPr>
            <w:tcW w:w="3402" w:type="dxa"/>
            <w:tcBorders>
              <w:bottom w:val="single" w:sz="4" w:space="0" w:color="auto"/>
            </w:tcBorders>
          </w:tcPr>
          <w:p w14:paraId="6E073E97"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6F923FD"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EE66193" w14:textId="77777777" w:rsidR="00090D8E" w:rsidRPr="00707193" w:rsidRDefault="00090D8E"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90D8E" w:rsidRPr="00707193" w14:paraId="0328C845" w14:textId="77777777" w:rsidTr="00A9443F">
        <w:trPr>
          <w:trHeight w:val="235"/>
        </w:trPr>
        <w:tc>
          <w:tcPr>
            <w:tcW w:w="3402" w:type="dxa"/>
            <w:tcBorders>
              <w:top w:val="single" w:sz="4" w:space="0" w:color="auto"/>
            </w:tcBorders>
          </w:tcPr>
          <w:p w14:paraId="7A3FB25C"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268" w:type="dxa"/>
          </w:tcPr>
          <w:p w14:paraId="78AA5D38" w14:textId="77777777" w:rsidR="00090D8E" w:rsidRPr="00707193" w:rsidRDefault="00090D8E"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3AC71977" w14:textId="77777777" w:rsidR="00090D8E" w:rsidRPr="00707193" w:rsidRDefault="00090D8E"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w:t>
            </w:r>
            <w:r w:rsidRPr="00707193">
              <w:rPr>
                <w:rFonts w:ascii="Open Sans" w:eastAsia="Times New Roman" w:hAnsi="Open Sans" w:cs="Open Sans"/>
                <w:snapToGrid w:val="0"/>
                <w:sz w:val="20"/>
                <w:szCs w:val="20"/>
                <w:lang w:eastAsia="sl-SI"/>
              </w:rPr>
              <w:t>i</w:t>
            </w:r>
            <w:r w:rsidRPr="00707193">
              <w:rPr>
                <w:rFonts w:ascii="Open Sans" w:hAnsi="Open Sans" w:cs="Open Sans"/>
                <w:snapToGrid w:val="0"/>
                <w:sz w:val="20"/>
                <w:szCs w:val="20"/>
              </w:rPr>
              <w:t xml:space="preserve">me in priimek </w:t>
            </w:r>
            <w:r w:rsidRPr="00707193">
              <w:rPr>
                <w:rFonts w:ascii="Open Sans" w:eastAsia="Times New Roman" w:hAnsi="Open Sans" w:cs="Open Sans"/>
                <w:snapToGrid w:val="0"/>
                <w:sz w:val="20"/>
                <w:szCs w:val="20"/>
                <w:lang w:eastAsia="sl-SI"/>
              </w:rPr>
              <w:t>odgovorne osebe</w:t>
            </w:r>
            <w:r w:rsidRPr="00707193">
              <w:rPr>
                <w:rFonts w:ascii="Open Sans" w:hAnsi="Open Sans" w:cs="Open Sans"/>
                <w:snapToGrid w:val="0"/>
                <w:sz w:val="20"/>
                <w:szCs w:val="20"/>
              </w:rPr>
              <w:t xml:space="preserve"> ter podpis ponudnika</w:t>
            </w:r>
            <w:r w:rsidRPr="00707193">
              <w:rPr>
                <w:rFonts w:ascii="Open Sans" w:eastAsia="Times New Roman" w:hAnsi="Open Sans" w:cs="Open Sans"/>
                <w:snapToGrid w:val="0"/>
                <w:color w:val="000000"/>
                <w:sz w:val="20"/>
                <w:szCs w:val="20"/>
                <w:lang w:eastAsia="sl-SI"/>
              </w:rPr>
              <w:t>)</w:t>
            </w:r>
          </w:p>
        </w:tc>
      </w:tr>
    </w:tbl>
    <w:p w14:paraId="4E97B0F8" w14:textId="77777777" w:rsidR="00090D8E" w:rsidRPr="00707193" w:rsidRDefault="00090D8E" w:rsidP="00A6023A">
      <w:pPr>
        <w:keepNext/>
        <w:keepLines/>
        <w:tabs>
          <w:tab w:val="left" w:pos="284"/>
        </w:tabs>
        <w:spacing w:after="0" w:line="240" w:lineRule="auto"/>
        <w:jc w:val="both"/>
        <w:rPr>
          <w:rFonts w:ascii="Open Sans" w:hAnsi="Open Sans" w:cs="Open Sans"/>
          <w:b/>
          <w:i/>
          <w:sz w:val="20"/>
          <w:szCs w:val="20"/>
        </w:rPr>
      </w:pPr>
    </w:p>
    <w:p w14:paraId="7A134ED8" w14:textId="77777777" w:rsidR="00244119" w:rsidRPr="00707193" w:rsidRDefault="00244119" w:rsidP="00A6023A">
      <w:pPr>
        <w:keepNext/>
        <w:keepLines/>
        <w:tabs>
          <w:tab w:val="left" w:pos="284"/>
        </w:tabs>
        <w:spacing w:after="0" w:line="240" w:lineRule="auto"/>
        <w:jc w:val="both"/>
        <w:rPr>
          <w:rFonts w:ascii="Open Sans" w:hAnsi="Open Sans" w:cs="Open Sans"/>
          <w:b/>
          <w:i/>
          <w:sz w:val="20"/>
          <w:szCs w:val="20"/>
        </w:rPr>
      </w:pPr>
    </w:p>
    <w:p w14:paraId="2C6CF2E3" w14:textId="11941C6D" w:rsidR="00090D8E" w:rsidRPr="004B0151" w:rsidRDefault="00090D8E" w:rsidP="00A6023A">
      <w:pPr>
        <w:keepNext/>
        <w:keepLines/>
        <w:tabs>
          <w:tab w:val="left" w:pos="284"/>
        </w:tabs>
        <w:spacing w:after="0" w:line="240" w:lineRule="auto"/>
        <w:jc w:val="both"/>
        <w:rPr>
          <w:rFonts w:ascii="Open Sans" w:hAnsi="Open Sans" w:cs="Open Sans"/>
          <w:i/>
          <w:sz w:val="16"/>
          <w:szCs w:val="16"/>
        </w:rPr>
      </w:pPr>
      <w:r w:rsidRPr="004B0151">
        <w:rPr>
          <w:rFonts w:ascii="Open Sans" w:hAnsi="Open Sans" w:cs="Open Sans"/>
          <w:b/>
          <w:i/>
          <w:sz w:val="16"/>
          <w:szCs w:val="16"/>
        </w:rPr>
        <w:t>Opomba:</w:t>
      </w:r>
      <w:r w:rsidRPr="004B0151">
        <w:rPr>
          <w:rFonts w:ascii="Open Sans" w:hAnsi="Open Sans" w:cs="Open Sans"/>
          <w:i/>
          <w:sz w:val="16"/>
          <w:szCs w:val="16"/>
        </w:rPr>
        <w:t xml:space="preserve"> </w:t>
      </w:r>
    </w:p>
    <w:p w14:paraId="6AAEC24F" w14:textId="77777777" w:rsidR="00090D8E" w:rsidRPr="004B0151" w:rsidRDefault="00090D8E" w:rsidP="00A6023A">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4B0151">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D61345A" w14:textId="77777777" w:rsidR="00090D8E" w:rsidRPr="004B0151" w:rsidRDefault="00090D8E" w:rsidP="00A6023A">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4B0151">
        <w:rPr>
          <w:rFonts w:ascii="Open Sans" w:hAnsi="Open Sans" w:cs="Open Sans"/>
          <w:i/>
          <w:iCs/>
          <w:sz w:val="16"/>
          <w:szCs w:val="16"/>
        </w:rPr>
        <w:t>Obrazec se izpolni za vsakega podizvajalca posebej.</w:t>
      </w:r>
    </w:p>
    <w:p w14:paraId="252250DD" w14:textId="77777777" w:rsidR="00090D8E" w:rsidRPr="004B0151" w:rsidRDefault="00090D8E" w:rsidP="00A6023A">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4B0151">
        <w:rPr>
          <w:rFonts w:ascii="Open Sans" w:hAnsi="Open Sans" w:cs="Open Sans"/>
          <w:i/>
          <w:iCs/>
          <w:sz w:val="16"/>
          <w:szCs w:val="16"/>
        </w:rPr>
        <w:t xml:space="preserve">V primeru, da ponudnik ne namerava izvesti javno naročilo s podizvajalcem, obrazca ni potrebno izpolniti ter predložiti.  </w:t>
      </w:r>
    </w:p>
    <w:p w14:paraId="308504E7" w14:textId="77777777" w:rsidR="00090D8E" w:rsidRPr="004B0151" w:rsidRDefault="00090D8E" w:rsidP="00A6023A">
      <w:pPr>
        <w:keepNext/>
        <w:keepLines/>
        <w:tabs>
          <w:tab w:val="left" w:pos="567"/>
          <w:tab w:val="num" w:pos="851"/>
          <w:tab w:val="left" w:pos="993"/>
        </w:tabs>
        <w:spacing w:after="0" w:line="240" w:lineRule="auto"/>
        <w:jc w:val="both"/>
        <w:rPr>
          <w:rFonts w:ascii="Open Sans" w:hAnsi="Open Sans" w:cs="Open Sans"/>
          <w:b/>
          <w:i/>
          <w:sz w:val="16"/>
          <w:szCs w:val="16"/>
        </w:rPr>
      </w:pPr>
    </w:p>
    <w:p w14:paraId="4F53C4B3" w14:textId="1CF7DCC8" w:rsidR="00090D8E" w:rsidRPr="004B0151" w:rsidRDefault="00090D8E" w:rsidP="00A05DC2">
      <w:pPr>
        <w:keepNext/>
        <w:keepLines/>
        <w:tabs>
          <w:tab w:val="left" w:pos="567"/>
          <w:tab w:val="num" w:pos="851"/>
          <w:tab w:val="left" w:pos="993"/>
        </w:tabs>
        <w:spacing w:after="0" w:line="240" w:lineRule="auto"/>
        <w:jc w:val="both"/>
        <w:rPr>
          <w:rFonts w:ascii="Open Sans" w:hAnsi="Open Sans" w:cs="Open Sans"/>
          <w:sz w:val="18"/>
          <w:szCs w:val="18"/>
        </w:rPr>
      </w:pPr>
      <w:r w:rsidRPr="004B0151">
        <w:rPr>
          <w:rFonts w:ascii="Open Sans" w:hAnsi="Open Sans" w:cs="Open Sans"/>
          <w:b/>
          <w:i/>
          <w:sz w:val="16"/>
          <w:szCs w:val="16"/>
        </w:rPr>
        <w:t xml:space="preserve">Navodilo: </w:t>
      </w:r>
      <w:r w:rsidRPr="004B0151">
        <w:rPr>
          <w:rFonts w:ascii="Open Sans" w:hAnsi="Open Sans" w:cs="Open Sans"/>
          <w:i/>
          <w:sz w:val="16"/>
          <w:szCs w:val="16"/>
        </w:rPr>
        <w:t>Obrazec se po potrebi kopira!</w:t>
      </w:r>
      <w:r w:rsidRPr="004B0151">
        <w:rPr>
          <w:rFonts w:ascii="Open Sans" w:eastAsia="Times New Roman" w:hAnsi="Open Sans" w:cs="Open Sans"/>
          <w:b/>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707193" w14:paraId="539B916F" w14:textId="77777777" w:rsidTr="00A9443F">
        <w:tc>
          <w:tcPr>
            <w:tcW w:w="8008" w:type="dxa"/>
            <w:tcBorders>
              <w:top w:val="single" w:sz="4" w:space="0" w:color="auto"/>
              <w:bottom w:val="single" w:sz="4" w:space="0" w:color="auto"/>
            </w:tcBorders>
          </w:tcPr>
          <w:p w14:paraId="5BADEBA8" w14:textId="77777777" w:rsidR="00090D8E" w:rsidRPr="00707193" w:rsidRDefault="00090D8E" w:rsidP="00A6023A">
            <w:pPr>
              <w:keepNext/>
              <w:keepLines/>
              <w:spacing w:after="0" w:line="240" w:lineRule="auto"/>
              <w:jc w:val="both"/>
              <w:outlineLvl w:val="1"/>
              <w:rPr>
                <w:rFonts w:ascii="Open Sans" w:eastAsia="Times New Roman" w:hAnsi="Open Sans" w:cs="Open Sans"/>
                <w:b/>
                <w:sz w:val="20"/>
                <w:szCs w:val="20"/>
                <w:lang w:eastAsia="sl-SI"/>
              </w:rPr>
            </w:pPr>
            <w:bookmarkStart w:id="23" w:name="_Toc495914072"/>
            <w:r w:rsidRPr="00707193">
              <w:rPr>
                <w:rFonts w:ascii="Open Sans" w:eastAsia="Times New Roman" w:hAnsi="Open Sans" w:cs="Open Sans"/>
                <w:b/>
                <w:sz w:val="20"/>
                <w:szCs w:val="20"/>
                <w:lang w:eastAsia="sl-SI"/>
              </w:rPr>
              <w:lastRenderedPageBreak/>
              <w:t>SOGLASJE PODIZVAJALCA ZA NEPOSREDNA PLAČILA</w:t>
            </w:r>
            <w:bookmarkEnd w:id="23"/>
          </w:p>
        </w:tc>
        <w:tc>
          <w:tcPr>
            <w:tcW w:w="1418" w:type="dxa"/>
            <w:tcBorders>
              <w:top w:val="single" w:sz="4" w:space="0" w:color="auto"/>
              <w:bottom w:val="single" w:sz="4" w:space="0" w:color="auto"/>
            </w:tcBorders>
          </w:tcPr>
          <w:p w14:paraId="3A3663B3" w14:textId="77777777" w:rsidR="00090D8E" w:rsidRPr="00707193" w:rsidRDefault="00090D8E" w:rsidP="00A6023A">
            <w:pPr>
              <w:keepNext/>
              <w:keepLines/>
              <w:spacing w:after="0" w:line="240" w:lineRule="auto"/>
              <w:jc w:val="both"/>
              <w:outlineLvl w:val="1"/>
              <w:rPr>
                <w:rFonts w:ascii="Open Sans" w:eastAsia="Times New Roman" w:hAnsi="Open Sans" w:cs="Open Sans"/>
                <w:b/>
                <w:i/>
                <w:sz w:val="20"/>
                <w:szCs w:val="20"/>
                <w:lang w:eastAsia="sl-SI"/>
              </w:rPr>
            </w:pPr>
            <w:r w:rsidRPr="00707193">
              <w:rPr>
                <w:rFonts w:ascii="Open Sans" w:eastAsia="Times New Roman" w:hAnsi="Open Sans" w:cs="Open Sans"/>
                <w:b/>
                <w:sz w:val="20"/>
                <w:szCs w:val="20"/>
                <w:lang w:eastAsia="sl-SI"/>
              </w:rPr>
              <w:t>Priloga 4/2</w:t>
            </w:r>
          </w:p>
        </w:tc>
      </w:tr>
    </w:tbl>
    <w:p w14:paraId="12272D23"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03FB5B14" w14:textId="5A823699" w:rsidR="00090D8E"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090D8E" w:rsidRPr="00707193">
        <w:rPr>
          <w:rFonts w:ascii="Open Sans" w:eastAsia="Times New Roman" w:hAnsi="Open Sans" w:cs="Open Sans"/>
          <w:b/>
          <w:noProof/>
          <w:sz w:val="20"/>
          <w:szCs w:val="20"/>
          <w:lang w:eastAsia="sl-SI"/>
        </w:rPr>
        <w:t xml:space="preserve"> -</w:t>
      </w:r>
      <w:r w:rsidR="00090D8E"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r w:rsidR="00090D8E" w:rsidRPr="00707193">
        <w:rPr>
          <w:rFonts w:ascii="Open Sans" w:eastAsia="Times New Roman" w:hAnsi="Open Sans" w:cs="Open Sans"/>
          <w:b/>
          <w:sz w:val="20"/>
          <w:szCs w:val="20"/>
          <w:lang w:eastAsia="sl-SI"/>
        </w:rPr>
        <w:t xml:space="preserve"> </w:t>
      </w:r>
    </w:p>
    <w:p w14:paraId="5CE1CD0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094"/>
      </w:tblGrid>
      <w:tr w:rsidR="00090D8E" w:rsidRPr="00707193" w14:paraId="1935F589" w14:textId="77777777" w:rsidTr="0076517C">
        <w:trPr>
          <w:trHeight w:val="385"/>
          <w:jc w:val="center"/>
        </w:trPr>
        <w:tc>
          <w:tcPr>
            <w:tcW w:w="3114" w:type="dxa"/>
          </w:tcPr>
          <w:p w14:paraId="5D84742A"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NAZIV PODIZVAJALCA</w:t>
            </w:r>
          </w:p>
          <w:p w14:paraId="3D69668B"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6094" w:type="dxa"/>
          </w:tcPr>
          <w:p w14:paraId="0F8FC2EF"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0F577864" w14:textId="77777777" w:rsidTr="0076517C">
        <w:trPr>
          <w:jc w:val="center"/>
        </w:trPr>
        <w:tc>
          <w:tcPr>
            <w:tcW w:w="3114" w:type="dxa"/>
          </w:tcPr>
          <w:p w14:paraId="461950C7"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POLNI NASLOV</w:t>
            </w:r>
          </w:p>
          <w:p w14:paraId="543CAB1F"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6094" w:type="dxa"/>
          </w:tcPr>
          <w:p w14:paraId="367DB36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70E0A480" w14:textId="77777777" w:rsidTr="0076517C">
        <w:trPr>
          <w:jc w:val="center"/>
        </w:trPr>
        <w:tc>
          <w:tcPr>
            <w:tcW w:w="3114" w:type="dxa"/>
          </w:tcPr>
          <w:p w14:paraId="29B25A3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TELEFON</w:t>
            </w:r>
          </w:p>
          <w:p w14:paraId="3A3C9BB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6094" w:type="dxa"/>
          </w:tcPr>
          <w:p w14:paraId="422DC4B8"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548CF14E" w14:textId="77777777" w:rsidTr="0076517C">
        <w:trPr>
          <w:jc w:val="center"/>
        </w:trPr>
        <w:tc>
          <w:tcPr>
            <w:tcW w:w="3114" w:type="dxa"/>
            <w:tcBorders>
              <w:top w:val="single" w:sz="4" w:space="0" w:color="auto"/>
              <w:left w:val="single" w:sz="4" w:space="0" w:color="auto"/>
              <w:bottom w:val="single" w:sz="4" w:space="0" w:color="auto"/>
              <w:right w:val="single" w:sz="4" w:space="0" w:color="auto"/>
            </w:tcBorders>
          </w:tcPr>
          <w:p w14:paraId="7513C4A6"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KONTAKTNA OSEBA</w:t>
            </w:r>
          </w:p>
        </w:tc>
        <w:tc>
          <w:tcPr>
            <w:tcW w:w="6094" w:type="dxa"/>
            <w:tcBorders>
              <w:top w:val="single" w:sz="4" w:space="0" w:color="auto"/>
              <w:left w:val="single" w:sz="4" w:space="0" w:color="auto"/>
              <w:bottom w:val="single" w:sz="4" w:space="0" w:color="auto"/>
              <w:right w:val="single" w:sz="4" w:space="0" w:color="auto"/>
            </w:tcBorders>
          </w:tcPr>
          <w:p w14:paraId="126C01C7"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AD6155" w:rsidRPr="00707193" w14:paraId="324B58C9" w14:textId="77777777" w:rsidTr="0076517C">
        <w:trPr>
          <w:jc w:val="center"/>
        </w:trPr>
        <w:tc>
          <w:tcPr>
            <w:tcW w:w="3114" w:type="dxa"/>
            <w:tcBorders>
              <w:top w:val="single" w:sz="4" w:space="0" w:color="auto"/>
              <w:left w:val="single" w:sz="4" w:space="0" w:color="auto"/>
              <w:bottom w:val="single" w:sz="4" w:space="0" w:color="auto"/>
              <w:right w:val="single" w:sz="4" w:space="0" w:color="auto"/>
            </w:tcBorders>
          </w:tcPr>
          <w:p w14:paraId="3E121826" w14:textId="77777777" w:rsidR="00AD6155" w:rsidRPr="00707193" w:rsidRDefault="00AD6155"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6094" w:type="dxa"/>
            <w:tcBorders>
              <w:top w:val="single" w:sz="4" w:space="0" w:color="auto"/>
              <w:left w:val="single" w:sz="4" w:space="0" w:color="auto"/>
              <w:bottom w:val="single" w:sz="4" w:space="0" w:color="auto"/>
              <w:right w:val="single" w:sz="4" w:space="0" w:color="auto"/>
            </w:tcBorders>
          </w:tcPr>
          <w:p w14:paraId="57354956" w14:textId="77777777" w:rsidR="00AD6155" w:rsidRPr="00707193" w:rsidRDefault="00AD6155"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77E7DB72" w14:textId="77777777" w:rsidTr="0076517C">
        <w:trPr>
          <w:trHeight w:val="163"/>
          <w:jc w:val="center"/>
        </w:trPr>
        <w:tc>
          <w:tcPr>
            <w:tcW w:w="3114" w:type="dxa"/>
          </w:tcPr>
          <w:p w14:paraId="0F99EA1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MATIČNA ŠTEVILKA</w:t>
            </w:r>
          </w:p>
        </w:tc>
        <w:tc>
          <w:tcPr>
            <w:tcW w:w="6094" w:type="dxa"/>
          </w:tcPr>
          <w:p w14:paraId="1EB7453C"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795BBAD6" w14:textId="77777777" w:rsidTr="0076517C">
        <w:trPr>
          <w:jc w:val="center"/>
        </w:trPr>
        <w:tc>
          <w:tcPr>
            <w:tcW w:w="3114" w:type="dxa"/>
          </w:tcPr>
          <w:p w14:paraId="14DA9DA7"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DAVČNA ŠTEVILKA</w:t>
            </w:r>
          </w:p>
        </w:tc>
        <w:tc>
          <w:tcPr>
            <w:tcW w:w="6094" w:type="dxa"/>
          </w:tcPr>
          <w:p w14:paraId="21DEBF40"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7E2CA396" w14:textId="77777777" w:rsidTr="0076517C">
        <w:trPr>
          <w:jc w:val="center"/>
        </w:trPr>
        <w:tc>
          <w:tcPr>
            <w:tcW w:w="3114" w:type="dxa"/>
          </w:tcPr>
          <w:p w14:paraId="4F1B939C"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TRANSAKCIJSKI RAČUN in navedba banke</w:t>
            </w:r>
          </w:p>
        </w:tc>
        <w:tc>
          <w:tcPr>
            <w:tcW w:w="6094" w:type="dxa"/>
          </w:tcPr>
          <w:p w14:paraId="6FFAA8DA"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6077E3FC" w14:textId="77777777" w:rsidTr="0076517C">
        <w:trPr>
          <w:trHeight w:val="1276"/>
          <w:jc w:val="center"/>
        </w:trPr>
        <w:tc>
          <w:tcPr>
            <w:tcW w:w="3114" w:type="dxa"/>
          </w:tcPr>
          <w:p w14:paraId="118C9D04" w14:textId="77777777" w:rsidR="00090D8E" w:rsidRPr="00707193" w:rsidRDefault="00090D8E"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Vsak del javnega naročila (storitev/gradnja/blago), ki se oddaja v podizvajanje (vrsta/opis del)</w:t>
            </w:r>
          </w:p>
        </w:tc>
        <w:tc>
          <w:tcPr>
            <w:tcW w:w="6094" w:type="dxa"/>
          </w:tcPr>
          <w:p w14:paraId="5A706F1A"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266331A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4675B60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2CD41D6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093EA22C" w14:textId="77777777" w:rsidTr="0076517C">
        <w:trPr>
          <w:trHeight w:val="208"/>
          <w:jc w:val="center"/>
        </w:trPr>
        <w:tc>
          <w:tcPr>
            <w:tcW w:w="3114" w:type="dxa"/>
          </w:tcPr>
          <w:p w14:paraId="72721AE7" w14:textId="77777777" w:rsidR="00090D8E" w:rsidRPr="00707193" w:rsidRDefault="00090D8E"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Količina/Delež (%) javnega naročila, ki se oddaja v podizvajanje</w:t>
            </w:r>
          </w:p>
        </w:tc>
        <w:tc>
          <w:tcPr>
            <w:tcW w:w="6094" w:type="dxa"/>
          </w:tcPr>
          <w:p w14:paraId="1E7F0063"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5FA49AB8" w14:textId="77777777" w:rsidTr="0076517C">
        <w:trPr>
          <w:jc w:val="center"/>
        </w:trPr>
        <w:tc>
          <w:tcPr>
            <w:tcW w:w="3114" w:type="dxa"/>
          </w:tcPr>
          <w:p w14:paraId="42E01B0C" w14:textId="523939E9"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VREDNOST DEL</w:t>
            </w:r>
            <w:r w:rsidR="00DF6D05">
              <w:rPr>
                <w:rFonts w:ascii="Open Sans" w:eastAsia="Times New Roman" w:hAnsi="Open Sans" w:cs="Open Sans"/>
                <w:sz w:val="20"/>
                <w:szCs w:val="20"/>
                <w:lang w:eastAsia="sl-SI"/>
              </w:rPr>
              <w:t xml:space="preserve"> v EUR</w:t>
            </w:r>
            <w:r w:rsidR="00AD6155" w:rsidRPr="00707193">
              <w:rPr>
                <w:rFonts w:ascii="Open Sans" w:eastAsia="Times New Roman" w:hAnsi="Open Sans" w:cs="Open Sans"/>
                <w:sz w:val="20"/>
                <w:szCs w:val="20"/>
                <w:lang w:eastAsia="sl-SI"/>
              </w:rPr>
              <w:t xml:space="preserve"> brez DDV</w:t>
            </w:r>
          </w:p>
          <w:p w14:paraId="2A7A6384"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6094" w:type="dxa"/>
          </w:tcPr>
          <w:p w14:paraId="344895B9"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bl>
    <w:p w14:paraId="48D06DBE" w14:textId="77777777" w:rsidR="00090D8E" w:rsidRPr="00707193" w:rsidRDefault="00090D8E" w:rsidP="00A6023A">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7F0EF73F" w14:textId="77777777" w:rsidR="00090D8E" w:rsidRPr="00707193" w:rsidRDefault="00090D8E" w:rsidP="00A6023A">
      <w:pPr>
        <w:keepNext/>
        <w:keepLines/>
        <w:spacing w:after="0" w:line="240" w:lineRule="auto"/>
        <w:jc w:val="center"/>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SOGLASJE ZA NEPOSREDNO PLAČEVANJE PODIZVAJALCEM</w:t>
      </w:r>
    </w:p>
    <w:p w14:paraId="7C303B4C" w14:textId="77777777" w:rsidR="00090D8E" w:rsidRPr="00707193" w:rsidRDefault="00090D8E" w:rsidP="00A6023A">
      <w:pPr>
        <w:keepNext/>
        <w:keepLines/>
        <w:spacing w:after="0" w:line="240" w:lineRule="auto"/>
        <w:jc w:val="center"/>
        <w:rPr>
          <w:rFonts w:ascii="Open Sans" w:eastAsia="Times New Roman" w:hAnsi="Open Sans" w:cs="Open Sans"/>
          <w:b/>
          <w:bCs/>
          <w:sz w:val="20"/>
          <w:szCs w:val="20"/>
          <w:lang w:eastAsia="sl-SI"/>
        </w:rPr>
      </w:pPr>
    </w:p>
    <w:p w14:paraId="615FC5EC" w14:textId="77777777" w:rsidR="00090D8E" w:rsidRPr="00707193" w:rsidRDefault="00090D8E"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707193" w14:paraId="522F60AD" w14:textId="77777777" w:rsidTr="00A9443F">
        <w:tc>
          <w:tcPr>
            <w:tcW w:w="4820" w:type="dxa"/>
          </w:tcPr>
          <w:p w14:paraId="3238DD8E" w14:textId="77777777" w:rsidR="00090D8E" w:rsidRPr="00707193" w:rsidRDefault="00090D8E" w:rsidP="00A6023A">
            <w:pPr>
              <w:keepNext/>
              <w:keepLines/>
              <w:numPr>
                <w:ilvl w:val="0"/>
                <w:numId w:val="4"/>
              </w:numPr>
              <w:spacing w:after="0" w:line="240" w:lineRule="auto"/>
              <w:ind w:left="318" w:hanging="426"/>
              <w:jc w:val="both"/>
              <w:rPr>
                <w:rFonts w:ascii="Open Sans" w:hAnsi="Open Sans" w:cs="Open Sans"/>
                <w:b/>
                <w:sz w:val="20"/>
                <w:szCs w:val="20"/>
              </w:rPr>
            </w:pPr>
            <w:r w:rsidRPr="00707193">
              <w:rPr>
                <w:rFonts w:ascii="Open Sans" w:hAnsi="Open Sans" w:cs="Open Sans"/>
                <w:sz w:val="20"/>
                <w:szCs w:val="20"/>
              </w:rPr>
              <w:t>zahtevam in soglašam,</w:t>
            </w:r>
          </w:p>
        </w:tc>
        <w:tc>
          <w:tcPr>
            <w:tcW w:w="4394" w:type="dxa"/>
          </w:tcPr>
          <w:p w14:paraId="4A985CDD" w14:textId="77777777" w:rsidR="00090D8E" w:rsidRPr="00707193" w:rsidRDefault="00090D8E" w:rsidP="00A6023A">
            <w:pPr>
              <w:keepNext/>
              <w:keepLines/>
              <w:numPr>
                <w:ilvl w:val="0"/>
                <w:numId w:val="4"/>
              </w:numPr>
              <w:spacing w:after="0" w:line="240" w:lineRule="auto"/>
              <w:ind w:left="459"/>
              <w:jc w:val="both"/>
              <w:rPr>
                <w:rFonts w:ascii="Open Sans" w:hAnsi="Open Sans" w:cs="Open Sans"/>
                <w:b/>
                <w:sz w:val="20"/>
                <w:szCs w:val="20"/>
              </w:rPr>
            </w:pPr>
            <w:r w:rsidRPr="00707193">
              <w:rPr>
                <w:rFonts w:ascii="Open Sans" w:hAnsi="Open Sans" w:cs="Open Sans"/>
                <w:sz w:val="20"/>
                <w:szCs w:val="20"/>
              </w:rPr>
              <w:t>ne soglašam,</w:t>
            </w:r>
          </w:p>
        </w:tc>
      </w:tr>
    </w:tbl>
    <w:p w14:paraId="7E9CB73E" w14:textId="77777777" w:rsidR="00090D8E" w:rsidRPr="00707193" w:rsidRDefault="00090D8E" w:rsidP="00A6023A">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D2EC307" w14:textId="77777777" w:rsidR="00090D8E" w:rsidRPr="00707193" w:rsidRDefault="00090D8E" w:rsidP="00A6023A">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707193" w14:paraId="1DFF9879" w14:textId="77777777" w:rsidTr="00A9443F">
        <w:trPr>
          <w:trHeight w:val="235"/>
        </w:trPr>
        <w:tc>
          <w:tcPr>
            <w:tcW w:w="3374" w:type="dxa"/>
            <w:tcBorders>
              <w:bottom w:val="single" w:sz="4" w:space="0" w:color="auto"/>
            </w:tcBorders>
          </w:tcPr>
          <w:p w14:paraId="65FCC6F9" w14:textId="77777777" w:rsidR="00090D8E" w:rsidRPr="00707193" w:rsidRDefault="00090D8E" w:rsidP="00A6023A">
            <w:pPr>
              <w:keepNext/>
              <w:keepLines/>
              <w:spacing w:after="0" w:line="240" w:lineRule="auto"/>
              <w:jc w:val="both"/>
              <w:rPr>
                <w:rFonts w:ascii="Open Sans" w:hAnsi="Open Sans" w:cs="Open Sans"/>
                <w:snapToGrid w:val="0"/>
                <w:sz w:val="20"/>
                <w:szCs w:val="20"/>
              </w:rPr>
            </w:pPr>
          </w:p>
        </w:tc>
        <w:tc>
          <w:tcPr>
            <w:tcW w:w="2977" w:type="dxa"/>
          </w:tcPr>
          <w:p w14:paraId="2D6A19B9" w14:textId="77777777" w:rsidR="00090D8E" w:rsidRPr="00707193" w:rsidRDefault="00090D8E" w:rsidP="00A6023A">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5A698AD3" w14:textId="77777777" w:rsidR="00090D8E" w:rsidRPr="00707193" w:rsidRDefault="00090D8E" w:rsidP="00A6023A">
            <w:pPr>
              <w:keepNext/>
              <w:keepLines/>
              <w:spacing w:after="0" w:line="240" w:lineRule="auto"/>
              <w:jc w:val="both"/>
              <w:rPr>
                <w:rFonts w:ascii="Open Sans" w:hAnsi="Open Sans" w:cs="Open Sans"/>
                <w:snapToGrid w:val="0"/>
                <w:sz w:val="20"/>
                <w:szCs w:val="20"/>
              </w:rPr>
            </w:pPr>
          </w:p>
        </w:tc>
      </w:tr>
      <w:tr w:rsidR="00090D8E" w:rsidRPr="00707193" w14:paraId="20F92A58" w14:textId="77777777" w:rsidTr="00A9443F">
        <w:trPr>
          <w:trHeight w:val="235"/>
        </w:trPr>
        <w:tc>
          <w:tcPr>
            <w:tcW w:w="3374" w:type="dxa"/>
            <w:tcBorders>
              <w:top w:val="single" w:sz="4" w:space="0" w:color="auto"/>
            </w:tcBorders>
          </w:tcPr>
          <w:p w14:paraId="718908EF" w14:textId="77777777" w:rsidR="00090D8E" w:rsidRPr="00707193" w:rsidRDefault="00090D8E" w:rsidP="00A6023A">
            <w:pPr>
              <w:keepNext/>
              <w:keepLines/>
              <w:spacing w:after="0" w:line="240" w:lineRule="auto"/>
              <w:jc w:val="center"/>
              <w:rPr>
                <w:rFonts w:ascii="Open Sans" w:hAnsi="Open Sans" w:cs="Open Sans"/>
                <w:snapToGrid w:val="0"/>
                <w:sz w:val="20"/>
                <w:szCs w:val="20"/>
              </w:rPr>
            </w:pPr>
            <w:r w:rsidRPr="00707193">
              <w:rPr>
                <w:rFonts w:ascii="Open Sans" w:hAnsi="Open Sans" w:cs="Open Sans"/>
                <w:snapToGrid w:val="0"/>
                <w:sz w:val="20"/>
                <w:szCs w:val="20"/>
              </w:rPr>
              <w:t>kraj, datum</w:t>
            </w:r>
          </w:p>
        </w:tc>
        <w:tc>
          <w:tcPr>
            <w:tcW w:w="2977" w:type="dxa"/>
          </w:tcPr>
          <w:p w14:paraId="3128B4C2" w14:textId="77777777" w:rsidR="00090D8E" w:rsidRPr="00707193" w:rsidRDefault="00090D8E" w:rsidP="00A6023A">
            <w:pPr>
              <w:keepNext/>
              <w:keepLines/>
              <w:spacing w:after="0" w:line="240" w:lineRule="auto"/>
              <w:jc w:val="center"/>
              <w:rPr>
                <w:rFonts w:ascii="Open Sans" w:hAnsi="Open Sans" w:cs="Open Sans"/>
                <w:snapToGrid w:val="0"/>
                <w:sz w:val="20"/>
                <w:szCs w:val="20"/>
              </w:rPr>
            </w:pPr>
            <w:r w:rsidRPr="00707193">
              <w:rPr>
                <w:rFonts w:ascii="Open Sans" w:hAnsi="Open Sans" w:cs="Open Sans"/>
                <w:snapToGrid w:val="0"/>
                <w:sz w:val="20"/>
                <w:szCs w:val="20"/>
              </w:rPr>
              <w:t>žig</w:t>
            </w:r>
          </w:p>
        </w:tc>
        <w:tc>
          <w:tcPr>
            <w:tcW w:w="3119" w:type="dxa"/>
            <w:tcBorders>
              <w:top w:val="single" w:sz="4" w:space="0" w:color="auto"/>
            </w:tcBorders>
          </w:tcPr>
          <w:p w14:paraId="01AB3ABE" w14:textId="77777777" w:rsidR="00090D8E" w:rsidRPr="00707193" w:rsidRDefault="00090D8E" w:rsidP="00A6023A">
            <w:pPr>
              <w:keepNext/>
              <w:keepLines/>
              <w:spacing w:after="0" w:line="240" w:lineRule="auto"/>
              <w:jc w:val="center"/>
              <w:rPr>
                <w:rFonts w:ascii="Open Sans" w:hAnsi="Open Sans" w:cs="Open Sans"/>
                <w:snapToGrid w:val="0"/>
                <w:sz w:val="20"/>
                <w:szCs w:val="20"/>
              </w:rPr>
            </w:pPr>
            <w:r w:rsidRPr="00707193">
              <w:rPr>
                <w:rFonts w:ascii="Open Sans" w:hAnsi="Open Sans" w:cs="Open Sans"/>
                <w:sz w:val="20"/>
                <w:szCs w:val="20"/>
              </w:rPr>
              <w:t xml:space="preserve">ime in priimek ter </w:t>
            </w:r>
            <w:r w:rsidRPr="00707193">
              <w:rPr>
                <w:rFonts w:ascii="Open Sans" w:hAnsi="Open Sans" w:cs="Open Sans"/>
                <w:snapToGrid w:val="0"/>
                <w:sz w:val="20"/>
                <w:szCs w:val="20"/>
              </w:rPr>
              <w:t>podpis odgovorne osebe podizvajalca</w:t>
            </w:r>
          </w:p>
        </w:tc>
      </w:tr>
    </w:tbl>
    <w:p w14:paraId="11DA48F7" w14:textId="77777777" w:rsidR="00090D8E" w:rsidRPr="00DF6D05" w:rsidRDefault="00090D8E" w:rsidP="00A6023A">
      <w:pPr>
        <w:keepNext/>
        <w:keepLines/>
        <w:spacing w:after="0" w:line="240" w:lineRule="auto"/>
        <w:jc w:val="both"/>
        <w:rPr>
          <w:rFonts w:ascii="Open Sans" w:hAnsi="Open Sans" w:cs="Open Sans"/>
          <w:sz w:val="16"/>
          <w:szCs w:val="16"/>
        </w:rPr>
      </w:pPr>
    </w:p>
    <w:p w14:paraId="7E2DF1C9" w14:textId="77777777" w:rsidR="00090D8E" w:rsidRPr="00DF6D05" w:rsidRDefault="00090D8E" w:rsidP="00A6023A">
      <w:pPr>
        <w:keepNext/>
        <w:keepLines/>
        <w:tabs>
          <w:tab w:val="left" w:pos="284"/>
        </w:tabs>
        <w:spacing w:after="0" w:line="240" w:lineRule="auto"/>
        <w:jc w:val="both"/>
        <w:rPr>
          <w:rFonts w:ascii="Open Sans" w:hAnsi="Open Sans" w:cs="Open Sans"/>
          <w:i/>
          <w:sz w:val="16"/>
          <w:szCs w:val="16"/>
        </w:rPr>
      </w:pPr>
      <w:r w:rsidRPr="00DF6D05">
        <w:rPr>
          <w:rFonts w:ascii="Open Sans" w:hAnsi="Open Sans" w:cs="Open Sans"/>
          <w:b/>
          <w:i/>
          <w:sz w:val="16"/>
          <w:szCs w:val="16"/>
        </w:rPr>
        <w:t>Opomba:</w:t>
      </w:r>
      <w:r w:rsidRPr="00DF6D05">
        <w:rPr>
          <w:rFonts w:ascii="Open Sans" w:hAnsi="Open Sans" w:cs="Open Sans"/>
          <w:i/>
          <w:sz w:val="16"/>
          <w:szCs w:val="16"/>
        </w:rPr>
        <w:t xml:space="preserve"> </w:t>
      </w:r>
    </w:p>
    <w:p w14:paraId="43A1A5DA" w14:textId="77777777" w:rsidR="00090D8E" w:rsidRPr="00DF6D05" w:rsidRDefault="00090D8E" w:rsidP="00A6023A">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DF6D05">
        <w:rPr>
          <w:rFonts w:ascii="Open Sans" w:hAnsi="Open Sans" w:cs="Open Sans"/>
          <w:i/>
          <w:iCs/>
          <w:sz w:val="16"/>
          <w:szCs w:val="16"/>
        </w:rPr>
        <w:t>Obrazec se izpolni za vsakega podizvajalca posebej.</w:t>
      </w:r>
    </w:p>
    <w:p w14:paraId="2B648386" w14:textId="77777777" w:rsidR="00090D8E" w:rsidRPr="00DF6D05" w:rsidRDefault="00090D8E" w:rsidP="00A6023A">
      <w:pPr>
        <w:keepNext/>
        <w:keepLines/>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4A1671AA" w14:textId="77777777" w:rsidR="00090D8E" w:rsidRPr="00DF6D05" w:rsidRDefault="00090D8E" w:rsidP="00A6023A">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DF6D05">
        <w:rPr>
          <w:rFonts w:ascii="Open Sans" w:eastAsia="Times New Roman" w:hAnsi="Open Sans" w:cs="Open Sans"/>
          <w:b/>
          <w:i/>
          <w:sz w:val="16"/>
          <w:szCs w:val="16"/>
          <w:lang w:eastAsia="ar-SA"/>
        </w:rPr>
        <w:t>Navodilo</w:t>
      </w:r>
      <w:r w:rsidRPr="00DF6D05">
        <w:rPr>
          <w:rFonts w:ascii="Open Sans" w:eastAsia="Times New Roman" w:hAnsi="Open Sans" w:cs="Open Sans"/>
          <w:i/>
          <w:sz w:val="16"/>
          <w:szCs w:val="16"/>
          <w:lang w:eastAsia="ar-SA"/>
        </w:rPr>
        <w:t>: Obrazec se po potrebi kopira!</w:t>
      </w:r>
    </w:p>
    <w:p w14:paraId="5A135342" w14:textId="77777777" w:rsidR="00090D8E" w:rsidRPr="00707193" w:rsidRDefault="00090D8E" w:rsidP="00A6023A">
      <w:pPr>
        <w:keepNext/>
        <w:keepLines/>
        <w:spacing w:after="0" w:line="240" w:lineRule="auto"/>
        <w:rPr>
          <w:rFonts w:ascii="Open Sans" w:hAnsi="Open Sans" w:cs="Open Sans"/>
          <w:sz w:val="20"/>
          <w:szCs w:val="20"/>
        </w:rPr>
      </w:pPr>
      <w:r w:rsidRPr="00707193">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707193" w14:paraId="3B10E27F" w14:textId="77777777" w:rsidTr="00A9443F">
        <w:tc>
          <w:tcPr>
            <w:tcW w:w="8008" w:type="dxa"/>
            <w:tcBorders>
              <w:top w:val="single" w:sz="4" w:space="0" w:color="auto"/>
              <w:bottom w:val="single" w:sz="4" w:space="0" w:color="auto"/>
            </w:tcBorders>
          </w:tcPr>
          <w:p w14:paraId="326DF646" w14:textId="77777777" w:rsidR="00090D8E" w:rsidRPr="00707193" w:rsidRDefault="00090D8E" w:rsidP="00A6023A">
            <w:pPr>
              <w:keepNext/>
              <w:keepLines/>
              <w:spacing w:after="0" w:line="240" w:lineRule="auto"/>
              <w:jc w:val="both"/>
              <w:outlineLvl w:val="1"/>
              <w:rPr>
                <w:rFonts w:ascii="Open Sans" w:eastAsia="Times New Roman" w:hAnsi="Open Sans" w:cs="Open Sans"/>
                <w:b/>
                <w:sz w:val="20"/>
                <w:szCs w:val="20"/>
                <w:lang w:eastAsia="sl-SI"/>
              </w:rPr>
            </w:pPr>
            <w:bookmarkStart w:id="24" w:name="_Toc495914073"/>
            <w:r w:rsidRPr="00707193">
              <w:rPr>
                <w:rFonts w:ascii="Open Sans" w:eastAsia="Times New Roman" w:hAnsi="Open Sans" w:cs="Open Sans"/>
                <w:b/>
                <w:sz w:val="20"/>
                <w:szCs w:val="20"/>
                <w:lang w:eastAsia="sl-SI"/>
              </w:rPr>
              <w:lastRenderedPageBreak/>
              <w:t>SEZNAM SUBJEKTOV, KATERIH ZMOGLJIVOST UPORABLJA PONUDNIK</w:t>
            </w:r>
            <w:bookmarkEnd w:id="24"/>
          </w:p>
        </w:tc>
        <w:tc>
          <w:tcPr>
            <w:tcW w:w="1418" w:type="dxa"/>
            <w:tcBorders>
              <w:top w:val="single" w:sz="4" w:space="0" w:color="auto"/>
              <w:bottom w:val="single" w:sz="4" w:space="0" w:color="auto"/>
            </w:tcBorders>
          </w:tcPr>
          <w:p w14:paraId="3F8DB977" w14:textId="77777777" w:rsidR="00090D8E" w:rsidRPr="00707193" w:rsidRDefault="00090D8E" w:rsidP="00A6023A">
            <w:pPr>
              <w:keepNext/>
              <w:keepLines/>
              <w:spacing w:after="0" w:line="240" w:lineRule="auto"/>
              <w:jc w:val="both"/>
              <w:outlineLvl w:val="1"/>
              <w:rPr>
                <w:rFonts w:ascii="Open Sans" w:eastAsia="Times New Roman" w:hAnsi="Open Sans" w:cs="Open Sans"/>
                <w:b/>
                <w:i/>
                <w:sz w:val="20"/>
                <w:szCs w:val="20"/>
                <w:lang w:eastAsia="sl-SI"/>
              </w:rPr>
            </w:pPr>
            <w:r w:rsidRPr="00707193">
              <w:rPr>
                <w:rFonts w:ascii="Open Sans" w:eastAsia="Times New Roman" w:hAnsi="Open Sans" w:cs="Open Sans"/>
                <w:b/>
                <w:sz w:val="20"/>
                <w:szCs w:val="20"/>
                <w:lang w:eastAsia="sl-SI"/>
              </w:rPr>
              <w:t>Priloga 4/3</w:t>
            </w:r>
          </w:p>
        </w:tc>
      </w:tr>
    </w:tbl>
    <w:p w14:paraId="11CDFAE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p w14:paraId="2620394E" w14:textId="445E9F49" w:rsidR="00090D8E"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090D8E" w:rsidRPr="00707193">
        <w:rPr>
          <w:rFonts w:ascii="Open Sans" w:eastAsia="Times New Roman" w:hAnsi="Open Sans" w:cs="Open Sans"/>
          <w:b/>
          <w:noProof/>
          <w:sz w:val="20"/>
          <w:szCs w:val="20"/>
          <w:lang w:eastAsia="sl-SI"/>
        </w:rPr>
        <w:t xml:space="preserve"> -</w:t>
      </w:r>
      <w:r w:rsidR="00090D8E"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r w:rsidR="00090D8E" w:rsidRPr="00707193">
        <w:rPr>
          <w:rFonts w:ascii="Open Sans" w:eastAsia="Times New Roman" w:hAnsi="Open Sans" w:cs="Open Sans"/>
          <w:b/>
          <w:sz w:val="20"/>
          <w:szCs w:val="20"/>
          <w:lang w:eastAsia="sl-SI"/>
        </w:rPr>
        <w:t xml:space="preserve"> </w:t>
      </w:r>
    </w:p>
    <w:p w14:paraId="3D432BB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090D8E" w:rsidRPr="00707193" w14:paraId="2B6B4180" w14:textId="77777777" w:rsidTr="00DF6D05">
        <w:trPr>
          <w:trHeight w:val="385"/>
          <w:jc w:val="center"/>
        </w:trPr>
        <w:tc>
          <w:tcPr>
            <w:tcW w:w="3823" w:type="dxa"/>
          </w:tcPr>
          <w:p w14:paraId="54F014A5"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NAZIV GOSPODARSKEGA SUBJEKTA</w:t>
            </w:r>
          </w:p>
          <w:p w14:paraId="1954D4A3"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5385" w:type="dxa"/>
          </w:tcPr>
          <w:p w14:paraId="666E2AC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5DEF144A" w14:textId="77777777" w:rsidTr="00DF6D05">
        <w:trPr>
          <w:jc w:val="center"/>
        </w:trPr>
        <w:tc>
          <w:tcPr>
            <w:tcW w:w="3823" w:type="dxa"/>
          </w:tcPr>
          <w:p w14:paraId="4CBC89F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POLNI NASLOV</w:t>
            </w:r>
          </w:p>
          <w:p w14:paraId="78069B7A"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5385" w:type="dxa"/>
          </w:tcPr>
          <w:p w14:paraId="30879F17"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7196099B" w14:textId="77777777" w:rsidTr="00DF6D05">
        <w:trPr>
          <w:jc w:val="center"/>
        </w:trPr>
        <w:tc>
          <w:tcPr>
            <w:tcW w:w="3823" w:type="dxa"/>
          </w:tcPr>
          <w:p w14:paraId="37EA3A0B"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TELEFON</w:t>
            </w:r>
          </w:p>
          <w:p w14:paraId="2FC185B3"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5385" w:type="dxa"/>
          </w:tcPr>
          <w:p w14:paraId="2E32E55E"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5F6C8905" w14:textId="77777777" w:rsidTr="00DF6D05">
        <w:trPr>
          <w:trHeight w:val="341"/>
          <w:jc w:val="center"/>
        </w:trPr>
        <w:tc>
          <w:tcPr>
            <w:tcW w:w="3823" w:type="dxa"/>
          </w:tcPr>
          <w:p w14:paraId="23FB83EF"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KONTAKTNA OSEBA</w:t>
            </w:r>
          </w:p>
        </w:tc>
        <w:tc>
          <w:tcPr>
            <w:tcW w:w="5385" w:type="dxa"/>
          </w:tcPr>
          <w:p w14:paraId="03012EC9"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AD6155" w:rsidRPr="00707193" w14:paraId="0D24C7CD" w14:textId="77777777" w:rsidTr="00DF6D05">
        <w:trPr>
          <w:jc w:val="center"/>
        </w:trPr>
        <w:tc>
          <w:tcPr>
            <w:tcW w:w="3823" w:type="dxa"/>
          </w:tcPr>
          <w:p w14:paraId="61D160E7" w14:textId="77777777" w:rsidR="00AD6155" w:rsidRPr="00707193" w:rsidRDefault="00AD6155" w:rsidP="00AD6155">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5" w:type="dxa"/>
          </w:tcPr>
          <w:p w14:paraId="387F77D4" w14:textId="77777777" w:rsidR="00AD6155" w:rsidRPr="00707193" w:rsidRDefault="00AD6155" w:rsidP="00AD6155">
            <w:pPr>
              <w:keepNext/>
              <w:keepLines/>
              <w:spacing w:after="0" w:line="240" w:lineRule="auto"/>
              <w:jc w:val="both"/>
              <w:rPr>
                <w:rFonts w:ascii="Open Sans" w:eastAsia="Times New Roman" w:hAnsi="Open Sans" w:cs="Open Sans"/>
                <w:sz w:val="20"/>
                <w:szCs w:val="20"/>
                <w:lang w:eastAsia="sl-SI"/>
              </w:rPr>
            </w:pPr>
          </w:p>
        </w:tc>
      </w:tr>
      <w:tr w:rsidR="00090D8E" w:rsidRPr="00707193" w14:paraId="1AC21403" w14:textId="77777777" w:rsidTr="00DF6D05">
        <w:trPr>
          <w:jc w:val="center"/>
        </w:trPr>
        <w:tc>
          <w:tcPr>
            <w:tcW w:w="3823" w:type="dxa"/>
          </w:tcPr>
          <w:p w14:paraId="5711B766"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MATIČNA ŠTEVILKA</w:t>
            </w:r>
          </w:p>
        </w:tc>
        <w:tc>
          <w:tcPr>
            <w:tcW w:w="5385" w:type="dxa"/>
          </w:tcPr>
          <w:p w14:paraId="5DB5992C"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39AC5969" w14:textId="77777777" w:rsidTr="00DF6D05">
        <w:trPr>
          <w:jc w:val="center"/>
        </w:trPr>
        <w:tc>
          <w:tcPr>
            <w:tcW w:w="3823" w:type="dxa"/>
          </w:tcPr>
          <w:p w14:paraId="2286879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DAVČNA ŠTEVILKA</w:t>
            </w:r>
          </w:p>
        </w:tc>
        <w:tc>
          <w:tcPr>
            <w:tcW w:w="5385" w:type="dxa"/>
          </w:tcPr>
          <w:p w14:paraId="1E0B7C4D"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3B3CBC2E" w14:textId="77777777" w:rsidTr="00DF6D05">
        <w:trPr>
          <w:jc w:val="center"/>
        </w:trPr>
        <w:tc>
          <w:tcPr>
            <w:tcW w:w="3823" w:type="dxa"/>
          </w:tcPr>
          <w:p w14:paraId="23EED6E8"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TRANSAKCIJSKI RAČUN in navedba banke</w:t>
            </w:r>
          </w:p>
          <w:p w14:paraId="1CB739E1"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5385" w:type="dxa"/>
          </w:tcPr>
          <w:p w14:paraId="3C343E09"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r w:rsidR="00090D8E" w:rsidRPr="00707193" w14:paraId="4CA430C3" w14:textId="77777777" w:rsidTr="00DF6D05">
        <w:trPr>
          <w:jc w:val="center"/>
        </w:trPr>
        <w:tc>
          <w:tcPr>
            <w:tcW w:w="3823" w:type="dxa"/>
            <w:vAlign w:val="center"/>
          </w:tcPr>
          <w:p w14:paraId="240C138B" w14:textId="77777777" w:rsidR="00090D8E" w:rsidRPr="00707193" w:rsidRDefault="00090D8E" w:rsidP="00A6023A">
            <w:pPr>
              <w:keepNext/>
              <w:keepLines/>
              <w:spacing w:after="0" w:line="240" w:lineRule="auto"/>
              <w:rPr>
                <w:rFonts w:ascii="Open Sans" w:hAnsi="Open Sans" w:cs="Open Sans"/>
                <w:sz w:val="20"/>
                <w:szCs w:val="20"/>
              </w:rPr>
            </w:pPr>
            <w:r w:rsidRPr="00707193">
              <w:rPr>
                <w:rFonts w:ascii="Open Sans" w:hAnsi="Open Sans" w:cs="Open Sans"/>
                <w:sz w:val="20"/>
                <w:szCs w:val="20"/>
              </w:rPr>
              <w:t>Vsak del javnega naročila, za katere namerava ponudnik uporabiti zmogljivost gospodarskega subjekta</w:t>
            </w:r>
          </w:p>
        </w:tc>
        <w:tc>
          <w:tcPr>
            <w:tcW w:w="5385" w:type="dxa"/>
            <w:vAlign w:val="center"/>
          </w:tcPr>
          <w:p w14:paraId="7E56855F" w14:textId="77777777" w:rsidR="00090D8E" w:rsidRPr="00707193" w:rsidRDefault="00090D8E" w:rsidP="00A6023A">
            <w:pPr>
              <w:keepNext/>
              <w:keepLines/>
              <w:spacing w:after="0" w:line="240" w:lineRule="auto"/>
              <w:rPr>
                <w:rFonts w:ascii="Open Sans" w:hAnsi="Open Sans" w:cs="Open Sans"/>
                <w:sz w:val="20"/>
                <w:szCs w:val="20"/>
              </w:rPr>
            </w:pPr>
          </w:p>
          <w:p w14:paraId="58479176" w14:textId="77777777" w:rsidR="00090D8E" w:rsidRPr="00707193" w:rsidRDefault="00090D8E" w:rsidP="00A6023A">
            <w:pPr>
              <w:keepNext/>
              <w:keepLines/>
              <w:spacing w:after="0" w:line="240" w:lineRule="auto"/>
              <w:rPr>
                <w:rFonts w:ascii="Open Sans" w:hAnsi="Open Sans" w:cs="Open Sans"/>
                <w:sz w:val="20"/>
                <w:szCs w:val="20"/>
              </w:rPr>
            </w:pPr>
          </w:p>
        </w:tc>
      </w:tr>
      <w:tr w:rsidR="00090D8E" w:rsidRPr="00707193" w14:paraId="17A87444" w14:textId="77777777" w:rsidTr="00DF6D05">
        <w:trPr>
          <w:jc w:val="center"/>
        </w:trPr>
        <w:tc>
          <w:tcPr>
            <w:tcW w:w="3823" w:type="dxa"/>
            <w:vAlign w:val="center"/>
          </w:tcPr>
          <w:p w14:paraId="51EF7AF6" w14:textId="77777777" w:rsidR="00090D8E" w:rsidRPr="00707193" w:rsidRDefault="00090D8E" w:rsidP="00A6023A">
            <w:pPr>
              <w:keepNext/>
              <w:keepLines/>
              <w:spacing w:after="0" w:line="240" w:lineRule="auto"/>
              <w:rPr>
                <w:rFonts w:ascii="Open Sans" w:hAnsi="Open Sans" w:cs="Open Sans"/>
                <w:sz w:val="20"/>
                <w:szCs w:val="20"/>
              </w:rPr>
            </w:pPr>
            <w:r w:rsidRPr="00707193">
              <w:rPr>
                <w:rFonts w:ascii="Open Sans" w:hAnsi="Open Sans" w:cs="Open Sans"/>
                <w:sz w:val="20"/>
                <w:szCs w:val="20"/>
              </w:rPr>
              <w:t>Količina/Delež (%) javnega naročila</w:t>
            </w:r>
          </w:p>
        </w:tc>
        <w:tc>
          <w:tcPr>
            <w:tcW w:w="5385" w:type="dxa"/>
            <w:vAlign w:val="center"/>
          </w:tcPr>
          <w:p w14:paraId="6B4D0C33" w14:textId="77777777" w:rsidR="00090D8E" w:rsidRPr="00707193" w:rsidRDefault="00090D8E" w:rsidP="00A6023A">
            <w:pPr>
              <w:keepNext/>
              <w:keepLines/>
              <w:spacing w:after="0" w:line="240" w:lineRule="auto"/>
              <w:rPr>
                <w:rFonts w:ascii="Open Sans" w:hAnsi="Open Sans" w:cs="Open Sans"/>
                <w:sz w:val="20"/>
                <w:szCs w:val="20"/>
              </w:rPr>
            </w:pPr>
          </w:p>
          <w:p w14:paraId="05DA02C2" w14:textId="77777777" w:rsidR="00090D8E" w:rsidRPr="00707193" w:rsidRDefault="00090D8E" w:rsidP="00A6023A">
            <w:pPr>
              <w:keepNext/>
              <w:keepLines/>
              <w:spacing w:after="0" w:line="240" w:lineRule="auto"/>
              <w:rPr>
                <w:rFonts w:ascii="Open Sans" w:hAnsi="Open Sans" w:cs="Open Sans"/>
                <w:sz w:val="20"/>
                <w:szCs w:val="20"/>
              </w:rPr>
            </w:pPr>
          </w:p>
        </w:tc>
      </w:tr>
      <w:tr w:rsidR="00090D8E" w:rsidRPr="00707193" w14:paraId="0ADCB357" w14:textId="77777777" w:rsidTr="00DF6D05">
        <w:trPr>
          <w:jc w:val="center"/>
        </w:trPr>
        <w:tc>
          <w:tcPr>
            <w:tcW w:w="3823" w:type="dxa"/>
          </w:tcPr>
          <w:p w14:paraId="3481197D" w14:textId="43903A96"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VREDNOST DEL</w:t>
            </w:r>
            <w:r w:rsidR="00DF6D05">
              <w:rPr>
                <w:rFonts w:ascii="Open Sans" w:eastAsia="Times New Roman" w:hAnsi="Open Sans" w:cs="Open Sans"/>
                <w:sz w:val="20"/>
                <w:szCs w:val="20"/>
                <w:lang w:eastAsia="sl-SI"/>
              </w:rPr>
              <w:t xml:space="preserve"> v EUR</w:t>
            </w:r>
            <w:r w:rsidRPr="00707193">
              <w:rPr>
                <w:rFonts w:ascii="Open Sans" w:eastAsia="Times New Roman" w:hAnsi="Open Sans" w:cs="Open Sans"/>
                <w:sz w:val="20"/>
                <w:szCs w:val="20"/>
                <w:lang w:eastAsia="sl-SI"/>
              </w:rPr>
              <w:t xml:space="preserve"> brez DDV</w:t>
            </w:r>
          </w:p>
          <w:p w14:paraId="57BBA082"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c>
          <w:tcPr>
            <w:tcW w:w="5385" w:type="dxa"/>
          </w:tcPr>
          <w:p w14:paraId="54097BBC" w14:textId="77777777" w:rsidR="00090D8E" w:rsidRPr="00707193" w:rsidRDefault="00090D8E" w:rsidP="00A6023A">
            <w:pPr>
              <w:keepNext/>
              <w:keepLines/>
              <w:spacing w:after="0" w:line="240" w:lineRule="auto"/>
              <w:jc w:val="both"/>
              <w:rPr>
                <w:rFonts w:ascii="Open Sans" w:eastAsia="Times New Roman" w:hAnsi="Open Sans" w:cs="Open Sans"/>
                <w:sz w:val="20"/>
                <w:szCs w:val="20"/>
                <w:lang w:eastAsia="sl-SI"/>
              </w:rPr>
            </w:pPr>
          </w:p>
        </w:tc>
      </w:tr>
    </w:tbl>
    <w:p w14:paraId="4FD8D47D" w14:textId="77777777" w:rsidR="00090D8E" w:rsidRPr="00707193" w:rsidRDefault="00090D8E" w:rsidP="00A6023A">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4C5CAEFA" w14:textId="77777777" w:rsidR="00090D8E" w:rsidRPr="00707193" w:rsidRDefault="00090D8E" w:rsidP="00A6023A">
      <w:pPr>
        <w:keepNext/>
        <w:keepLines/>
        <w:tabs>
          <w:tab w:val="left" w:pos="5400"/>
        </w:tabs>
        <w:spacing w:after="0" w:line="240" w:lineRule="auto"/>
        <w:rPr>
          <w:rFonts w:ascii="Open Sans" w:eastAsia="Times New Roman" w:hAnsi="Open Sans" w:cs="Open Sans"/>
          <w:sz w:val="20"/>
          <w:szCs w:val="20"/>
          <w:lang w:val="x-none" w:eastAsia="x-none"/>
        </w:rPr>
      </w:pPr>
      <w:r w:rsidRPr="00707193">
        <w:rPr>
          <w:rFonts w:ascii="Open Sans" w:eastAsia="Times New Roman" w:hAnsi="Open Sans" w:cs="Open Sans"/>
          <w:sz w:val="20"/>
          <w:szCs w:val="20"/>
          <w:lang w:val="x-none" w:eastAsia="x-none"/>
        </w:rPr>
        <w:t>Datum:.........................</w:t>
      </w:r>
      <w:r w:rsidRPr="00707193">
        <w:rPr>
          <w:rFonts w:ascii="Open Sans" w:eastAsia="Times New Roman" w:hAnsi="Open Sans" w:cs="Open Sans"/>
          <w:sz w:val="20"/>
          <w:szCs w:val="20"/>
          <w:lang w:val="x-none" w:eastAsia="x-none"/>
        </w:rPr>
        <w:tab/>
      </w:r>
    </w:p>
    <w:p w14:paraId="1AB1986C"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z w:val="20"/>
          <w:szCs w:val="20"/>
          <w:lang w:eastAsia="x-none"/>
        </w:rPr>
      </w:pPr>
    </w:p>
    <w:p w14:paraId="2A31146B"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z w:val="20"/>
          <w:szCs w:val="20"/>
          <w:lang w:eastAsia="x-none"/>
        </w:rPr>
      </w:pPr>
    </w:p>
    <w:p w14:paraId="37E914A7"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z w:val="20"/>
          <w:szCs w:val="20"/>
          <w:lang w:eastAsia="x-none"/>
        </w:rPr>
      </w:pPr>
    </w:p>
    <w:p w14:paraId="03CA24F6"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z w:val="20"/>
          <w:szCs w:val="20"/>
          <w:lang w:eastAsia="x-none"/>
        </w:rPr>
      </w:pPr>
    </w:p>
    <w:p w14:paraId="7CF8A01E"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090D8E" w:rsidRPr="00707193" w14:paraId="3D8D0A12" w14:textId="77777777" w:rsidTr="00A9443F">
        <w:tc>
          <w:tcPr>
            <w:tcW w:w="5495" w:type="dxa"/>
            <w:shd w:val="clear" w:color="auto" w:fill="auto"/>
          </w:tcPr>
          <w:p w14:paraId="6923AC49"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napToGrid w:val="0"/>
                <w:sz w:val="20"/>
                <w:szCs w:val="20"/>
              </w:rPr>
            </w:pPr>
            <w:r w:rsidRPr="00707193">
              <w:rPr>
                <w:rFonts w:ascii="Open Sans" w:eastAsia="Times New Roman" w:hAnsi="Open Sans" w:cs="Open Sans"/>
                <w:snapToGrid w:val="0"/>
                <w:sz w:val="20"/>
                <w:szCs w:val="20"/>
                <w:lang w:eastAsia="sl-SI"/>
              </w:rPr>
              <w:t>I</w:t>
            </w:r>
            <w:r w:rsidRPr="00707193">
              <w:rPr>
                <w:rFonts w:ascii="Open Sans" w:eastAsia="Times New Roman" w:hAnsi="Open Sans" w:cs="Open Sans"/>
                <w:snapToGrid w:val="0"/>
                <w:sz w:val="20"/>
                <w:szCs w:val="20"/>
              </w:rPr>
              <w:t xml:space="preserve">me in priimek </w:t>
            </w:r>
            <w:r w:rsidRPr="00707193">
              <w:rPr>
                <w:rFonts w:ascii="Open Sans" w:eastAsia="Times New Roman" w:hAnsi="Open Sans" w:cs="Open Sans"/>
                <w:snapToGrid w:val="0"/>
                <w:sz w:val="20"/>
                <w:szCs w:val="20"/>
                <w:lang w:eastAsia="sl-SI"/>
              </w:rPr>
              <w:t>odgovorne osebe</w:t>
            </w:r>
            <w:r w:rsidRPr="00707193">
              <w:rPr>
                <w:rFonts w:ascii="Open Sans" w:eastAsia="Times New Roman" w:hAnsi="Open Sans" w:cs="Open Sans"/>
                <w:snapToGrid w:val="0"/>
                <w:sz w:val="20"/>
                <w:szCs w:val="20"/>
              </w:rPr>
              <w:t xml:space="preserve"> </w:t>
            </w:r>
          </w:p>
          <w:p w14:paraId="1895636F"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z w:val="20"/>
                <w:szCs w:val="20"/>
                <w:lang w:eastAsia="x-none"/>
              </w:rPr>
            </w:pPr>
            <w:r w:rsidRPr="00707193">
              <w:rPr>
                <w:rFonts w:ascii="Open Sans" w:eastAsia="Times New Roman" w:hAnsi="Open Sans" w:cs="Open Sans"/>
                <w:snapToGrid w:val="0"/>
                <w:sz w:val="20"/>
                <w:szCs w:val="20"/>
              </w:rPr>
              <w:t>ter podpis ponudnika:</w:t>
            </w:r>
          </w:p>
        </w:tc>
        <w:tc>
          <w:tcPr>
            <w:tcW w:w="3999" w:type="dxa"/>
            <w:shd w:val="clear" w:color="auto" w:fill="auto"/>
          </w:tcPr>
          <w:p w14:paraId="361456EB"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napToGrid w:val="0"/>
                <w:sz w:val="20"/>
                <w:szCs w:val="20"/>
              </w:rPr>
            </w:pPr>
            <w:r w:rsidRPr="00707193">
              <w:rPr>
                <w:rFonts w:ascii="Open Sans" w:eastAsia="Times New Roman" w:hAnsi="Open Sans" w:cs="Open Sans"/>
                <w:sz w:val="20"/>
                <w:szCs w:val="20"/>
                <w:lang w:val="x-none" w:eastAsia="x-none"/>
              </w:rPr>
              <w:t xml:space="preserve">Ime in priimek </w:t>
            </w:r>
            <w:r w:rsidRPr="00707193">
              <w:rPr>
                <w:rFonts w:ascii="Open Sans" w:eastAsia="Times New Roman" w:hAnsi="Open Sans" w:cs="Open Sans"/>
                <w:snapToGrid w:val="0"/>
                <w:sz w:val="20"/>
                <w:szCs w:val="20"/>
                <w:lang w:eastAsia="sl-SI"/>
              </w:rPr>
              <w:t>odgovorne osebe</w:t>
            </w:r>
            <w:r w:rsidRPr="00707193">
              <w:rPr>
                <w:rFonts w:ascii="Open Sans" w:eastAsia="Times New Roman" w:hAnsi="Open Sans" w:cs="Open Sans"/>
                <w:snapToGrid w:val="0"/>
                <w:sz w:val="20"/>
                <w:szCs w:val="20"/>
              </w:rPr>
              <w:t xml:space="preserve"> </w:t>
            </w:r>
          </w:p>
          <w:p w14:paraId="455734AF" w14:textId="77777777" w:rsidR="00090D8E" w:rsidRPr="00707193" w:rsidRDefault="00090D8E" w:rsidP="00A6023A">
            <w:pPr>
              <w:keepNext/>
              <w:keepLines/>
              <w:tabs>
                <w:tab w:val="left" w:pos="5400"/>
              </w:tabs>
              <w:spacing w:after="0" w:line="240" w:lineRule="auto"/>
              <w:jc w:val="both"/>
              <w:rPr>
                <w:rFonts w:ascii="Open Sans" w:eastAsia="Times New Roman" w:hAnsi="Open Sans" w:cs="Open Sans"/>
                <w:sz w:val="20"/>
                <w:szCs w:val="20"/>
                <w:lang w:eastAsia="x-none"/>
              </w:rPr>
            </w:pPr>
            <w:r w:rsidRPr="00707193">
              <w:rPr>
                <w:rFonts w:ascii="Open Sans" w:eastAsia="Times New Roman" w:hAnsi="Open Sans" w:cs="Open Sans"/>
                <w:snapToGrid w:val="0"/>
                <w:sz w:val="20"/>
                <w:szCs w:val="20"/>
              </w:rPr>
              <w:t>ter podpis</w:t>
            </w:r>
            <w:r w:rsidRPr="00707193">
              <w:rPr>
                <w:rFonts w:ascii="Open Sans" w:eastAsia="Times New Roman" w:hAnsi="Open Sans" w:cs="Open Sans"/>
                <w:sz w:val="20"/>
                <w:szCs w:val="20"/>
                <w:lang w:eastAsia="x-none"/>
              </w:rPr>
              <w:t xml:space="preserve"> gospodarskega subjekta:</w:t>
            </w:r>
          </w:p>
        </w:tc>
      </w:tr>
    </w:tbl>
    <w:p w14:paraId="66C82EFA" w14:textId="77777777" w:rsidR="00090D8E" w:rsidRPr="00707193" w:rsidRDefault="00090D8E" w:rsidP="00A6023A">
      <w:pPr>
        <w:keepNext/>
        <w:keepLines/>
        <w:tabs>
          <w:tab w:val="left" w:pos="5400"/>
        </w:tabs>
        <w:spacing w:after="0" w:line="240" w:lineRule="auto"/>
        <w:rPr>
          <w:rFonts w:ascii="Open Sans" w:eastAsia="Times New Roman" w:hAnsi="Open Sans" w:cs="Open Sans"/>
          <w:sz w:val="20"/>
          <w:szCs w:val="20"/>
          <w:lang w:val="x-none" w:eastAsia="x-none"/>
        </w:rPr>
      </w:pPr>
    </w:p>
    <w:p w14:paraId="28BF0FE1" w14:textId="77777777" w:rsidR="00090D8E" w:rsidRPr="00707193" w:rsidRDefault="00090D8E" w:rsidP="00A6023A">
      <w:pPr>
        <w:keepNext/>
        <w:keepLines/>
        <w:tabs>
          <w:tab w:val="left" w:pos="5387"/>
        </w:tabs>
        <w:spacing w:after="0" w:line="240" w:lineRule="auto"/>
        <w:rPr>
          <w:rFonts w:ascii="Open Sans" w:eastAsia="Times New Roman" w:hAnsi="Open Sans" w:cs="Open Sans"/>
          <w:sz w:val="20"/>
          <w:szCs w:val="20"/>
          <w:lang w:val="x-none" w:eastAsia="x-none"/>
        </w:rPr>
      </w:pPr>
      <w:r w:rsidRPr="00707193">
        <w:rPr>
          <w:rFonts w:ascii="Open Sans" w:eastAsia="Times New Roman" w:hAnsi="Open Sans" w:cs="Open Sans"/>
          <w:sz w:val="20"/>
          <w:szCs w:val="20"/>
          <w:lang w:val="x-none" w:eastAsia="x-none"/>
        </w:rPr>
        <w:t>..........................................</w:t>
      </w:r>
      <w:r w:rsidRPr="00707193">
        <w:rPr>
          <w:rFonts w:ascii="Open Sans" w:eastAsia="Times New Roman" w:hAnsi="Open Sans" w:cs="Open Sans"/>
          <w:sz w:val="20"/>
          <w:szCs w:val="20"/>
          <w:lang w:val="x-none" w:eastAsia="x-none"/>
        </w:rPr>
        <w:tab/>
        <w:t>………………………………………………</w:t>
      </w:r>
    </w:p>
    <w:p w14:paraId="44D0E329" w14:textId="77777777" w:rsidR="00090D8E" w:rsidRPr="00707193" w:rsidRDefault="00090D8E" w:rsidP="00A6023A">
      <w:pPr>
        <w:keepNext/>
        <w:keepLines/>
        <w:tabs>
          <w:tab w:val="left" w:pos="284"/>
        </w:tabs>
        <w:spacing w:after="0" w:line="240" w:lineRule="auto"/>
        <w:jc w:val="both"/>
        <w:rPr>
          <w:rFonts w:ascii="Open Sans" w:hAnsi="Open Sans" w:cs="Open Sans"/>
          <w:b/>
          <w:sz w:val="20"/>
          <w:szCs w:val="20"/>
        </w:rPr>
      </w:pPr>
      <w:r w:rsidRPr="00707193">
        <w:rPr>
          <w:rFonts w:ascii="Open Sans" w:hAnsi="Open Sans" w:cs="Open Sans"/>
          <w:b/>
          <w:sz w:val="20"/>
          <w:szCs w:val="20"/>
        </w:rPr>
        <w:tab/>
      </w:r>
      <w:r w:rsidRPr="00707193">
        <w:rPr>
          <w:rFonts w:ascii="Open Sans" w:hAnsi="Open Sans" w:cs="Open Sans"/>
          <w:b/>
          <w:sz w:val="20"/>
          <w:szCs w:val="20"/>
        </w:rPr>
        <w:tab/>
        <w:t xml:space="preserve"> </w:t>
      </w:r>
      <w:r w:rsidRPr="00707193">
        <w:rPr>
          <w:rFonts w:ascii="Open Sans" w:hAnsi="Open Sans" w:cs="Open Sans"/>
          <w:sz w:val="20"/>
          <w:szCs w:val="20"/>
        </w:rPr>
        <w:t xml:space="preserve">Žig: </w:t>
      </w:r>
      <w:r w:rsidRPr="00707193">
        <w:rPr>
          <w:rFonts w:ascii="Open Sans" w:hAnsi="Open Sans" w:cs="Open Sans"/>
          <w:sz w:val="20"/>
          <w:szCs w:val="20"/>
        </w:rPr>
        <w:tab/>
      </w:r>
      <w:r w:rsidRPr="00707193">
        <w:rPr>
          <w:rFonts w:ascii="Open Sans" w:hAnsi="Open Sans" w:cs="Open Sans"/>
          <w:sz w:val="20"/>
          <w:szCs w:val="20"/>
        </w:rPr>
        <w:tab/>
      </w:r>
      <w:r w:rsidRPr="00707193">
        <w:rPr>
          <w:rFonts w:ascii="Open Sans" w:hAnsi="Open Sans" w:cs="Open Sans"/>
          <w:sz w:val="20"/>
          <w:szCs w:val="20"/>
        </w:rPr>
        <w:tab/>
      </w:r>
      <w:r w:rsidRPr="00707193">
        <w:rPr>
          <w:rFonts w:ascii="Open Sans" w:hAnsi="Open Sans" w:cs="Open Sans"/>
          <w:sz w:val="20"/>
          <w:szCs w:val="20"/>
        </w:rPr>
        <w:tab/>
      </w:r>
      <w:r w:rsidRPr="00707193">
        <w:rPr>
          <w:rFonts w:ascii="Open Sans" w:hAnsi="Open Sans" w:cs="Open Sans"/>
          <w:sz w:val="20"/>
          <w:szCs w:val="20"/>
        </w:rPr>
        <w:tab/>
      </w:r>
      <w:r w:rsidRPr="00707193">
        <w:rPr>
          <w:rFonts w:ascii="Open Sans" w:hAnsi="Open Sans" w:cs="Open Sans"/>
          <w:sz w:val="20"/>
          <w:szCs w:val="20"/>
        </w:rPr>
        <w:tab/>
      </w:r>
      <w:r w:rsidRPr="00707193">
        <w:rPr>
          <w:rFonts w:ascii="Open Sans" w:hAnsi="Open Sans" w:cs="Open Sans"/>
          <w:sz w:val="20"/>
          <w:szCs w:val="20"/>
        </w:rPr>
        <w:tab/>
      </w:r>
      <w:r w:rsidRPr="00707193">
        <w:rPr>
          <w:rFonts w:ascii="Open Sans" w:hAnsi="Open Sans" w:cs="Open Sans"/>
          <w:sz w:val="20"/>
          <w:szCs w:val="20"/>
        </w:rPr>
        <w:tab/>
        <w:t>Žig:</w:t>
      </w:r>
    </w:p>
    <w:p w14:paraId="1CA76D1F" w14:textId="77777777" w:rsidR="00090D8E" w:rsidRPr="00707193" w:rsidRDefault="00090D8E" w:rsidP="00A6023A">
      <w:pPr>
        <w:keepNext/>
        <w:keepLines/>
        <w:spacing w:after="0" w:line="240" w:lineRule="auto"/>
        <w:jc w:val="both"/>
        <w:rPr>
          <w:rFonts w:ascii="Open Sans" w:hAnsi="Open Sans" w:cs="Open Sans"/>
          <w:sz w:val="20"/>
          <w:szCs w:val="20"/>
        </w:rPr>
      </w:pPr>
    </w:p>
    <w:p w14:paraId="5E11EDD7" w14:textId="77777777" w:rsidR="00090D8E" w:rsidRPr="00707193" w:rsidRDefault="00090D8E" w:rsidP="00A6023A">
      <w:pPr>
        <w:keepNext/>
        <w:keepLines/>
        <w:spacing w:after="0" w:line="240" w:lineRule="auto"/>
        <w:jc w:val="both"/>
        <w:rPr>
          <w:rFonts w:ascii="Open Sans" w:hAnsi="Open Sans" w:cs="Open Sans"/>
          <w:sz w:val="20"/>
          <w:szCs w:val="20"/>
        </w:rPr>
      </w:pPr>
    </w:p>
    <w:p w14:paraId="70DE380E" w14:textId="77777777" w:rsidR="00090D8E" w:rsidRPr="003C663F" w:rsidRDefault="00090D8E" w:rsidP="00A6023A">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3C663F">
        <w:rPr>
          <w:rFonts w:ascii="Open Sans" w:eastAsia="Times New Roman" w:hAnsi="Open Sans" w:cs="Open Sans"/>
          <w:b/>
          <w:i/>
          <w:sz w:val="16"/>
          <w:szCs w:val="16"/>
          <w:lang w:eastAsia="ar-SA"/>
        </w:rPr>
        <w:t>Navodilo</w:t>
      </w:r>
      <w:r w:rsidRPr="003C663F">
        <w:rPr>
          <w:rFonts w:ascii="Open Sans" w:eastAsia="Times New Roman" w:hAnsi="Open Sans" w:cs="Open Sans"/>
          <w:i/>
          <w:sz w:val="16"/>
          <w:szCs w:val="16"/>
          <w:lang w:eastAsia="ar-SA"/>
        </w:rPr>
        <w:t>: Obrazec se po potrebi kopira!</w:t>
      </w:r>
    </w:p>
    <w:p w14:paraId="181960F5" w14:textId="77777777" w:rsidR="00090D8E" w:rsidRPr="00707193" w:rsidRDefault="00090D8E" w:rsidP="00A6023A">
      <w:pPr>
        <w:keepNext/>
        <w:keepLines/>
        <w:spacing w:after="0" w:line="240" w:lineRule="auto"/>
        <w:rPr>
          <w:rFonts w:ascii="Open Sans" w:hAnsi="Open Sans" w:cs="Open Sans"/>
          <w:sz w:val="20"/>
          <w:szCs w:val="20"/>
        </w:rPr>
      </w:pPr>
    </w:p>
    <w:p w14:paraId="20A951D3" w14:textId="77777777" w:rsidR="00090D8E" w:rsidRPr="00707193" w:rsidRDefault="00090D8E" w:rsidP="00A6023A">
      <w:pPr>
        <w:pStyle w:val="Telobesedila33"/>
        <w:keepNext/>
        <w:keepLines/>
        <w:tabs>
          <w:tab w:val="clear" w:pos="142"/>
          <w:tab w:val="left" w:pos="567"/>
          <w:tab w:val="left" w:pos="851"/>
          <w:tab w:val="left" w:pos="993"/>
        </w:tabs>
        <w:rPr>
          <w:rFonts w:ascii="Open Sans" w:hAnsi="Open Sans" w:cs="Open Sans"/>
          <w:i/>
          <w:sz w:val="20"/>
          <w:lang w:eastAsia="sl-SI"/>
        </w:rPr>
      </w:pPr>
    </w:p>
    <w:p w14:paraId="1AB4D5AF" w14:textId="77777777" w:rsidR="00F03D24" w:rsidRPr="00707193" w:rsidRDefault="00090D8E" w:rsidP="00A6023A">
      <w:pPr>
        <w:keepNext/>
        <w:keepLines/>
        <w:spacing w:after="0" w:line="240" w:lineRule="auto"/>
        <w:rPr>
          <w:rFonts w:ascii="Open Sans" w:hAnsi="Open Sans" w:cs="Open Sans"/>
          <w:sz w:val="20"/>
          <w:szCs w:val="20"/>
        </w:rPr>
      </w:pPr>
      <w:r w:rsidRPr="00707193">
        <w:rPr>
          <w:rFonts w:ascii="Open Sans" w:hAnsi="Open Sans" w:cs="Open Sans"/>
          <w:sz w:val="20"/>
          <w:szCs w:val="20"/>
        </w:rPr>
        <w:br w:type="page"/>
      </w:r>
    </w:p>
    <w:p w14:paraId="26765FBC" w14:textId="77777777" w:rsidR="005D0701" w:rsidRPr="00707193" w:rsidRDefault="005D0701" w:rsidP="00A6023A">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B3A4F" w:rsidRPr="00707193" w14:paraId="7E87D9B4" w14:textId="77777777" w:rsidTr="001D40DC">
        <w:tc>
          <w:tcPr>
            <w:tcW w:w="7867" w:type="dxa"/>
            <w:tcBorders>
              <w:top w:val="single" w:sz="4" w:space="0" w:color="auto"/>
              <w:bottom w:val="single" w:sz="4" w:space="0" w:color="auto"/>
            </w:tcBorders>
          </w:tcPr>
          <w:p w14:paraId="26437BE0" w14:textId="77777777" w:rsidR="00EB3A4F" w:rsidRPr="00707193" w:rsidRDefault="00EB3A4F"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SEZNAM REFERENC</w:t>
            </w:r>
          </w:p>
        </w:tc>
        <w:tc>
          <w:tcPr>
            <w:tcW w:w="1559" w:type="dxa"/>
            <w:tcBorders>
              <w:top w:val="single" w:sz="4" w:space="0" w:color="auto"/>
              <w:bottom w:val="single" w:sz="4" w:space="0" w:color="auto"/>
            </w:tcBorders>
          </w:tcPr>
          <w:p w14:paraId="05F40C48" w14:textId="77777777" w:rsidR="00EB3A4F" w:rsidRPr="00707193" w:rsidRDefault="00EB3A4F"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5</w:t>
            </w:r>
          </w:p>
        </w:tc>
      </w:tr>
    </w:tbl>
    <w:p w14:paraId="3CB7CD65" w14:textId="77777777" w:rsidR="00EB3A4F" w:rsidRPr="00707193" w:rsidRDefault="00EB3A4F"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Javno naročilo: </w:t>
      </w:r>
    </w:p>
    <w:p w14:paraId="724F7108" w14:textId="22A5B3E9" w:rsidR="00EB3A4F"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EB3A4F" w:rsidRPr="00707193">
        <w:rPr>
          <w:rFonts w:ascii="Open Sans" w:eastAsia="Times New Roman" w:hAnsi="Open Sans" w:cs="Open Sans"/>
          <w:b/>
          <w:noProof/>
          <w:sz w:val="20"/>
          <w:szCs w:val="20"/>
          <w:lang w:eastAsia="sl-SI"/>
        </w:rPr>
        <w:t xml:space="preserve"> -</w:t>
      </w:r>
      <w:r w:rsidR="00EB3A4F"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p>
    <w:p w14:paraId="6CB03BD6" w14:textId="77777777" w:rsidR="00EB3A4F" w:rsidRPr="00707193" w:rsidRDefault="00EB3A4F" w:rsidP="00A6023A">
      <w:pPr>
        <w:keepNext/>
        <w:keepLines/>
        <w:spacing w:after="0" w:line="240" w:lineRule="auto"/>
        <w:jc w:val="right"/>
        <w:rPr>
          <w:rFonts w:ascii="Open Sans" w:eastAsia="Times New Roman" w:hAnsi="Open Sans" w:cs="Open Sans"/>
          <w:i/>
          <w:sz w:val="20"/>
          <w:szCs w:val="20"/>
          <w:lang w:eastAsia="sl-SI"/>
        </w:rPr>
      </w:pPr>
      <w:r w:rsidRPr="00707193">
        <w:rPr>
          <w:rFonts w:ascii="Open Sans" w:eastAsia="Times New Roman" w:hAnsi="Open Sans" w:cs="Open Sans"/>
          <w:i/>
          <w:sz w:val="20"/>
          <w:szCs w:val="20"/>
          <w:lang w:eastAsia="sl-SI"/>
        </w:rPr>
        <w:t>……/…… (št. izvoda / št. vseh izvodov)</w:t>
      </w:r>
    </w:p>
    <w:p w14:paraId="3FF46B5E" w14:textId="77777777" w:rsidR="00EB3A4F" w:rsidRPr="00707193" w:rsidRDefault="00EB3A4F" w:rsidP="00A6023A">
      <w:pPr>
        <w:keepNext/>
        <w:keepLines/>
        <w:spacing w:after="0" w:line="240" w:lineRule="auto"/>
        <w:jc w:val="right"/>
        <w:rPr>
          <w:rFonts w:ascii="Open Sans" w:eastAsia="Times New Roman" w:hAnsi="Open Sans" w:cs="Open Sans"/>
          <w:b/>
          <w:i/>
          <w:sz w:val="20"/>
          <w:szCs w:val="20"/>
          <w:lang w:eastAsia="sl-SI"/>
        </w:rPr>
      </w:pPr>
    </w:p>
    <w:p w14:paraId="1EC7BAE9" w14:textId="77777777" w:rsidR="00EB3A4F" w:rsidRPr="00707193" w:rsidRDefault="00EB3A4F" w:rsidP="00A6023A">
      <w:pPr>
        <w:keepNext/>
        <w:keepLines/>
        <w:tabs>
          <w:tab w:val="left" w:pos="0"/>
        </w:tab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Seznam referenčnih objektov</w:t>
      </w:r>
    </w:p>
    <w:p w14:paraId="6F5A343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3759"/>
        <w:gridCol w:w="3402"/>
        <w:gridCol w:w="1842"/>
      </w:tblGrid>
      <w:tr w:rsidR="00EB3A4F" w:rsidRPr="00707193" w14:paraId="02385B58" w14:textId="77777777" w:rsidTr="00EB3A4F">
        <w:trPr>
          <w:trHeight w:val="482"/>
        </w:trPr>
        <w:tc>
          <w:tcPr>
            <w:tcW w:w="564" w:type="dxa"/>
            <w:tcBorders>
              <w:top w:val="single" w:sz="2" w:space="0" w:color="auto"/>
              <w:left w:val="single" w:sz="2" w:space="0" w:color="auto"/>
              <w:bottom w:val="single" w:sz="12" w:space="0" w:color="auto"/>
              <w:right w:val="single" w:sz="2" w:space="0" w:color="auto"/>
            </w:tcBorders>
            <w:hideMark/>
          </w:tcPr>
          <w:p w14:paraId="7292FFD1"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Zap. št.</w:t>
            </w:r>
          </w:p>
        </w:tc>
        <w:tc>
          <w:tcPr>
            <w:tcW w:w="3759" w:type="dxa"/>
            <w:tcBorders>
              <w:top w:val="single" w:sz="2" w:space="0" w:color="auto"/>
              <w:left w:val="single" w:sz="2" w:space="0" w:color="auto"/>
              <w:bottom w:val="single" w:sz="12" w:space="0" w:color="auto"/>
              <w:right w:val="single" w:sz="2" w:space="0" w:color="auto"/>
            </w:tcBorders>
            <w:vAlign w:val="center"/>
            <w:hideMark/>
          </w:tcPr>
          <w:p w14:paraId="0C6CF847"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Investitor referenčnega objekta</w:t>
            </w:r>
          </w:p>
          <w:p w14:paraId="4B7D7F4E"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naziv in naslov</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2889A010"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Naziv </w:t>
            </w:r>
            <w:r w:rsidR="009E204A" w:rsidRPr="00707193">
              <w:rPr>
                <w:rFonts w:ascii="Open Sans" w:eastAsia="Times New Roman" w:hAnsi="Open Sans" w:cs="Open Sans"/>
                <w:sz w:val="20"/>
                <w:szCs w:val="20"/>
                <w:lang w:eastAsia="sl-SI"/>
              </w:rPr>
              <w:t>del</w:t>
            </w:r>
          </w:p>
        </w:tc>
        <w:tc>
          <w:tcPr>
            <w:tcW w:w="1842" w:type="dxa"/>
            <w:tcBorders>
              <w:top w:val="single" w:sz="2" w:space="0" w:color="auto"/>
              <w:left w:val="single" w:sz="2" w:space="0" w:color="auto"/>
              <w:bottom w:val="single" w:sz="12" w:space="0" w:color="auto"/>
              <w:right w:val="single" w:sz="2" w:space="0" w:color="auto"/>
            </w:tcBorders>
          </w:tcPr>
          <w:p w14:paraId="42CE5FA7"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Vrsta referenčnih del po prilogah 5/1 oz. 5/2</w:t>
            </w:r>
          </w:p>
        </w:tc>
      </w:tr>
      <w:tr w:rsidR="00EB3A4F" w:rsidRPr="00707193" w14:paraId="7F7B1ABB" w14:textId="77777777" w:rsidTr="00EB3A4F">
        <w:trPr>
          <w:trHeight w:val="780"/>
        </w:trPr>
        <w:tc>
          <w:tcPr>
            <w:tcW w:w="564" w:type="dxa"/>
            <w:tcBorders>
              <w:top w:val="nil"/>
              <w:left w:val="single" w:sz="4" w:space="0" w:color="auto"/>
              <w:bottom w:val="single" w:sz="4" w:space="0" w:color="auto"/>
              <w:right w:val="single" w:sz="4" w:space="0" w:color="auto"/>
            </w:tcBorders>
            <w:vAlign w:val="center"/>
            <w:hideMark/>
          </w:tcPr>
          <w:p w14:paraId="4714F1FF"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w:t>
            </w:r>
          </w:p>
        </w:tc>
        <w:tc>
          <w:tcPr>
            <w:tcW w:w="3759" w:type="dxa"/>
            <w:tcBorders>
              <w:top w:val="nil"/>
              <w:left w:val="single" w:sz="4" w:space="0" w:color="auto"/>
              <w:bottom w:val="single" w:sz="4" w:space="0" w:color="auto"/>
              <w:right w:val="single" w:sz="4" w:space="0" w:color="auto"/>
            </w:tcBorders>
          </w:tcPr>
          <w:p w14:paraId="099491DE"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3ACAE0B"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329D9EE9"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nil"/>
              <w:left w:val="single" w:sz="4" w:space="0" w:color="auto"/>
              <w:bottom w:val="single" w:sz="4" w:space="0" w:color="auto"/>
              <w:right w:val="single" w:sz="4" w:space="0" w:color="auto"/>
            </w:tcBorders>
          </w:tcPr>
          <w:p w14:paraId="63E60BFC"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nil"/>
              <w:left w:val="single" w:sz="4" w:space="0" w:color="auto"/>
              <w:bottom w:val="single" w:sz="4" w:space="0" w:color="auto"/>
              <w:right w:val="single" w:sz="4" w:space="0" w:color="auto"/>
            </w:tcBorders>
          </w:tcPr>
          <w:p w14:paraId="0B66BD5C"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3102E0A3"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30BD6D7F"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2.</w:t>
            </w:r>
          </w:p>
        </w:tc>
        <w:tc>
          <w:tcPr>
            <w:tcW w:w="3759" w:type="dxa"/>
            <w:tcBorders>
              <w:top w:val="single" w:sz="4" w:space="0" w:color="auto"/>
              <w:left w:val="single" w:sz="4" w:space="0" w:color="auto"/>
              <w:bottom w:val="single" w:sz="4" w:space="0" w:color="auto"/>
              <w:right w:val="single" w:sz="4" w:space="0" w:color="auto"/>
            </w:tcBorders>
          </w:tcPr>
          <w:p w14:paraId="6E1E7AD3"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25ADAC1"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1286D962"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5A4E5213"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09AF9C11"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3E689F48"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5670AA5A"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3.</w:t>
            </w:r>
          </w:p>
        </w:tc>
        <w:tc>
          <w:tcPr>
            <w:tcW w:w="3759" w:type="dxa"/>
            <w:tcBorders>
              <w:top w:val="single" w:sz="4" w:space="0" w:color="auto"/>
              <w:left w:val="single" w:sz="4" w:space="0" w:color="auto"/>
              <w:bottom w:val="single" w:sz="4" w:space="0" w:color="auto"/>
              <w:right w:val="single" w:sz="4" w:space="0" w:color="auto"/>
            </w:tcBorders>
          </w:tcPr>
          <w:p w14:paraId="3B441011"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3D29400E"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28B37CB"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61E8575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96C64E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2D338430"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EB35610"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4.</w:t>
            </w:r>
          </w:p>
        </w:tc>
        <w:tc>
          <w:tcPr>
            <w:tcW w:w="3759" w:type="dxa"/>
            <w:tcBorders>
              <w:top w:val="single" w:sz="4" w:space="0" w:color="auto"/>
              <w:left w:val="single" w:sz="4" w:space="0" w:color="auto"/>
              <w:bottom w:val="single" w:sz="4" w:space="0" w:color="auto"/>
              <w:right w:val="single" w:sz="4" w:space="0" w:color="auto"/>
            </w:tcBorders>
          </w:tcPr>
          <w:p w14:paraId="50F97389"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0CD232C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6F3A8C1"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7C9DDC7C"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4F20824C"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62CD5636"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2C62F277"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5.</w:t>
            </w:r>
          </w:p>
        </w:tc>
        <w:tc>
          <w:tcPr>
            <w:tcW w:w="3759" w:type="dxa"/>
            <w:tcBorders>
              <w:top w:val="single" w:sz="4" w:space="0" w:color="auto"/>
              <w:left w:val="single" w:sz="4" w:space="0" w:color="auto"/>
              <w:bottom w:val="single" w:sz="4" w:space="0" w:color="auto"/>
              <w:right w:val="single" w:sz="4" w:space="0" w:color="auto"/>
            </w:tcBorders>
          </w:tcPr>
          <w:p w14:paraId="6AFC8E94"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5F6AB50"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13171D77"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78D22C61"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31FD7063"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3923FC84"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7A71440F"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6.</w:t>
            </w:r>
          </w:p>
        </w:tc>
        <w:tc>
          <w:tcPr>
            <w:tcW w:w="3759" w:type="dxa"/>
            <w:tcBorders>
              <w:top w:val="single" w:sz="4" w:space="0" w:color="auto"/>
              <w:left w:val="single" w:sz="4" w:space="0" w:color="auto"/>
              <w:bottom w:val="single" w:sz="4" w:space="0" w:color="auto"/>
              <w:right w:val="single" w:sz="4" w:space="0" w:color="auto"/>
            </w:tcBorders>
          </w:tcPr>
          <w:p w14:paraId="664CE99C"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FAAF0BF"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4BE29884"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4F01E495"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16AAFFCC"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6DF23941"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349B31C4"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7.</w:t>
            </w:r>
          </w:p>
        </w:tc>
        <w:tc>
          <w:tcPr>
            <w:tcW w:w="3759" w:type="dxa"/>
            <w:tcBorders>
              <w:top w:val="single" w:sz="4" w:space="0" w:color="auto"/>
              <w:left w:val="single" w:sz="4" w:space="0" w:color="auto"/>
              <w:bottom w:val="single" w:sz="4" w:space="0" w:color="auto"/>
              <w:right w:val="single" w:sz="4" w:space="0" w:color="auto"/>
            </w:tcBorders>
          </w:tcPr>
          <w:p w14:paraId="40D0EF90"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A834C78"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0A195351"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89DF4F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ECC47FB"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637DE4DE"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008B60FD"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8.</w:t>
            </w:r>
          </w:p>
        </w:tc>
        <w:tc>
          <w:tcPr>
            <w:tcW w:w="3759" w:type="dxa"/>
            <w:tcBorders>
              <w:top w:val="single" w:sz="4" w:space="0" w:color="auto"/>
              <w:left w:val="single" w:sz="4" w:space="0" w:color="auto"/>
              <w:bottom w:val="single" w:sz="4" w:space="0" w:color="auto"/>
              <w:right w:val="single" w:sz="4" w:space="0" w:color="auto"/>
            </w:tcBorders>
          </w:tcPr>
          <w:p w14:paraId="7E146C73"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70916DD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1630A6DB"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564C6DD5"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6FC1F329"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9.</w:t>
            </w:r>
          </w:p>
        </w:tc>
        <w:tc>
          <w:tcPr>
            <w:tcW w:w="3759" w:type="dxa"/>
            <w:tcBorders>
              <w:top w:val="single" w:sz="4" w:space="0" w:color="auto"/>
              <w:left w:val="single" w:sz="4" w:space="0" w:color="auto"/>
              <w:bottom w:val="single" w:sz="4" w:space="0" w:color="auto"/>
              <w:right w:val="single" w:sz="4" w:space="0" w:color="auto"/>
            </w:tcBorders>
          </w:tcPr>
          <w:p w14:paraId="7E9A55EA"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1DEF31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612151CF"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EB3A4F" w:rsidRPr="00707193" w14:paraId="01ABD75A" w14:textId="77777777" w:rsidTr="00EB3A4F">
        <w:trPr>
          <w:trHeight w:val="780"/>
        </w:trPr>
        <w:tc>
          <w:tcPr>
            <w:tcW w:w="564" w:type="dxa"/>
            <w:tcBorders>
              <w:top w:val="single" w:sz="4" w:space="0" w:color="auto"/>
              <w:left w:val="single" w:sz="4" w:space="0" w:color="auto"/>
              <w:bottom w:val="single" w:sz="4" w:space="0" w:color="auto"/>
              <w:right w:val="single" w:sz="4" w:space="0" w:color="auto"/>
            </w:tcBorders>
            <w:vAlign w:val="center"/>
          </w:tcPr>
          <w:p w14:paraId="4D1E69FB" w14:textId="77777777" w:rsidR="00EB3A4F" w:rsidRPr="00707193" w:rsidRDefault="00EB3A4F" w:rsidP="00A6023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10.</w:t>
            </w:r>
          </w:p>
        </w:tc>
        <w:tc>
          <w:tcPr>
            <w:tcW w:w="3759" w:type="dxa"/>
            <w:tcBorders>
              <w:top w:val="single" w:sz="4" w:space="0" w:color="auto"/>
              <w:left w:val="single" w:sz="4" w:space="0" w:color="auto"/>
              <w:bottom w:val="single" w:sz="4" w:space="0" w:color="auto"/>
              <w:right w:val="single" w:sz="4" w:space="0" w:color="auto"/>
            </w:tcBorders>
          </w:tcPr>
          <w:p w14:paraId="22D4A7B7"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5332CFAD"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5F560287" w14:textId="77777777" w:rsidR="00EB3A4F" w:rsidRPr="00707193" w:rsidRDefault="00EB3A4F" w:rsidP="00A6023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bl>
    <w:p w14:paraId="38715729"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p>
    <w:p w14:paraId="6F2993F7"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OPOMBA: Obrazec po potrebi tudi kopirate.</w:t>
      </w:r>
    </w:p>
    <w:p w14:paraId="291E53EE"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p>
    <w:p w14:paraId="0B86AC34" w14:textId="77777777" w:rsidR="00EB3A4F" w:rsidRPr="00707193" w:rsidRDefault="00EB3A4F" w:rsidP="00A6023A">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B3A4F" w:rsidRPr="00707193" w14:paraId="4FDC3BFD" w14:textId="77777777" w:rsidTr="001D40DC">
        <w:trPr>
          <w:trHeight w:val="235"/>
        </w:trPr>
        <w:tc>
          <w:tcPr>
            <w:tcW w:w="3402" w:type="dxa"/>
            <w:tcBorders>
              <w:bottom w:val="single" w:sz="4" w:space="0" w:color="auto"/>
            </w:tcBorders>
          </w:tcPr>
          <w:p w14:paraId="4888F918"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49C8DC05"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9AD7E8A" w14:textId="77777777" w:rsidR="00EB3A4F" w:rsidRPr="00707193" w:rsidRDefault="00EB3A4F"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EB3A4F" w:rsidRPr="00707193" w14:paraId="53653D6C" w14:textId="77777777" w:rsidTr="001D40DC">
        <w:trPr>
          <w:trHeight w:val="235"/>
        </w:trPr>
        <w:tc>
          <w:tcPr>
            <w:tcW w:w="3402" w:type="dxa"/>
            <w:tcBorders>
              <w:top w:val="single" w:sz="4" w:space="0" w:color="auto"/>
            </w:tcBorders>
          </w:tcPr>
          <w:p w14:paraId="4EF63A2B"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268" w:type="dxa"/>
          </w:tcPr>
          <w:p w14:paraId="5722549E" w14:textId="77777777" w:rsidR="00EB3A4F" w:rsidRPr="00707193" w:rsidRDefault="00EB3A4F"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B1518CC"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(ime in priimek odgovorne osebe ter podpis ponudnika)</w:t>
            </w:r>
          </w:p>
        </w:tc>
      </w:tr>
    </w:tbl>
    <w:p w14:paraId="6DF246FA"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i/>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B3A4F" w:rsidRPr="00707193" w14:paraId="74DE566A" w14:textId="77777777" w:rsidTr="001D40DC">
        <w:tc>
          <w:tcPr>
            <w:tcW w:w="7867" w:type="dxa"/>
            <w:tcBorders>
              <w:top w:val="single" w:sz="4" w:space="0" w:color="auto"/>
              <w:bottom w:val="single" w:sz="4" w:space="0" w:color="auto"/>
            </w:tcBorders>
          </w:tcPr>
          <w:p w14:paraId="0299D07F" w14:textId="77777777" w:rsidR="00EB3A4F" w:rsidRPr="00707193" w:rsidRDefault="00EB3A4F" w:rsidP="00A6023A">
            <w:pPr>
              <w:keepNext/>
              <w:keepLines/>
              <w:spacing w:after="0" w:line="240" w:lineRule="auto"/>
              <w:jc w:val="both"/>
              <w:rPr>
                <w:rFonts w:ascii="Open Sans" w:hAnsi="Open Sans" w:cs="Open Sans"/>
                <w:sz w:val="20"/>
                <w:szCs w:val="20"/>
              </w:rPr>
            </w:pPr>
            <w:r w:rsidRPr="00707193">
              <w:rPr>
                <w:rFonts w:ascii="Open Sans" w:eastAsia="Times New Roman" w:hAnsi="Open Sans" w:cs="Open Sans"/>
                <w:b/>
                <w:sz w:val="20"/>
                <w:szCs w:val="20"/>
                <w:lang w:eastAsia="sl-SI"/>
              </w:rPr>
              <w:lastRenderedPageBreak/>
              <w:br w:type="page"/>
            </w:r>
            <w:r w:rsidRPr="00707193">
              <w:rPr>
                <w:rFonts w:ascii="Open Sans" w:eastAsia="Times New Roman" w:hAnsi="Open Sans" w:cs="Open Sans"/>
                <w:b/>
                <w:sz w:val="20"/>
                <w:szCs w:val="20"/>
                <w:lang w:eastAsia="sl-SI"/>
              </w:rPr>
              <w:br w:type="page"/>
            </w:r>
            <w:r w:rsidRPr="00707193">
              <w:rPr>
                <w:rFonts w:ascii="Open Sans" w:hAnsi="Open Sans" w:cs="Open Sans"/>
                <w:b/>
                <w:sz w:val="20"/>
                <w:szCs w:val="20"/>
              </w:rPr>
              <w:br w:type="page"/>
            </w:r>
            <w:r w:rsidRPr="00707193">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61E04C5C" w14:textId="77777777" w:rsidR="00EB3A4F" w:rsidRPr="00707193" w:rsidRDefault="00EB3A4F" w:rsidP="00A6023A">
            <w:pPr>
              <w:keepNext/>
              <w:keepLines/>
              <w:spacing w:after="0" w:line="240" w:lineRule="auto"/>
              <w:jc w:val="both"/>
              <w:rPr>
                <w:rFonts w:ascii="Open Sans" w:hAnsi="Open Sans" w:cs="Open Sans"/>
                <w:b/>
                <w:i/>
                <w:sz w:val="20"/>
                <w:szCs w:val="20"/>
              </w:rPr>
            </w:pPr>
            <w:r w:rsidRPr="00707193">
              <w:rPr>
                <w:rFonts w:ascii="Open Sans" w:hAnsi="Open Sans" w:cs="Open Sans"/>
                <w:b/>
                <w:i/>
                <w:sz w:val="20"/>
                <w:szCs w:val="20"/>
              </w:rPr>
              <w:t>Priloga 5/1</w:t>
            </w:r>
          </w:p>
        </w:tc>
      </w:tr>
    </w:tbl>
    <w:p w14:paraId="10A60E0E" w14:textId="77777777" w:rsidR="00EB3A4F" w:rsidRPr="00707193" w:rsidRDefault="00EB3A4F"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Javno naročilo:</w:t>
      </w:r>
    </w:p>
    <w:p w14:paraId="4D75F824" w14:textId="2573CC85" w:rsidR="00EB3A4F"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EB3A4F" w:rsidRPr="00707193">
        <w:rPr>
          <w:rFonts w:ascii="Open Sans" w:eastAsia="Times New Roman" w:hAnsi="Open Sans" w:cs="Open Sans"/>
          <w:b/>
          <w:noProof/>
          <w:sz w:val="20"/>
          <w:szCs w:val="20"/>
          <w:lang w:eastAsia="sl-SI"/>
        </w:rPr>
        <w:t xml:space="preserve"> -</w:t>
      </w:r>
      <w:r w:rsidR="00EB3A4F"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p>
    <w:p w14:paraId="41BD5ABD" w14:textId="77777777" w:rsidR="00A35121" w:rsidRPr="00707193" w:rsidRDefault="00A35121" w:rsidP="00A6023A">
      <w:pPr>
        <w:keepNext/>
        <w:keepLines/>
        <w:spacing w:after="0" w:line="240" w:lineRule="auto"/>
        <w:jc w:val="center"/>
        <w:rPr>
          <w:rFonts w:ascii="Open Sans" w:eastAsia="Times New Roman" w:hAnsi="Open Sans" w:cs="Open Sans"/>
          <w:b/>
          <w:sz w:val="20"/>
          <w:szCs w:val="20"/>
          <w:lang w:eastAsia="sl-SI"/>
        </w:rPr>
      </w:pPr>
    </w:p>
    <w:p w14:paraId="184EE073" w14:textId="77777777" w:rsidR="00EB3A4F" w:rsidRPr="00707193" w:rsidRDefault="00EB3A4F" w:rsidP="00A6023A">
      <w:pPr>
        <w:keepNext/>
        <w:keepLines/>
        <w:spacing w:after="0" w:line="240" w:lineRule="auto"/>
        <w:jc w:val="right"/>
        <w:rPr>
          <w:rFonts w:ascii="Open Sans" w:eastAsia="Times New Roman" w:hAnsi="Open Sans" w:cs="Open Sans"/>
          <w:i/>
          <w:sz w:val="20"/>
          <w:szCs w:val="20"/>
          <w:lang w:eastAsia="sl-SI"/>
        </w:rPr>
      </w:pPr>
      <w:r w:rsidRPr="00707193">
        <w:rPr>
          <w:rFonts w:ascii="Open Sans" w:eastAsia="Times New Roman" w:hAnsi="Open Sans" w:cs="Open Sans"/>
          <w:i/>
          <w:sz w:val="20"/>
          <w:szCs w:val="20"/>
          <w:lang w:eastAsia="sl-SI"/>
        </w:rPr>
        <w:t>……/…… (št. izvoda / št. vseh izvodov)</w:t>
      </w:r>
    </w:p>
    <w:p w14:paraId="250562D0" w14:textId="77777777" w:rsidR="00EB3A4F" w:rsidRPr="00707193" w:rsidRDefault="00EB3A4F" w:rsidP="00A6023A">
      <w:pPr>
        <w:keepNext/>
        <w:keepLines/>
        <w:spacing w:after="0" w:line="240" w:lineRule="auto"/>
        <w:jc w:val="both"/>
        <w:rPr>
          <w:rFonts w:ascii="Open Sans" w:eastAsia="Times New Roman" w:hAnsi="Open Sans" w:cs="Open Sans"/>
          <w:b/>
          <w:i/>
          <w:sz w:val="20"/>
          <w:szCs w:val="20"/>
          <w:lang w:eastAsia="sl-SI"/>
        </w:rPr>
      </w:pPr>
    </w:p>
    <w:p w14:paraId="5AAC8088" w14:textId="29AB3CA7" w:rsidR="00EB3A4F" w:rsidRPr="00707193" w:rsidRDefault="00EB3A4F" w:rsidP="00A6023A">
      <w:pPr>
        <w:keepNext/>
        <w:keepLines/>
        <w:spacing w:after="0" w:line="240" w:lineRule="auto"/>
        <w:jc w:val="both"/>
        <w:rPr>
          <w:rFonts w:ascii="Open Sans" w:hAnsi="Open Sans" w:cs="Open Sans"/>
          <w:sz w:val="20"/>
          <w:szCs w:val="20"/>
          <w:lang w:eastAsia="sl-SI"/>
        </w:rPr>
      </w:pPr>
      <w:r w:rsidRPr="00707193">
        <w:rPr>
          <w:rFonts w:ascii="Open Sans" w:eastAsia="Times New Roman" w:hAnsi="Open Sans" w:cs="Open Sans"/>
          <w:sz w:val="20"/>
          <w:szCs w:val="20"/>
          <w:lang w:eastAsia="sl-SI"/>
        </w:rPr>
        <w:t>Pod kazensko in materialno odgovornostjo izjavljamo, da so spodaj navedeni podatki o referenčnih delih resnični in da se nanašajo</w:t>
      </w:r>
      <w:r w:rsidR="00793E7E" w:rsidRPr="00707193">
        <w:rPr>
          <w:rFonts w:ascii="Open Sans" w:eastAsia="Times New Roman" w:hAnsi="Open Sans" w:cs="Open Sans"/>
          <w:sz w:val="20"/>
          <w:szCs w:val="20"/>
          <w:lang w:eastAsia="sl-SI"/>
        </w:rPr>
        <w:t xml:space="preserve"> na dobavo in vgradnjo zaporne armature dimenzije DN</w:t>
      </w:r>
      <w:r w:rsidR="0064646C" w:rsidRPr="00707193">
        <w:rPr>
          <w:rFonts w:ascii="Open Sans" w:eastAsia="Times New Roman" w:hAnsi="Open Sans" w:cs="Open Sans"/>
          <w:sz w:val="20"/>
          <w:szCs w:val="20"/>
          <w:lang w:eastAsia="sl-SI"/>
        </w:rPr>
        <w:t xml:space="preserve"> 1</w:t>
      </w:r>
      <w:r w:rsidR="003C663F">
        <w:rPr>
          <w:rFonts w:ascii="Open Sans" w:eastAsia="Times New Roman" w:hAnsi="Open Sans" w:cs="Open Sans"/>
          <w:sz w:val="20"/>
          <w:szCs w:val="20"/>
          <w:lang w:eastAsia="sl-SI"/>
        </w:rPr>
        <w:t>0</w:t>
      </w:r>
      <w:r w:rsidR="0064646C" w:rsidRPr="00707193">
        <w:rPr>
          <w:rFonts w:ascii="Open Sans" w:eastAsia="Times New Roman" w:hAnsi="Open Sans" w:cs="Open Sans"/>
          <w:sz w:val="20"/>
          <w:szCs w:val="20"/>
          <w:lang w:eastAsia="sl-SI"/>
        </w:rPr>
        <w:t>0</w:t>
      </w:r>
      <w:r w:rsidR="00793E7E" w:rsidRPr="00707193">
        <w:rPr>
          <w:rFonts w:ascii="Open Sans" w:eastAsia="Times New Roman" w:hAnsi="Open Sans" w:cs="Open Sans"/>
          <w:sz w:val="20"/>
          <w:szCs w:val="20"/>
          <w:lang w:eastAsia="sl-SI"/>
        </w:rPr>
        <w:t xml:space="preserve"> ali več na vročevodnem ali parovodnem omrežju</w:t>
      </w:r>
      <w:r w:rsidRPr="00707193">
        <w:rPr>
          <w:rFonts w:ascii="Open Sans" w:hAnsi="Open Sans" w:cs="Open Sans"/>
          <w:sz w:val="20"/>
          <w:szCs w:val="20"/>
          <w:lang w:eastAsia="sl-SI"/>
        </w:rPr>
        <w:t xml:space="preserve">. </w:t>
      </w:r>
      <w:r w:rsidRPr="00707193">
        <w:rPr>
          <w:rFonts w:ascii="Open Sans" w:eastAsia="Times New Roman" w:hAnsi="Open Sans" w:cs="Open Sans"/>
          <w:sz w:val="20"/>
          <w:szCs w:val="20"/>
          <w:lang w:eastAsia="sl-SI"/>
        </w:rPr>
        <w:t>Na podlagi poziva bomo naročniku v zahtevanem roku predložili dodatna dokazila o uspešni izvedbi navedenih referenčnih del oziroma</w:t>
      </w:r>
      <w:r w:rsidRPr="00707193">
        <w:rPr>
          <w:rFonts w:ascii="Open Sans" w:eastAsia="Times New Roman" w:hAnsi="Open Sans" w:cs="Open Sans"/>
          <w:b/>
          <w:sz w:val="20"/>
          <w:szCs w:val="20"/>
          <w:lang w:eastAsia="sl-SI"/>
        </w:rPr>
        <w:t xml:space="preserve"> </w:t>
      </w:r>
      <w:r w:rsidRPr="00707193">
        <w:rPr>
          <w:rFonts w:ascii="Open Sans" w:eastAsia="Times New Roman" w:hAnsi="Open Sans" w:cs="Open Sans"/>
          <w:sz w:val="20"/>
          <w:szCs w:val="20"/>
          <w:lang w:eastAsia="sl-SI"/>
        </w:rPr>
        <w:t xml:space="preserve">uspešno izvedenih poslov ponudnika. </w:t>
      </w:r>
    </w:p>
    <w:p w14:paraId="26CBB960" w14:textId="77777777" w:rsidR="00EB3A4F" w:rsidRPr="00707193" w:rsidRDefault="00EB3A4F" w:rsidP="00A6023A">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EB3A4F" w:rsidRPr="00707193" w14:paraId="0EA97DE9" w14:textId="77777777" w:rsidTr="001D40DC">
        <w:trPr>
          <w:trHeight w:val="310"/>
        </w:trPr>
        <w:tc>
          <w:tcPr>
            <w:tcW w:w="3544" w:type="dxa"/>
            <w:vAlign w:val="center"/>
          </w:tcPr>
          <w:p w14:paraId="709354CA"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Naročnik:</w:t>
            </w:r>
          </w:p>
        </w:tc>
        <w:tc>
          <w:tcPr>
            <w:tcW w:w="5812" w:type="dxa"/>
          </w:tcPr>
          <w:p w14:paraId="5F28BD12"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p w14:paraId="38EA46C3"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tc>
      </w:tr>
      <w:tr w:rsidR="00EB3A4F" w:rsidRPr="00707193" w14:paraId="12FD3E2D" w14:textId="77777777" w:rsidTr="001D40DC">
        <w:trPr>
          <w:trHeight w:val="375"/>
        </w:trPr>
        <w:tc>
          <w:tcPr>
            <w:tcW w:w="3544" w:type="dxa"/>
            <w:vAlign w:val="center"/>
          </w:tcPr>
          <w:p w14:paraId="175009AC"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Naslov:</w:t>
            </w:r>
          </w:p>
        </w:tc>
        <w:tc>
          <w:tcPr>
            <w:tcW w:w="5812" w:type="dxa"/>
          </w:tcPr>
          <w:p w14:paraId="748FBD89"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p w14:paraId="4967177F"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tc>
      </w:tr>
      <w:tr w:rsidR="00EB3A4F" w:rsidRPr="00707193" w14:paraId="3B95BFBA" w14:textId="77777777" w:rsidTr="001D40DC">
        <w:trPr>
          <w:trHeight w:val="461"/>
        </w:trPr>
        <w:tc>
          <w:tcPr>
            <w:tcW w:w="3544" w:type="dxa"/>
            <w:vAlign w:val="center"/>
          </w:tcPr>
          <w:p w14:paraId="1847126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Kontaktna oseba naročnika:</w:t>
            </w:r>
          </w:p>
        </w:tc>
        <w:tc>
          <w:tcPr>
            <w:tcW w:w="5812" w:type="dxa"/>
          </w:tcPr>
          <w:p w14:paraId="799A9D69"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5F471F47" w14:textId="77777777" w:rsidTr="001D40DC">
        <w:trPr>
          <w:trHeight w:val="461"/>
        </w:trPr>
        <w:tc>
          <w:tcPr>
            <w:tcW w:w="3544" w:type="dxa"/>
            <w:vAlign w:val="center"/>
          </w:tcPr>
          <w:p w14:paraId="7AE922B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Telefonska številka:</w:t>
            </w:r>
          </w:p>
        </w:tc>
        <w:tc>
          <w:tcPr>
            <w:tcW w:w="5812" w:type="dxa"/>
          </w:tcPr>
          <w:p w14:paraId="5CE52EF4"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188CF2C3" w14:textId="77777777" w:rsidTr="001D40DC">
        <w:trPr>
          <w:trHeight w:val="601"/>
        </w:trPr>
        <w:tc>
          <w:tcPr>
            <w:tcW w:w="3544" w:type="dxa"/>
            <w:vAlign w:val="center"/>
          </w:tcPr>
          <w:p w14:paraId="4687E26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w:t>
            </w:r>
          </w:p>
        </w:tc>
        <w:tc>
          <w:tcPr>
            <w:tcW w:w="5812" w:type="dxa"/>
          </w:tcPr>
          <w:p w14:paraId="66063E32"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76C421EF" w14:textId="77777777" w:rsidTr="001D40DC">
        <w:trPr>
          <w:trHeight w:val="461"/>
        </w:trPr>
        <w:tc>
          <w:tcPr>
            <w:tcW w:w="3544" w:type="dxa"/>
            <w:vAlign w:val="center"/>
          </w:tcPr>
          <w:p w14:paraId="7249DA36"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Naziv objekta:</w:t>
            </w:r>
          </w:p>
        </w:tc>
        <w:tc>
          <w:tcPr>
            <w:tcW w:w="5812" w:type="dxa"/>
          </w:tcPr>
          <w:p w14:paraId="16452C6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5C8CD146" w14:textId="77777777" w:rsidTr="001D40DC">
        <w:trPr>
          <w:cantSplit/>
          <w:trHeight w:val="461"/>
        </w:trPr>
        <w:tc>
          <w:tcPr>
            <w:tcW w:w="3544" w:type="dxa"/>
            <w:vAlign w:val="center"/>
          </w:tcPr>
          <w:p w14:paraId="5D56BD77"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Leto zaključka in kraj izvedbe:</w:t>
            </w:r>
          </w:p>
        </w:tc>
        <w:tc>
          <w:tcPr>
            <w:tcW w:w="5812" w:type="dxa"/>
            <w:vAlign w:val="bottom"/>
          </w:tcPr>
          <w:p w14:paraId="63AF70F2"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3E387AAF" w14:textId="77777777" w:rsidTr="001D40DC">
        <w:trPr>
          <w:trHeight w:val="273"/>
        </w:trPr>
        <w:tc>
          <w:tcPr>
            <w:tcW w:w="3544" w:type="dxa"/>
            <w:tcBorders>
              <w:right w:val="single" w:sz="4" w:space="0" w:color="auto"/>
            </w:tcBorders>
            <w:vAlign w:val="center"/>
          </w:tcPr>
          <w:p w14:paraId="214550B6"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7B360744"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62C1C1E6"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56FB0AAB" w14:textId="77777777" w:rsidTr="001D40DC">
        <w:trPr>
          <w:trHeight w:val="1052"/>
        </w:trPr>
        <w:tc>
          <w:tcPr>
            <w:tcW w:w="3544" w:type="dxa"/>
            <w:tcBorders>
              <w:right w:val="single" w:sz="4" w:space="0" w:color="auto"/>
            </w:tcBorders>
          </w:tcPr>
          <w:p w14:paraId="17C75528"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Kratek opis predmeta naročila:</w:t>
            </w:r>
          </w:p>
          <w:p w14:paraId="551AA13E"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79A8ACD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4273981F" w14:textId="77777777" w:rsidTr="001D40DC">
        <w:trPr>
          <w:trHeight w:val="542"/>
        </w:trPr>
        <w:tc>
          <w:tcPr>
            <w:tcW w:w="3544" w:type="dxa"/>
            <w:tcBorders>
              <w:right w:val="single" w:sz="4" w:space="0" w:color="auto"/>
            </w:tcBorders>
            <w:vAlign w:val="center"/>
          </w:tcPr>
          <w:p w14:paraId="77D5313D" w14:textId="77777777" w:rsidR="00EB3A4F" w:rsidRPr="00707193" w:rsidRDefault="00793E7E"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Dimenzija armature - DN</w:t>
            </w:r>
            <w:r w:rsidR="00EB3A4F" w:rsidRPr="00707193">
              <w:rPr>
                <w:rFonts w:ascii="Open Sans" w:eastAsia="Times New Roman" w:hAnsi="Open Sans" w:cs="Open Sans"/>
                <w:sz w:val="20"/>
                <w:szCs w:val="20"/>
                <w:lang w:eastAsia="sl-SI"/>
              </w:rPr>
              <w:t>:</w:t>
            </w:r>
          </w:p>
        </w:tc>
        <w:tc>
          <w:tcPr>
            <w:tcW w:w="5812" w:type="dxa"/>
            <w:tcBorders>
              <w:top w:val="single" w:sz="4" w:space="0" w:color="auto"/>
              <w:left w:val="single" w:sz="4" w:space="0" w:color="auto"/>
              <w:bottom w:val="single" w:sz="4" w:space="0" w:color="auto"/>
              <w:right w:val="single" w:sz="4" w:space="0" w:color="auto"/>
            </w:tcBorders>
            <w:vAlign w:val="center"/>
          </w:tcPr>
          <w:p w14:paraId="48CED94F"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bl>
    <w:p w14:paraId="100BC55A" w14:textId="77777777" w:rsidR="002C0219" w:rsidRPr="003262BB" w:rsidRDefault="002C0219" w:rsidP="002C0219">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C0219" w:rsidRPr="003262BB" w14:paraId="3CE2341D" w14:textId="77777777" w:rsidTr="004760CE">
        <w:trPr>
          <w:trHeight w:val="235"/>
        </w:trPr>
        <w:tc>
          <w:tcPr>
            <w:tcW w:w="3402" w:type="dxa"/>
            <w:tcBorders>
              <w:bottom w:val="single" w:sz="4" w:space="0" w:color="auto"/>
            </w:tcBorders>
          </w:tcPr>
          <w:p w14:paraId="2E9EC811" w14:textId="77777777" w:rsidR="002C0219" w:rsidRPr="003262BB" w:rsidRDefault="002C0219" w:rsidP="004760CE">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1C6DFAC3" w14:textId="77777777" w:rsidR="002C0219" w:rsidRPr="003262BB" w:rsidRDefault="002C0219" w:rsidP="004760CE">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4239C25D" w14:textId="77777777" w:rsidR="002C0219" w:rsidRPr="003262BB" w:rsidRDefault="002C0219" w:rsidP="004760CE">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2C0219" w:rsidRPr="003262BB" w14:paraId="4634BEF1" w14:textId="77777777" w:rsidTr="004760CE">
        <w:trPr>
          <w:trHeight w:val="235"/>
        </w:trPr>
        <w:tc>
          <w:tcPr>
            <w:tcW w:w="3402" w:type="dxa"/>
            <w:tcBorders>
              <w:top w:val="single" w:sz="4" w:space="0" w:color="auto"/>
            </w:tcBorders>
          </w:tcPr>
          <w:p w14:paraId="4CF61D91" w14:textId="77777777" w:rsidR="002C0219" w:rsidRPr="003262BB" w:rsidRDefault="002C0219" w:rsidP="004760CE">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18D92622" w14:textId="77777777" w:rsidR="002C0219" w:rsidRPr="003262BB" w:rsidRDefault="002C0219" w:rsidP="004760CE">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5D98B3C0" w14:textId="77777777" w:rsidR="002C0219" w:rsidRPr="003262BB" w:rsidRDefault="002C0219" w:rsidP="004760CE">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odgovorne osebe ter podpis gospodarskega subjekta)</w:t>
            </w:r>
          </w:p>
        </w:tc>
      </w:tr>
    </w:tbl>
    <w:p w14:paraId="708DF67E" w14:textId="77777777" w:rsidR="002C0219" w:rsidRPr="003262BB" w:rsidRDefault="002C0219" w:rsidP="002C0219">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113642E7" w14:textId="77777777" w:rsidR="002C0219" w:rsidRPr="003262BB" w:rsidRDefault="002C0219" w:rsidP="002C0219">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69B14699" w14:textId="77777777" w:rsidR="002C0219" w:rsidRPr="003262BB" w:rsidRDefault="002C0219" w:rsidP="002C0219">
      <w:pPr>
        <w:keepNext/>
        <w:keepLines/>
        <w:widowControl w:val="0"/>
        <w:spacing w:after="0" w:line="240" w:lineRule="auto"/>
        <w:jc w:val="both"/>
        <w:rPr>
          <w:rFonts w:ascii="Open Sans" w:eastAsia="Times New Roman" w:hAnsi="Open Sans" w:cs="Open Sans"/>
          <w:sz w:val="16"/>
          <w:szCs w:val="20"/>
          <w:lang w:eastAsia="sl-SI"/>
        </w:rPr>
      </w:pPr>
    </w:p>
    <w:p w14:paraId="50EE3BA4" w14:textId="77777777" w:rsidR="002C0219" w:rsidRPr="003262BB" w:rsidRDefault="002C0219" w:rsidP="002C0219">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w:t>
      </w:r>
      <w:r>
        <w:rPr>
          <w:rFonts w:ascii="Open Sans" w:eastAsia="Times New Roman" w:hAnsi="Open Sans" w:cs="Open Sans"/>
          <w:sz w:val="16"/>
          <w:szCs w:val="20"/>
          <w:lang w:eastAsia="sl-SI"/>
        </w:rPr>
        <w:t xml:space="preserve"> izvajalec</w:t>
      </w:r>
      <w:r w:rsidRPr="003262BB">
        <w:rPr>
          <w:rFonts w:ascii="Open Sans" w:eastAsia="Times New Roman" w:hAnsi="Open Sans" w:cs="Open Sans"/>
          <w:sz w:val="16"/>
          <w:szCs w:val="20"/>
          <w:lang w:eastAsia="sl-SI"/>
        </w:rPr>
        <w:t xml:space="preserve"> opravil navedena dela v skladu s sklenjeno pogodbo/okvirnem sporazumom oziroma v roku, količini, kvaliteti in po ceni, navedeni v izvajalčevi ponudbi.</w:t>
      </w:r>
    </w:p>
    <w:p w14:paraId="5E72D72C" w14:textId="77777777" w:rsidR="002C0219" w:rsidRPr="003262BB" w:rsidRDefault="002C0219" w:rsidP="002C0219">
      <w:pPr>
        <w:keepNext/>
        <w:keepLines/>
        <w:widowControl w:val="0"/>
        <w:spacing w:after="0" w:line="240" w:lineRule="auto"/>
        <w:jc w:val="both"/>
        <w:rPr>
          <w:rFonts w:ascii="Open Sans" w:eastAsia="Times New Roman" w:hAnsi="Open Sans" w:cs="Open Sans"/>
          <w:sz w:val="16"/>
          <w:szCs w:val="20"/>
          <w:lang w:eastAsia="sl-SI"/>
        </w:rPr>
      </w:pPr>
    </w:p>
    <w:p w14:paraId="76B58F98" w14:textId="77777777" w:rsidR="002C0219" w:rsidRPr="003262BB" w:rsidRDefault="002C0219" w:rsidP="002C0219">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2E52A78A" w14:textId="77777777" w:rsidR="002C0219" w:rsidRPr="003262BB" w:rsidRDefault="002C0219" w:rsidP="002C0219">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33F23393" w14:textId="77777777" w:rsidR="002C0219" w:rsidRPr="003262BB" w:rsidRDefault="002C0219" w:rsidP="002C0219">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6DB14B18" w14:textId="77777777" w:rsidR="002C0219" w:rsidRPr="003262BB" w:rsidRDefault="002C0219" w:rsidP="002C0219">
      <w:pPr>
        <w:keepNext/>
        <w:keepLines/>
        <w:widowControl w:val="0"/>
        <w:spacing w:after="0" w:line="240" w:lineRule="auto"/>
        <w:rPr>
          <w:rFonts w:ascii="Open Sans" w:eastAsia="Times New Roman" w:hAnsi="Open Sans" w:cs="Open Sans"/>
          <w:sz w:val="16"/>
          <w:szCs w:val="20"/>
          <w:lang w:eastAsia="sl-SI"/>
        </w:rPr>
      </w:pPr>
    </w:p>
    <w:p w14:paraId="459AB681" w14:textId="77777777" w:rsidR="002C0219" w:rsidRPr="003262BB" w:rsidRDefault="002C0219" w:rsidP="002C0219">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C0219" w:rsidRPr="003262BB" w14:paraId="4B33A400" w14:textId="77777777" w:rsidTr="004760CE">
        <w:trPr>
          <w:trHeight w:val="235"/>
        </w:trPr>
        <w:tc>
          <w:tcPr>
            <w:tcW w:w="3402" w:type="dxa"/>
            <w:tcBorders>
              <w:bottom w:val="single" w:sz="4" w:space="0" w:color="auto"/>
            </w:tcBorders>
          </w:tcPr>
          <w:p w14:paraId="5B584429" w14:textId="77777777" w:rsidR="002C0219" w:rsidRPr="003262BB" w:rsidRDefault="002C0219" w:rsidP="004760CE">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643BB5CE" w14:textId="77777777" w:rsidR="002C0219" w:rsidRPr="003262BB" w:rsidRDefault="002C0219" w:rsidP="004760CE">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61BA82AA" w14:textId="77777777" w:rsidR="002C0219" w:rsidRPr="003262BB" w:rsidRDefault="002C0219" w:rsidP="004760CE">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2C0219" w:rsidRPr="003262BB" w14:paraId="58DF02F0" w14:textId="77777777" w:rsidTr="004760CE">
        <w:trPr>
          <w:trHeight w:val="235"/>
        </w:trPr>
        <w:tc>
          <w:tcPr>
            <w:tcW w:w="3402" w:type="dxa"/>
            <w:tcBorders>
              <w:top w:val="single" w:sz="4" w:space="0" w:color="auto"/>
            </w:tcBorders>
          </w:tcPr>
          <w:p w14:paraId="17277197" w14:textId="77777777" w:rsidR="002C0219" w:rsidRPr="003262BB" w:rsidRDefault="002C0219" w:rsidP="004760CE">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5F3D5C4F" w14:textId="77777777" w:rsidR="002C0219" w:rsidRPr="003262BB" w:rsidRDefault="002C0219" w:rsidP="004760CE">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500B3437" w14:textId="77777777" w:rsidR="002C0219" w:rsidRPr="003262BB" w:rsidRDefault="002C0219" w:rsidP="004760CE">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7E808CAC" w14:textId="77777777" w:rsidR="002C0219" w:rsidRPr="003262BB" w:rsidRDefault="002C0219" w:rsidP="002C0219">
      <w:pPr>
        <w:keepNext/>
        <w:keepLines/>
        <w:widowControl w:val="0"/>
        <w:spacing w:after="0" w:line="240" w:lineRule="auto"/>
        <w:jc w:val="both"/>
        <w:rPr>
          <w:rFonts w:ascii="Open Sans" w:eastAsia="Times New Roman" w:hAnsi="Open Sans" w:cs="Open Sans"/>
          <w:b/>
          <w:sz w:val="12"/>
          <w:szCs w:val="20"/>
          <w:lang w:eastAsia="sl-SI"/>
        </w:rPr>
      </w:pPr>
    </w:p>
    <w:p w14:paraId="24A19A5F" w14:textId="77777777" w:rsidR="002C0219" w:rsidRPr="003262BB" w:rsidRDefault="002C0219" w:rsidP="002C0219">
      <w:pPr>
        <w:keepNext/>
        <w:keepLines/>
        <w:widowControl w:val="0"/>
        <w:spacing w:after="0" w:line="240" w:lineRule="auto"/>
        <w:jc w:val="both"/>
        <w:rPr>
          <w:rFonts w:ascii="Open Sans" w:eastAsia="Times New Roman" w:hAnsi="Open Sans" w:cs="Open Sans"/>
          <w:b/>
          <w:sz w:val="12"/>
          <w:szCs w:val="20"/>
          <w:lang w:eastAsia="sl-SI"/>
        </w:rPr>
      </w:pPr>
    </w:p>
    <w:p w14:paraId="66ABF9F6" w14:textId="77777777" w:rsidR="002C0219" w:rsidRPr="00707193" w:rsidRDefault="002C0219" w:rsidP="002C0219">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707193">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B3A4F" w:rsidRPr="00707193" w14:paraId="53AA2DFC" w14:textId="77777777" w:rsidTr="001D40DC">
        <w:tc>
          <w:tcPr>
            <w:tcW w:w="7867" w:type="dxa"/>
            <w:tcBorders>
              <w:top w:val="single" w:sz="4" w:space="0" w:color="auto"/>
              <w:bottom w:val="single" w:sz="4" w:space="0" w:color="auto"/>
            </w:tcBorders>
          </w:tcPr>
          <w:p w14:paraId="69D5CFF9" w14:textId="77777777" w:rsidR="00EB3A4F" w:rsidRPr="00707193" w:rsidRDefault="00EB3A4F" w:rsidP="00A6023A">
            <w:pPr>
              <w:keepNext/>
              <w:keepLines/>
              <w:spacing w:after="0" w:line="240" w:lineRule="auto"/>
              <w:jc w:val="both"/>
              <w:rPr>
                <w:rFonts w:ascii="Open Sans" w:hAnsi="Open Sans" w:cs="Open Sans"/>
                <w:sz w:val="20"/>
                <w:szCs w:val="20"/>
              </w:rPr>
            </w:pPr>
            <w:r w:rsidRPr="00707193">
              <w:rPr>
                <w:rFonts w:ascii="Open Sans" w:eastAsia="Times New Roman" w:hAnsi="Open Sans" w:cs="Open Sans"/>
                <w:b/>
                <w:sz w:val="20"/>
                <w:szCs w:val="20"/>
                <w:lang w:eastAsia="sl-SI"/>
              </w:rPr>
              <w:lastRenderedPageBreak/>
              <w:br w:type="page"/>
            </w:r>
            <w:r w:rsidRPr="00707193">
              <w:rPr>
                <w:rFonts w:ascii="Open Sans" w:eastAsia="Times New Roman" w:hAnsi="Open Sans" w:cs="Open Sans"/>
                <w:b/>
                <w:sz w:val="20"/>
                <w:szCs w:val="20"/>
                <w:lang w:eastAsia="sl-SI"/>
              </w:rPr>
              <w:br w:type="page"/>
            </w:r>
            <w:r w:rsidRPr="00707193">
              <w:rPr>
                <w:rFonts w:ascii="Open Sans" w:hAnsi="Open Sans" w:cs="Open Sans"/>
                <w:b/>
                <w:sz w:val="20"/>
                <w:szCs w:val="20"/>
              </w:rPr>
              <w:br w:type="page"/>
            </w:r>
            <w:r w:rsidRPr="00707193">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4A9866BD" w14:textId="77777777" w:rsidR="00EB3A4F" w:rsidRPr="00707193" w:rsidRDefault="00EB3A4F" w:rsidP="00A6023A">
            <w:pPr>
              <w:keepNext/>
              <w:keepLines/>
              <w:spacing w:after="0" w:line="240" w:lineRule="auto"/>
              <w:jc w:val="both"/>
              <w:rPr>
                <w:rFonts w:ascii="Open Sans" w:hAnsi="Open Sans" w:cs="Open Sans"/>
                <w:b/>
                <w:i/>
                <w:sz w:val="20"/>
                <w:szCs w:val="20"/>
              </w:rPr>
            </w:pPr>
            <w:r w:rsidRPr="00707193">
              <w:rPr>
                <w:rFonts w:ascii="Open Sans" w:hAnsi="Open Sans" w:cs="Open Sans"/>
                <w:b/>
                <w:i/>
                <w:sz w:val="20"/>
                <w:szCs w:val="20"/>
              </w:rPr>
              <w:t>Priloga 5/2</w:t>
            </w:r>
          </w:p>
        </w:tc>
      </w:tr>
    </w:tbl>
    <w:p w14:paraId="42B307C5" w14:textId="77777777" w:rsidR="00EB3A4F" w:rsidRPr="00707193" w:rsidRDefault="00EB3A4F"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Javno naročilo:</w:t>
      </w:r>
    </w:p>
    <w:p w14:paraId="693DE7A2" w14:textId="68AF1831" w:rsidR="00EB3A4F"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EB3A4F" w:rsidRPr="00707193">
        <w:rPr>
          <w:rFonts w:ascii="Open Sans" w:eastAsia="Times New Roman" w:hAnsi="Open Sans" w:cs="Open Sans"/>
          <w:b/>
          <w:noProof/>
          <w:sz w:val="20"/>
          <w:szCs w:val="20"/>
          <w:lang w:eastAsia="sl-SI"/>
        </w:rPr>
        <w:t xml:space="preserve"> -</w:t>
      </w:r>
      <w:r w:rsidR="00EB3A4F"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p>
    <w:p w14:paraId="06EC0E3E" w14:textId="77777777" w:rsidR="00EB3A4F" w:rsidRPr="00707193" w:rsidRDefault="00EB3A4F" w:rsidP="00A6023A">
      <w:pPr>
        <w:keepNext/>
        <w:keepLines/>
        <w:spacing w:after="0" w:line="240" w:lineRule="auto"/>
        <w:jc w:val="both"/>
        <w:rPr>
          <w:rFonts w:ascii="Open Sans" w:eastAsia="Times New Roman" w:hAnsi="Open Sans" w:cs="Open Sans"/>
          <w:b/>
          <w:sz w:val="20"/>
          <w:szCs w:val="20"/>
          <w:lang w:eastAsia="sl-SI"/>
        </w:rPr>
      </w:pPr>
    </w:p>
    <w:p w14:paraId="28EB1294" w14:textId="77777777" w:rsidR="00EB3A4F" w:rsidRPr="00707193" w:rsidRDefault="00EB3A4F" w:rsidP="00A6023A">
      <w:pPr>
        <w:keepNext/>
        <w:keepLines/>
        <w:spacing w:after="0" w:line="240" w:lineRule="auto"/>
        <w:jc w:val="right"/>
        <w:rPr>
          <w:rFonts w:ascii="Open Sans" w:eastAsia="Times New Roman" w:hAnsi="Open Sans" w:cs="Open Sans"/>
          <w:i/>
          <w:sz w:val="20"/>
          <w:szCs w:val="20"/>
          <w:lang w:eastAsia="sl-SI"/>
        </w:rPr>
      </w:pPr>
      <w:r w:rsidRPr="00707193">
        <w:rPr>
          <w:rFonts w:ascii="Open Sans" w:eastAsia="Times New Roman" w:hAnsi="Open Sans" w:cs="Open Sans"/>
          <w:i/>
          <w:sz w:val="20"/>
          <w:szCs w:val="20"/>
          <w:lang w:eastAsia="sl-SI"/>
        </w:rPr>
        <w:t>……/…… (št. izvoda / št. vseh izvodov)</w:t>
      </w:r>
    </w:p>
    <w:p w14:paraId="5D347821" w14:textId="77777777" w:rsidR="00EB3A4F" w:rsidRPr="00707193" w:rsidRDefault="00EB3A4F" w:rsidP="00A6023A">
      <w:pPr>
        <w:keepNext/>
        <w:keepLines/>
        <w:spacing w:after="0" w:line="240" w:lineRule="auto"/>
        <w:jc w:val="both"/>
        <w:rPr>
          <w:rFonts w:ascii="Open Sans" w:eastAsia="Times New Roman" w:hAnsi="Open Sans" w:cs="Open Sans"/>
          <w:b/>
          <w:i/>
          <w:sz w:val="20"/>
          <w:szCs w:val="20"/>
          <w:lang w:eastAsia="sl-SI"/>
        </w:rPr>
      </w:pPr>
    </w:p>
    <w:p w14:paraId="40F164F4" w14:textId="7A37B30E" w:rsidR="00EB3A4F" w:rsidRPr="00707193" w:rsidRDefault="00EB3A4F" w:rsidP="00A6023A">
      <w:pPr>
        <w:keepNext/>
        <w:keepLines/>
        <w:spacing w:after="0" w:line="240" w:lineRule="auto"/>
        <w:jc w:val="both"/>
        <w:rPr>
          <w:rFonts w:ascii="Open Sans" w:hAnsi="Open Sans" w:cs="Open Sans"/>
          <w:sz w:val="20"/>
          <w:szCs w:val="20"/>
          <w:lang w:eastAsia="sl-SI"/>
        </w:rPr>
      </w:pPr>
      <w:r w:rsidRPr="00707193">
        <w:rPr>
          <w:rFonts w:ascii="Open Sans" w:eastAsia="Times New Roman" w:hAnsi="Open Sans" w:cs="Open Sans"/>
          <w:sz w:val="20"/>
          <w:szCs w:val="20"/>
          <w:lang w:eastAsia="sl-SI"/>
        </w:rPr>
        <w:t xml:space="preserve">Pod kazensko in materialno odgovornostjo izjavljamo, da so spodaj navedeni podatki o referenčnih delih resnični in da se nanašajo </w:t>
      </w:r>
      <w:r w:rsidRPr="00707193">
        <w:rPr>
          <w:rFonts w:ascii="Open Sans" w:hAnsi="Open Sans" w:cs="Open Sans"/>
          <w:sz w:val="20"/>
          <w:szCs w:val="20"/>
          <w:lang w:eastAsia="sl-SI"/>
        </w:rPr>
        <w:t xml:space="preserve">na </w:t>
      </w:r>
      <w:r w:rsidR="00793E7E" w:rsidRPr="00707193">
        <w:rPr>
          <w:rFonts w:ascii="Open Sans" w:hAnsi="Open Sans" w:cs="Open Sans"/>
          <w:sz w:val="20"/>
          <w:szCs w:val="20"/>
          <w:lang w:eastAsia="sl-SI"/>
        </w:rPr>
        <w:t xml:space="preserve">dobavo in vgradnjo zaporne armature dimenzije DN </w:t>
      </w:r>
      <w:r w:rsidR="003C663F">
        <w:rPr>
          <w:rFonts w:ascii="Open Sans" w:hAnsi="Open Sans" w:cs="Open Sans"/>
          <w:sz w:val="20"/>
          <w:szCs w:val="20"/>
          <w:lang w:eastAsia="sl-SI"/>
        </w:rPr>
        <w:t>2</w:t>
      </w:r>
      <w:r w:rsidR="00793E7E" w:rsidRPr="00707193">
        <w:rPr>
          <w:rFonts w:ascii="Open Sans" w:hAnsi="Open Sans" w:cs="Open Sans"/>
          <w:sz w:val="20"/>
          <w:szCs w:val="20"/>
          <w:lang w:eastAsia="sl-SI"/>
        </w:rPr>
        <w:t>00 ali več na vročevodnem ali parovodnem omrežju</w:t>
      </w:r>
      <w:r w:rsidRPr="00707193">
        <w:rPr>
          <w:rFonts w:ascii="Open Sans" w:hAnsi="Open Sans" w:cs="Open Sans"/>
          <w:sz w:val="20"/>
          <w:szCs w:val="20"/>
          <w:lang w:eastAsia="sl-SI"/>
        </w:rPr>
        <w:t xml:space="preserve">. </w:t>
      </w:r>
      <w:r w:rsidRPr="00707193">
        <w:rPr>
          <w:rFonts w:ascii="Open Sans" w:eastAsia="Times New Roman" w:hAnsi="Open Sans" w:cs="Open Sans"/>
          <w:sz w:val="20"/>
          <w:szCs w:val="20"/>
          <w:lang w:eastAsia="sl-SI"/>
        </w:rPr>
        <w:t>Na podlagi poziva bomo naročniku v zahtevanem roku predložili dodatna dokazila o uspešni izvedbi navedenih referenčnih del oziroma</w:t>
      </w:r>
      <w:r w:rsidRPr="00707193">
        <w:rPr>
          <w:rFonts w:ascii="Open Sans" w:eastAsia="Times New Roman" w:hAnsi="Open Sans" w:cs="Open Sans"/>
          <w:b/>
          <w:sz w:val="20"/>
          <w:szCs w:val="20"/>
          <w:lang w:eastAsia="sl-SI"/>
        </w:rPr>
        <w:t xml:space="preserve"> </w:t>
      </w:r>
      <w:r w:rsidRPr="00707193">
        <w:rPr>
          <w:rFonts w:ascii="Open Sans" w:eastAsia="Times New Roman" w:hAnsi="Open Sans" w:cs="Open Sans"/>
          <w:sz w:val="20"/>
          <w:szCs w:val="20"/>
          <w:lang w:eastAsia="sl-SI"/>
        </w:rPr>
        <w:t xml:space="preserve">uspešno izvedenih poslov ponudnika. </w:t>
      </w:r>
    </w:p>
    <w:p w14:paraId="07BAABC0" w14:textId="77777777" w:rsidR="00EB3A4F" w:rsidRPr="00707193" w:rsidRDefault="00EB3A4F" w:rsidP="00A6023A">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EB3A4F" w:rsidRPr="00707193" w14:paraId="2E3AFBDE" w14:textId="77777777" w:rsidTr="001D40DC">
        <w:trPr>
          <w:trHeight w:val="310"/>
        </w:trPr>
        <w:tc>
          <w:tcPr>
            <w:tcW w:w="3544" w:type="dxa"/>
            <w:vAlign w:val="center"/>
          </w:tcPr>
          <w:p w14:paraId="1F5BA6B0"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Naročnik:</w:t>
            </w:r>
          </w:p>
        </w:tc>
        <w:tc>
          <w:tcPr>
            <w:tcW w:w="5812" w:type="dxa"/>
          </w:tcPr>
          <w:p w14:paraId="1A1681C9"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p w14:paraId="6C7DB94F"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tc>
      </w:tr>
      <w:tr w:rsidR="00EB3A4F" w:rsidRPr="00707193" w14:paraId="318B3E9A" w14:textId="77777777" w:rsidTr="001D40DC">
        <w:trPr>
          <w:trHeight w:val="375"/>
        </w:trPr>
        <w:tc>
          <w:tcPr>
            <w:tcW w:w="3544" w:type="dxa"/>
            <w:vAlign w:val="center"/>
          </w:tcPr>
          <w:p w14:paraId="27DD4A58"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Naslov:</w:t>
            </w:r>
          </w:p>
        </w:tc>
        <w:tc>
          <w:tcPr>
            <w:tcW w:w="5812" w:type="dxa"/>
          </w:tcPr>
          <w:p w14:paraId="6F79CB83"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p w14:paraId="2E814D9D"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tc>
      </w:tr>
      <w:tr w:rsidR="00EB3A4F" w:rsidRPr="00707193" w14:paraId="0F3AF32C" w14:textId="77777777" w:rsidTr="001D40DC">
        <w:trPr>
          <w:trHeight w:val="461"/>
        </w:trPr>
        <w:tc>
          <w:tcPr>
            <w:tcW w:w="3544" w:type="dxa"/>
            <w:vAlign w:val="center"/>
          </w:tcPr>
          <w:p w14:paraId="45ED671F"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Kontaktna oseba naročnika:</w:t>
            </w:r>
          </w:p>
        </w:tc>
        <w:tc>
          <w:tcPr>
            <w:tcW w:w="5812" w:type="dxa"/>
          </w:tcPr>
          <w:p w14:paraId="3F99ED8C"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6B5396E5" w14:textId="77777777" w:rsidTr="001D40DC">
        <w:trPr>
          <w:trHeight w:val="461"/>
        </w:trPr>
        <w:tc>
          <w:tcPr>
            <w:tcW w:w="3544" w:type="dxa"/>
            <w:vAlign w:val="center"/>
          </w:tcPr>
          <w:p w14:paraId="638F9442"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Telefonska številka:</w:t>
            </w:r>
          </w:p>
        </w:tc>
        <w:tc>
          <w:tcPr>
            <w:tcW w:w="5812" w:type="dxa"/>
          </w:tcPr>
          <w:p w14:paraId="1637877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449F7A01" w14:textId="77777777" w:rsidTr="001D40DC">
        <w:trPr>
          <w:trHeight w:val="601"/>
        </w:trPr>
        <w:tc>
          <w:tcPr>
            <w:tcW w:w="3544" w:type="dxa"/>
            <w:vAlign w:val="center"/>
          </w:tcPr>
          <w:p w14:paraId="00D0CCC7"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w:t>
            </w:r>
          </w:p>
        </w:tc>
        <w:tc>
          <w:tcPr>
            <w:tcW w:w="5812" w:type="dxa"/>
          </w:tcPr>
          <w:p w14:paraId="654C8BE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14BA450F" w14:textId="77777777" w:rsidTr="001D40DC">
        <w:trPr>
          <w:trHeight w:val="461"/>
        </w:trPr>
        <w:tc>
          <w:tcPr>
            <w:tcW w:w="3544" w:type="dxa"/>
            <w:vAlign w:val="center"/>
          </w:tcPr>
          <w:p w14:paraId="351844F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Naziv objekta:</w:t>
            </w:r>
          </w:p>
        </w:tc>
        <w:tc>
          <w:tcPr>
            <w:tcW w:w="5812" w:type="dxa"/>
          </w:tcPr>
          <w:p w14:paraId="7F199D7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65E1FCB4" w14:textId="77777777" w:rsidTr="001D40DC">
        <w:trPr>
          <w:cantSplit/>
          <w:trHeight w:val="461"/>
        </w:trPr>
        <w:tc>
          <w:tcPr>
            <w:tcW w:w="3544" w:type="dxa"/>
            <w:vAlign w:val="center"/>
          </w:tcPr>
          <w:p w14:paraId="48F802BA"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Leto zaključka in kraj izvedbe:</w:t>
            </w:r>
          </w:p>
        </w:tc>
        <w:tc>
          <w:tcPr>
            <w:tcW w:w="5812" w:type="dxa"/>
            <w:vAlign w:val="bottom"/>
          </w:tcPr>
          <w:p w14:paraId="6D8D6ED6"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075D4820" w14:textId="77777777" w:rsidTr="001D40DC">
        <w:trPr>
          <w:trHeight w:val="273"/>
        </w:trPr>
        <w:tc>
          <w:tcPr>
            <w:tcW w:w="3544" w:type="dxa"/>
            <w:tcBorders>
              <w:right w:val="single" w:sz="4" w:space="0" w:color="auto"/>
            </w:tcBorders>
            <w:vAlign w:val="center"/>
          </w:tcPr>
          <w:p w14:paraId="29A8741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3E794827"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DD1DEC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EB3A4F" w:rsidRPr="00707193" w14:paraId="4DA8FADE" w14:textId="77777777" w:rsidTr="001D40DC">
        <w:trPr>
          <w:trHeight w:val="1052"/>
        </w:trPr>
        <w:tc>
          <w:tcPr>
            <w:tcW w:w="3544" w:type="dxa"/>
            <w:tcBorders>
              <w:right w:val="single" w:sz="4" w:space="0" w:color="auto"/>
            </w:tcBorders>
          </w:tcPr>
          <w:p w14:paraId="20A4AB7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Kratek opis predmeta naročila:</w:t>
            </w:r>
          </w:p>
          <w:p w14:paraId="68521A9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30D3EFF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c>
      </w:tr>
      <w:tr w:rsidR="00793E7E" w:rsidRPr="00707193" w14:paraId="0EE202BF" w14:textId="77777777" w:rsidTr="001D40DC">
        <w:trPr>
          <w:trHeight w:val="542"/>
        </w:trPr>
        <w:tc>
          <w:tcPr>
            <w:tcW w:w="3544" w:type="dxa"/>
            <w:tcBorders>
              <w:right w:val="single" w:sz="4" w:space="0" w:color="auto"/>
            </w:tcBorders>
            <w:vAlign w:val="center"/>
          </w:tcPr>
          <w:p w14:paraId="66ACFC53" w14:textId="77777777" w:rsidR="00793E7E" w:rsidRPr="00707193" w:rsidRDefault="00793E7E"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Dimenzija armature - DN:</w:t>
            </w:r>
          </w:p>
        </w:tc>
        <w:tc>
          <w:tcPr>
            <w:tcW w:w="5812" w:type="dxa"/>
            <w:tcBorders>
              <w:top w:val="single" w:sz="4" w:space="0" w:color="auto"/>
              <w:left w:val="single" w:sz="4" w:space="0" w:color="auto"/>
              <w:bottom w:val="single" w:sz="4" w:space="0" w:color="auto"/>
              <w:right w:val="single" w:sz="4" w:space="0" w:color="auto"/>
            </w:tcBorders>
            <w:vAlign w:val="center"/>
          </w:tcPr>
          <w:p w14:paraId="1558E8A7" w14:textId="77777777" w:rsidR="00793E7E" w:rsidRPr="00707193" w:rsidRDefault="00793E7E" w:rsidP="00A6023A">
            <w:pPr>
              <w:keepNext/>
              <w:keepLines/>
              <w:spacing w:after="0" w:line="240" w:lineRule="auto"/>
              <w:rPr>
                <w:rFonts w:ascii="Open Sans" w:eastAsia="Times New Roman" w:hAnsi="Open Sans" w:cs="Open Sans"/>
                <w:sz w:val="20"/>
                <w:szCs w:val="20"/>
                <w:lang w:eastAsia="sl-SI"/>
              </w:rPr>
            </w:pPr>
          </w:p>
        </w:tc>
      </w:tr>
    </w:tbl>
    <w:p w14:paraId="62DABB20" w14:textId="77777777" w:rsidR="008224C5" w:rsidRPr="003262BB" w:rsidRDefault="008224C5" w:rsidP="008224C5">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7C49B6A1" w14:textId="77777777" w:rsidR="008224C5" w:rsidRPr="003262BB" w:rsidRDefault="008224C5" w:rsidP="008224C5">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224C5" w:rsidRPr="003262BB" w14:paraId="508ED8E5" w14:textId="77777777" w:rsidTr="004760CE">
        <w:trPr>
          <w:trHeight w:val="235"/>
        </w:trPr>
        <w:tc>
          <w:tcPr>
            <w:tcW w:w="3402" w:type="dxa"/>
            <w:tcBorders>
              <w:bottom w:val="single" w:sz="4" w:space="0" w:color="auto"/>
            </w:tcBorders>
          </w:tcPr>
          <w:p w14:paraId="32F02FEE" w14:textId="77777777" w:rsidR="008224C5" w:rsidRPr="003262BB" w:rsidRDefault="008224C5" w:rsidP="004760CE">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436B979A" w14:textId="77777777" w:rsidR="008224C5" w:rsidRPr="003262BB" w:rsidRDefault="008224C5" w:rsidP="004760CE">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11A3B621" w14:textId="77777777" w:rsidR="008224C5" w:rsidRPr="003262BB" w:rsidRDefault="008224C5" w:rsidP="004760CE">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8224C5" w:rsidRPr="003262BB" w14:paraId="0F975F63" w14:textId="77777777" w:rsidTr="004760CE">
        <w:trPr>
          <w:trHeight w:val="235"/>
        </w:trPr>
        <w:tc>
          <w:tcPr>
            <w:tcW w:w="3402" w:type="dxa"/>
            <w:tcBorders>
              <w:top w:val="single" w:sz="4" w:space="0" w:color="auto"/>
            </w:tcBorders>
          </w:tcPr>
          <w:p w14:paraId="132398EB" w14:textId="77777777" w:rsidR="008224C5" w:rsidRPr="003262BB" w:rsidRDefault="008224C5" w:rsidP="004760CE">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57AE2D09" w14:textId="77777777" w:rsidR="008224C5" w:rsidRPr="003262BB" w:rsidRDefault="008224C5" w:rsidP="004760CE">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50029EEA" w14:textId="77777777" w:rsidR="008224C5" w:rsidRPr="003262BB" w:rsidRDefault="008224C5" w:rsidP="004760CE">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odgovorne osebe ter podpis gospodarskega subjekta)</w:t>
            </w:r>
          </w:p>
        </w:tc>
      </w:tr>
    </w:tbl>
    <w:p w14:paraId="3D330D6A" w14:textId="77777777" w:rsidR="008224C5" w:rsidRPr="003262BB" w:rsidRDefault="008224C5" w:rsidP="008224C5">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6A967B0A" w14:textId="77777777" w:rsidR="008224C5" w:rsidRPr="003262BB" w:rsidRDefault="008224C5" w:rsidP="008224C5">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29FB1F2D" w14:textId="77777777" w:rsidR="008224C5" w:rsidRPr="003262BB" w:rsidRDefault="008224C5" w:rsidP="008224C5">
      <w:pPr>
        <w:keepNext/>
        <w:keepLines/>
        <w:widowControl w:val="0"/>
        <w:spacing w:after="0" w:line="240" w:lineRule="auto"/>
        <w:jc w:val="both"/>
        <w:rPr>
          <w:rFonts w:ascii="Open Sans" w:eastAsia="Times New Roman" w:hAnsi="Open Sans" w:cs="Open Sans"/>
          <w:sz w:val="16"/>
          <w:szCs w:val="20"/>
          <w:lang w:eastAsia="sl-SI"/>
        </w:rPr>
      </w:pPr>
    </w:p>
    <w:p w14:paraId="21E7D472" w14:textId="37C0DE59" w:rsidR="008224C5" w:rsidRPr="003262BB" w:rsidRDefault="008224C5" w:rsidP="008224C5">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w:t>
      </w:r>
      <w:r>
        <w:rPr>
          <w:rFonts w:ascii="Open Sans" w:eastAsia="Times New Roman" w:hAnsi="Open Sans" w:cs="Open Sans"/>
          <w:sz w:val="16"/>
          <w:szCs w:val="20"/>
          <w:lang w:eastAsia="sl-SI"/>
        </w:rPr>
        <w:t xml:space="preserve"> izvajalec</w:t>
      </w:r>
      <w:r w:rsidRPr="003262BB">
        <w:rPr>
          <w:rFonts w:ascii="Open Sans" w:eastAsia="Times New Roman" w:hAnsi="Open Sans" w:cs="Open Sans"/>
          <w:sz w:val="16"/>
          <w:szCs w:val="20"/>
          <w:lang w:eastAsia="sl-SI"/>
        </w:rPr>
        <w:t xml:space="preserve"> opravil navedena dela v skladu s sklenjeno pogodbo/okvirnem sporazumom oziroma v roku, količini, kvaliteti in po ceni, navedeni v izvajalčevi ponudbi.</w:t>
      </w:r>
    </w:p>
    <w:p w14:paraId="55CDDDBF" w14:textId="77777777" w:rsidR="008224C5" w:rsidRPr="003262BB" w:rsidRDefault="008224C5" w:rsidP="008224C5">
      <w:pPr>
        <w:keepNext/>
        <w:keepLines/>
        <w:widowControl w:val="0"/>
        <w:spacing w:after="0" w:line="240" w:lineRule="auto"/>
        <w:jc w:val="both"/>
        <w:rPr>
          <w:rFonts w:ascii="Open Sans" w:eastAsia="Times New Roman" w:hAnsi="Open Sans" w:cs="Open Sans"/>
          <w:sz w:val="16"/>
          <w:szCs w:val="20"/>
          <w:lang w:eastAsia="sl-SI"/>
        </w:rPr>
      </w:pPr>
    </w:p>
    <w:p w14:paraId="55C0DB67" w14:textId="77777777" w:rsidR="008224C5" w:rsidRPr="003262BB" w:rsidRDefault="008224C5" w:rsidP="008224C5">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62ADD149" w14:textId="77777777" w:rsidR="008224C5" w:rsidRPr="003262BB" w:rsidRDefault="008224C5" w:rsidP="008224C5">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4142D9AD" w14:textId="77777777" w:rsidR="008224C5" w:rsidRPr="003262BB" w:rsidRDefault="008224C5" w:rsidP="008224C5">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3CA59ADD" w14:textId="77777777" w:rsidR="008224C5" w:rsidRPr="003262BB" w:rsidRDefault="008224C5" w:rsidP="008224C5">
      <w:pPr>
        <w:keepNext/>
        <w:keepLines/>
        <w:widowControl w:val="0"/>
        <w:spacing w:after="0" w:line="240" w:lineRule="auto"/>
        <w:rPr>
          <w:rFonts w:ascii="Open Sans" w:eastAsia="Times New Roman" w:hAnsi="Open Sans" w:cs="Open Sans"/>
          <w:sz w:val="16"/>
          <w:szCs w:val="20"/>
          <w:lang w:eastAsia="sl-SI"/>
        </w:rPr>
      </w:pPr>
    </w:p>
    <w:p w14:paraId="3832E208" w14:textId="77777777" w:rsidR="008224C5" w:rsidRPr="003262BB" w:rsidRDefault="008224C5" w:rsidP="008224C5">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8224C5" w:rsidRPr="003262BB" w14:paraId="063D76FA" w14:textId="77777777" w:rsidTr="004760CE">
        <w:trPr>
          <w:trHeight w:val="235"/>
        </w:trPr>
        <w:tc>
          <w:tcPr>
            <w:tcW w:w="3402" w:type="dxa"/>
            <w:tcBorders>
              <w:bottom w:val="single" w:sz="4" w:space="0" w:color="auto"/>
            </w:tcBorders>
          </w:tcPr>
          <w:p w14:paraId="13162D44" w14:textId="77777777" w:rsidR="008224C5" w:rsidRPr="003262BB" w:rsidRDefault="008224C5" w:rsidP="004760CE">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54D353CE" w14:textId="77777777" w:rsidR="008224C5" w:rsidRPr="003262BB" w:rsidRDefault="008224C5" w:rsidP="004760CE">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4A42F853" w14:textId="77777777" w:rsidR="008224C5" w:rsidRPr="003262BB" w:rsidRDefault="008224C5" w:rsidP="004760CE">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8224C5" w:rsidRPr="003262BB" w14:paraId="398CF041" w14:textId="77777777" w:rsidTr="004760CE">
        <w:trPr>
          <w:trHeight w:val="235"/>
        </w:trPr>
        <w:tc>
          <w:tcPr>
            <w:tcW w:w="3402" w:type="dxa"/>
            <w:tcBorders>
              <w:top w:val="single" w:sz="4" w:space="0" w:color="auto"/>
            </w:tcBorders>
          </w:tcPr>
          <w:p w14:paraId="7F09FABB" w14:textId="77777777" w:rsidR="008224C5" w:rsidRPr="003262BB" w:rsidRDefault="008224C5" w:rsidP="004760CE">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3CE4D4B1" w14:textId="77777777" w:rsidR="008224C5" w:rsidRPr="003262BB" w:rsidRDefault="008224C5" w:rsidP="004760CE">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31C04E69" w14:textId="77777777" w:rsidR="008224C5" w:rsidRPr="003262BB" w:rsidRDefault="008224C5" w:rsidP="004760CE">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6EE9CCD8" w14:textId="77777777" w:rsidR="008224C5" w:rsidRPr="003262BB" w:rsidRDefault="008224C5" w:rsidP="008224C5">
      <w:pPr>
        <w:keepNext/>
        <w:keepLines/>
        <w:widowControl w:val="0"/>
        <w:spacing w:after="0" w:line="240" w:lineRule="auto"/>
        <w:jc w:val="both"/>
        <w:rPr>
          <w:rFonts w:ascii="Open Sans" w:eastAsia="Times New Roman" w:hAnsi="Open Sans" w:cs="Open Sans"/>
          <w:b/>
          <w:sz w:val="12"/>
          <w:szCs w:val="20"/>
          <w:lang w:eastAsia="sl-SI"/>
        </w:rPr>
      </w:pPr>
    </w:p>
    <w:p w14:paraId="1A647581" w14:textId="77777777" w:rsidR="008224C5" w:rsidRPr="003262BB" w:rsidRDefault="008224C5" w:rsidP="008224C5">
      <w:pPr>
        <w:keepNext/>
        <w:keepLines/>
        <w:widowControl w:val="0"/>
        <w:spacing w:after="0" w:line="240" w:lineRule="auto"/>
        <w:jc w:val="both"/>
        <w:rPr>
          <w:rFonts w:ascii="Open Sans" w:eastAsia="Times New Roman" w:hAnsi="Open Sans" w:cs="Open Sans"/>
          <w:b/>
          <w:sz w:val="12"/>
          <w:szCs w:val="20"/>
          <w:lang w:eastAsia="sl-SI"/>
        </w:rPr>
      </w:pPr>
    </w:p>
    <w:p w14:paraId="3E9BC9A8" w14:textId="30C8AE03" w:rsidR="00EB3A4F" w:rsidRPr="00707193" w:rsidRDefault="008224C5" w:rsidP="00A6023A">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00EB3A4F" w:rsidRPr="00707193">
        <w:rPr>
          <w:rFonts w:ascii="Open Sans" w:hAnsi="Open Sans" w:cs="Open Sans"/>
          <w:sz w:val="20"/>
          <w:szCs w:val="20"/>
        </w:rPr>
        <w:br w:type="page"/>
      </w:r>
    </w:p>
    <w:p w14:paraId="799416E2"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EB3A4F" w:rsidRPr="00707193" w14:paraId="00F99CA3" w14:textId="77777777" w:rsidTr="001D40DC">
        <w:tc>
          <w:tcPr>
            <w:tcW w:w="8150" w:type="dxa"/>
            <w:tcBorders>
              <w:top w:val="single" w:sz="4" w:space="0" w:color="auto"/>
              <w:bottom w:val="single" w:sz="4" w:space="0" w:color="auto"/>
            </w:tcBorders>
          </w:tcPr>
          <w:p w14:paraId="413EC8AC"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hAnsi="Open Sans" w:cs="Open Sans"/>
                <w:sz w:val="20"/>
                <w:szCs w:val="20"/>
              </w:rPr>
              <w:br w:type="page"/>
            </w:r>
            <w:r w:rsidRPr="00707193">
              <w:rPr>
                <w:rFonts w:ascii="Open Sans" w:hAnsi="Open Sans" w:cs="Open Sans"/>
                <w:sz w:val="20"/>
                <w:szCs w:val="20"/>
              </w:rPr>
              <w:br w:type="page"/>
            </w:r>
            <w:r w:rsidRPr="00707193">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20A54FF8" w14:textId="77777777" w:rsidR="00EB3A4F" w:rsidRPr="00707193" w:rsidRDefault="00EB3A4F"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6</w:t>
            </w:r>
          </w:p>
        </w:tc>
      </w:tr>
    </w:tbl>
    <w:p w14:paraId="02FACDE5" w14:textId="77777777" w:rsidR="00EB3A4F" w:rsidRPr="00707193" w:rsidRDefault="00EB3A4F"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Javno naročilo:</w:t>
      </w:r>
    </w:p>
    <w:p w14:paraId="6AB971E7" w14:textId="4FEFFEDE" w:rsidR="00EB3A4F" w:rsidRPr="00707193" w:rsidRDefault="00F046F7"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noProof/>
          <w:sz w:val="20"/>
          <w:szCs w:val="20"/>
          <w:lang w:eastAsia="sl-SI"/>
        </w:rPr>
        <w:t>ENLJ-SOT-251/26</w:t>
      </w:r>
      <w:r w:rsidR="00EB3A4F" w:rsidRPr="00707193">
        <w:rPr>
          <w:rFonts w:ascii="Open Sans" w:eastAsia="Times New Roman" w:hAnsi="Open Sans" w:cs="Open Sans"/>
          <w:b/>
          <w:noProof/>
          <w:sz w:val="20"/>
          <w:szCs w:val="20"/>
          <w:lang w:eastAsia="sl-SI"/>
        </w:rPr>
        <w:t xml:space="preserve"> -</w:t>
      </w:r>
      <w:r w:rsidR="00EB3A4F"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p>
    <w:p w14:paraId="67539A98" w14:textId="77777777" w:rsidR="00A35121" w:rsidRPr="00707193" w:rsidRDefault="00A35121" w:rsidP="00A6023A">
      <w:pPr>
        <w:keepNext/>
        <w:keepLines/>
        <w:spacing w:after="0" w:line="240" w:lineRule="auto"/>
        <w:jc w:val="center"/>
        <w:rPr>
          <w:rFonts w:ascii="Open Sans" w:eastAsia="Times New Roman" w:hAnsi="Open Sans" w:cs="Open Sans"/>
          <w:sz w:val="20"/>
          <w:szCs w:val="20"/>
          <w:lang w:eastAsia="sl-SI"/>
        </w:rPr>
      </w:pPr>
    </w:p>
    <w:p w14:paraId="0D5EAB7D"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b/>
          <w:sz w:val="20"/>
          <w:szCs w:val="20"/>
          <w:lang w:eastAsia="sl-SI"/>
        </w:rPr>
        <w:t>SEZNAM PRIJAVLJENIH DELAVCEV</w:t>
      </w:r>
      <w:r w:rsidRPr="00707193">
        <w:rPr>
          <w:rFonts w:ascii="Open Sans" w:eastAsia="Times New Roman" w:hAnsi="Open Sans" w:cs="Open Sans"/>
          <w:sz w:val="20"/>
          <w:szCs w:val="20"/>
          <w:lang w:eastAsia="sl-SI"/>
        </w:rPr>
        <w:t xml:space="preserve"> </w:t>
      </w:r>
    </w:p>
    <w:p w14:paraId="03E58DF7"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p w14:paraId="1883EF03"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Vodja strojnih del:</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2580"/>
        <w:gridCol w:w="2665"/>
      </w:tblGrid>
      <w:tr w:rsidR="00CC65DC" w:rsidRPr="00707193" w14:paraId="268A1392" w14:textId="77777777" w:rsidTr="00F35A44">
        <w:tc>
          <w:tcPr>
            <w:tcW w:w="675" w:type="dxa"/>
          </w:tcPr>
          <w:p w14:paraId="1874F4FF"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Zap. št.</w:t>
            </w:r>
          </w:p>
        </w:tc>
        <w:tc>
          <w:tcPr>
            <w:tcW w:w="3431" w:type="dxa"/>
          </w:tcPr>
          <w:p w14:paraId="59E7A93C"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Ime in priimek</w:t>
            </w:r>
          </w:p>
        </w:tc>
        <w:tc>
          <w:tcPr>
            <w:tcW w:w="2580" w:type="dxa"/>
          </w:tcPr>
          <w:p w14:paraId="27545165"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delodajalec</w:t>
            </w:r>
          </w:p>
        </w:tc>
        <w:tc>
          <w:tcPr>
            <w:tcW w:w="2665" w:type="dxa"/>
          </w:tcPr>
          <w:p w14:paraId="68C3471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Št. potrdila </w:t>
            </w:r>
          </w:p>
        </w:tc>
      </w:tr>
      <w:tr w:rsidR="00CC65DC" w:rsidRPr="00707193" w14:paraId="37086F59" w14:textId="77777777" w:rsidTr="00F35A44">
        <w:tc>
          <w:tcPr>
            <w:tcW w:w="675" w:type="dxa"/>
            <w:vMerge w:val="restart"/>
          </w:tcPr>
          <w:p w14:paraId="1A1D8AF4"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w:t>
            </w:r>
          </w:p>
        </w:tc>
        <w:tc>
          <w:tcPr>
            <w:tcW w:w="3431" w:type="dxa"/>
            <w:vMerge w:val="restart"/>
          </w:tcPr>
          <w:p w14:paraId="7A686DFB"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580" w:type="dxa"/>
          </w:tcPr>
          <w:p w14:paraId="135030FE"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65" w:type="dxa"/>
          </w:tcPr>
          <w:p w14:paraId="06744F07"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0AD7FFB4" w14:textId="77777777" w:rsidTr="00F35A44">
        <w:tc>
          <w:tcPr>
            <w:tcW w:w="675" w:type="dxa"/>
            <w:vMerge/>
          </w:tcPr>
          <w:p w14:paraId="59A47ED3"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3431" w:type="dxa"/>
            <w:vMerge/>
          </w:tcPr>
          <w:p w14:paraId="16A24829"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5245" w:type="dxa"/>
            <w:gridSpan w:val="2"/>
          </w:tcPr>
          <w:p w14:paraId="6AB708C3" w14:textId="48732103" w:rsidR="00CC65DC" w:rsidRPr="00707193" w:rsidRDefault="00CC65DC" w:rsidP="00A6023A">
            <w:pPr>
              <w:keepNext/>
              <w:keepLine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Št. vpisa v IZS</w:t>
            </w:r>
          </w:p>
        </w:tc>
      </w:tr>
      <w:tr w:rsidR="00CC65DC" w:rsidRPr="00707193" w14:paraId="195C567A" w14:textId="77777777" w:rsidTr="00F35A44">
        <w:tc>
          <w:tcPr>
            <w:tcW w:w="675" w:type="dxa"/>
            <w:vMerge/>
          </w:tcPr>
          <w:p w14:paraId="1B794E38"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3431" w:type="dxa"/>
            <w:vMerge/>
          </w:tcPr>
          <w:p w14:paraId="17BA8C2B"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5245" w:type="dxa"/>
            <w:gridSpan w:val="2"/>
          </w:tcPr>
          <w:p w14:paraId="6AA00E95"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bl>
    <w:p w14:paraId="066E52D3" w14:textId="77777777" w:rsidR="00CC65DC" w:rsidRPr="008224C5" w:rsidRDefault="00AD6155" w:rsidP="00A6023A">
      <w:pPr>
        <w:keepNext/>
        <w:keepLines/>
        <w:spacing w:after="0" w:line="240" w:lineRule="auto"/>
        <w:jc w:val="both"/>
        <w:rPr>
          <w:rFonts w:ascii="Open Sans" w:eastAsia="Times New Roman" w:hAnsi="Open Sans" w:cs="Open Sans"/>
          <w:b/>
          <w:sz w:val="18"/>
          <w:szCs w:val="18"/>
          <w:lang w:eastAsia="sl-SI"/>
        </w:rPr>
      </w:pPr>
      <w:r w:rsidRPr="008224C5">
        <w:rPr>
          <w:rFonts w:ascii="Open Sans" w:eastAsia="Times New Roman" w:hAnsi="Open Sans" w:cs="Open Sans"/>
          <w:b/>
          <w:sz w:val="18"/>
          <w:szCs w:val="18"/>
          <w:lang w:eastAsia="sl-SI"/>
        </w:rPr>
        <w:t>Pogoj za vodjo del mora izpolniti ponudnik sam ali skupina ponudnikov v okviru skupne ponudbe.</w:t>
      </w:r>
    </w:p>
    <w:p w14:paraId="516C2D96" w14:textId="55EB0AAD" w:rsidR="00AD6155" w:rsidRPr="008224C5" w:rsidRDefault="00AD6155" w:rsidP="00AD6155">
      <w:pPr>
        <w:keepNext/>
        <w:keepLines/>
        <w:spacing w:after="0" w:line="240" w:lineRule="auto"/>
        <w:jc w:val="both"/>
        <w:rPr>
          <w:rFonts w:ascii="Open Sans" w:eastAsia="Times New Roman" w:hAnsi="Open Sans" w:cs="Open Sans"/>
          <w:sz w:val="18"/>
          <w:szCs w:val="18"/>
          <w:lang w:eastAsia="sl-SI"/>
        </w:rPr>
      </w:pPr>
      <w:r w:rsidRPr="008224C5">
        <w:rPr>
          <w:rFonts w:ascii="Open Sans" w:eastAsia="Times New Roman" w:hAnsi="Open Sans" w:cs="Open Sans"/>
          <w:sz w:val="18"/>
          <w:szCs w:val="18"/>
          <w:lang w:eastAsia="sl-SI"/>
        </w:rPr>
        <w:t>Ponudnik k Prilogi 6 za vodjo strojnih del predloži M-1/M-2 obraz</w:t>
      </w:r>
      <w:r w:rsidR="008224C5">
        <w:rPr>
          <w:rFonts w:ascii="Open Sans" w:eastAsia="Times New Roman" w:hAnsi="Open Sans" w:cs="Open Sans"/>
          <w:sz w:val="18"/>
          <w:szCs w:val="18"/>
          <w:lang w:eastAsia="sl-SI"/>
        </w:rPr>
        <w:t>ec</w:t>
      </w:r>
      <w:r w:rsidRPr="008224C5">
        <w:rPr>
          <w:rFonts w:ascii="Open Sans" w:eastAsia="Times New Roman" w:hAnsi="Open Sans" w:cs="Open Sans"/>
          <w:sz w:val="18"/>
          <w:szCs w:val="18"/>
          <w:lang w:eastAsia="sl-SI"/>
        </w:rPr>
        <w:t xml:space="preserve"> (v primeru spremembe še M-3 obraz</w:t>
      </w:r>
      <w:r w:rsidR="008224C5">
        <w:rPr>
          <w:rFonts w:ascii="Open Sans" w:eastAsia="Times New Roman" w:hAnsi="Open Sans" w:cs="Open Sans"/>
          <w:sz w:val="18"/>
          <w:szCs w:val="18"/>
          <w:lang w:eastAsia="sl-SI"/>
        </w:rPr>
        <w:t>e</w:t>
      </w:r>
      <w:r w:rsidRPr="008224C5">
        <w:rPr>
          <w:rFonts w:ascii="Open Sans" w:eastAsia="Times New Roman" w:hAnsi="Open Sans" w:cs="Open Sans"/>
          <w:sz w:val="18"/>
          <w:szCs w:val="18"/>
          <w:lang w:eastAsia="sl-SI"/>
        </w:rPr>
        <w:t>c) s katerim dokazuje, da ima ponudnik z vodjo strojnih del sklenjeno pogodbo o zaposlitvi za polni delovni čas ali za krajši delovni čas v posebnih primerih v skladu z zakonom, ki ureja delovna razmerja (priloga 6/1).</w:t>
      </w:r>
    </w:p>
    <w:p w14:paraId="3E1DB187" w14:textId="77777777" w:rsidR="00AD6155" w:rsidRPr="00707193" w:rsidRDefault="00AD6155" w:rsidP="00A6023A">
      <w:pPr>
        <w:keepNext/>
        <w:keepLines/>
        <w:spacing w:after="0" w:line="240" w:lineRule="auto"/>
        <w:jc w:val="both"/>
        <w:rPr>
          <w:rFonts w:ascii="Open Sans" w:eastAsia="Times New Roman" w:hAnsi="Open Sans" w:cs="Open Sans"/>
          <w:sz w:val="20"/>
          <w:szCs w:val="20"/>
          <w:lang w:eastAsia="sl-SI"/>
        </w:rPr>
      </w:pPr>
    </w:p>
    <w:p w14:paraId="1430605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Delavci varilci z veljavnim certifikatom o preizkusu usposobljenosti varilca za plamensko varjenje: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1984"/>
        <w:gridCol w:w="2693"/>
      </w:tblGrid>
      <w:tr w:rsidR="00CC65DC" w:rsidRPr="00707193" w14:paraId="0F410E33" w14:textId="77777777" w:rsidTr="00F35A44">
        <w:tc>
          <w:tcPr>
            <w:tcW w:w="675" w:type="dxa"/>
          </w:tcPr>
          <w:p w14:paraId="1EEB8F7E"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Zap. št.</w:t>
            </w:r>
          </w:p>
        </w:tc>
        <w:tc>
          <w:tcPr>
            <w:tcW w:w="3828" w:type="dxa"/>
          </w:tcPr>
          <w:p w14:paraId="4DEC919D"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Ime in priimek</w:t>
            </w:r>
          </w:p>
        </w:tc>
        <w:tc>
          <w:tcPr>
            <w:tcW w:w="1984" w:type="dxa"/>
          </w:tcPr>
          <w:p w14:paraId="079B20C3"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delodajalec</w:t>
            </w:r>
          </w:p>
        </w:tc>
        <w:tc>
          <w:tcPr>
            <w:tcW w:w="2693" w:type="dxa"/>
          </w:tcPr>
          <w:p w14:paraId="65447B74"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Št. potrdila</w:t>
            </w:r>
          </w:p>
        </w:tc>
      </w:tr>
      <w:tr w:rsidR="00CC65DC" w:rsidRPr="00707193" w14:paraId="06646926" w14:textId="77777777" w:rsidTr="00F35A44">
        <w:trPr>
          <w:trHeight w:val="50"/>
        </w:trPr>
        <w:tc>
          <w:tcPr>
            <w:tcW w:w="675" w:type="dxa"/>
          </w:tcPr>
          <w:p w14:paraId="4DCA7412"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w:t>
            </w:r>
          </w:p>
        </w:tc>
        <w:tc>
          <w:tcPr>
            <w:tcW w:w="3828" w:type="dxa"/>
          </w:tcPr>
          <w:p w14:paraId="6AD3C38F"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590229CD"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430A8A32"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1DC6D5FC" w14:textId="77777777" w:rsidTr="00F35A44">
        <w:trPr>
          <w:trHeight w:val="50"/>
        </w:trPr>
        <w:tc>
          <w:tcPr>
            <w:tcW w:w="675" w:type="dxa"/>
          </w:tcPr>
          <w:p w14:paraId="55228722"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2.</w:t>
            </w:r>
          </w:p>
        </w:tc>
        <w:tc>
          <w:tcPr>
            <w:tcW w:w="3828" w:type="dxa"/>
          </w:tcPr>
          <w:p w14:paraId="28A70343"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2A34E80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4AB5067D"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7D6577C1" w14:textId="77777777" w:rsidTr="00F35A44">
        <w:trPr>
          <w:trHeight w:val="50"/>
        </w:trPr>
        <w:tc>
          <w:tcPr>
            <w:tcW w:w="675" w:type="dxa"/>
          </w:tcPr>
          <w:p w14:paraId="700BDF96"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3.</w:t>
            </w:r>
          </w:p>
        </w:tc>
        <w:tc>
          <w:tcPr>
            <w:tcW w:w="3828" w:type="dxa"/>
          </w:tcPr>
          <w:p w14:paraId="128D82CB"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59DF5E9E"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693DA811"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7FB3B88B" w14:textId="77777777" w:rsidTr="00F35A44">
        <w:trPr>
          <w:trHeight w:val="50"/>
        </w:trPr>
        <w:tc>
          <w:tcPr>
            <w:tcW w:w="675" w:type="dxa"/>
          </w:tcPr>
          <w:p w14:paraId="38B0105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4.</w:t>
            </w:r>
          </w:p>
        </w:tc>
        <w:tc>
          <w:tcPr>
            <w:tcW w:w="3828" w:type="dxa"/>
          </w:tcPr>
          <w:p w14:paraId="556EA7CD"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11283C0B"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4F9419EF"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bl>
    <w:p w14:paraId="2CBB9AB8" w14:textId="1922FFB5" w:rsidR="00AD6155" w:rsidRPr="008224C5" w:rsidRDefault="00AD6155" w:rsidP="00AD6155">
      <w:pPr>
        <w:keepNext/>
        <w:keepLines/>
        <w:spacing w:after="0" w:line="240" w:lineRule="auto"/>
        <w:jc w:val="both"/>
        <w:rPr>
          <w:rFonts w:ascii="Open Sans" w:eastAsia="Times New Roman" w:hAnsi="Open Sans" w:cs="Open Sans"/>
          <w:sz w:val="18"/>
          <w:szCs w:val="18"/>
          <w:lang w:eastAsia="sl-SI"/>
        </w:rPr>
      </w:pPr>
      <w:r w:rsidRPr="008224C5">
        <w:rPr>
          <w:rFonts w:ascii="Open Sans" w:eastAsia="Times New Roman" w:hAnsi="Open Sans" w:cs="Open Sans"/>
          <w:sz w:val="18"/>
          <w:szCs w:val="18"/>
          <w:lang w:eastAsia="sl-SI"/>
        </w:rPr>
        <w:t xml:space="preserve">Ponudnik k prilogi 6 za vse navedene delavce predloži </w:t>
      </w:r>
      <w:r w:rsidR="009E196D" w:rsidRPr="009E196D">
        <w:rPr>
          <w:rFonts w:ascii="Open Sans" w:eastAsia="Times New Roman" w:hAnsi="Open Sans" w:cs="Open Sans"/>
          <w:sz w:val="18"/>
          <w:szCs w:val="18"/>
          <w:lang w:eastAsia="sl-SI"/>
        </w:rPr>
        <w:t xml:space="preserve">veljavni certifikat o preizkusu usposobljenosti varilca za plamensko varjenje ali varjenje po TIG postopku </w:t>
      </w:r>
      <w:r w:rsidRPr="008224C5">
        <w:rPr>
          <w:rFonts w:ascii="Open Sans" w:eastAsia="Times New Roman" w:hAnsi="Open Sans" w:cs="Open Sans"/>
          <w:sz w:val="18"/>
          <w:szCs w:val="18"/>
          <w:lang w:eastAsia="sl-SI"/>
        </w:rPr>
        <w:t>(priloga 6/2).</w:t>
      </w:r>
    </w:p>
    <w:p w14:paraId="342B3FD0" w14:textId="77777777" w:rsidR="00AD6155" w:rsidRPr="00707193" w:rsidRDefault="00AD6155" w:rsidP="00A6023A">
      <w:pPr>
        <w:keepNext/>
        <w:keepLines/>
        <w:spacing w:after="0" w:line="240" w:lineRule="auto"/>
        <w:jc w:val="both"/>
        <w:rPr>
          <w:rFonts w:ascii="Open Sans" w:eastAsia="Times New Roman" w:hAnsi="Open Sans" w:cs="Open Sans"/>
          <w:sz w:val="20"/>
          <w:szCs w:val="20"/>
          <w:lang w:eastAsia="sl-SI"/>
        </w:rPr>
      </w:pPr>
    </w:p>
    <w:p w14:paraId="7A3BE686"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Delavci varilci z veljavnim certifikatom o preizkusu usposobljenosti varilca za ročno obločno varjenje: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1984"/>
        <w:gridCol w:w="2693"/>
      </w:tblGrid>
      <w:tr w:rsidR="00CC65DC" w:rsidRPr="00707193" w14:paraId="13CF87E8" w14:textId="77777777" w:rsidTr="00F35A44">
        <w:trPr>
          <w:trHeight w:val="50"/>
        </w:trPr>
        <w:tc>
          <w:tcPr>
            <w:tcW w:w="675" w:type="dxa"/>
          </w:tcPr>
          <w:p w14:paraId="6707AC52"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w:t>
            </w:r>
          </w:p>
        </w:tc>
        <w:tc>
          <w:tcPr>
            <w:tcW w:w="3828" w:type="dxa"/>
          </w:tcPr>
          <w:p w14:paraId="2C6AB98E"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155D486B"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36AFDD74"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3F5096BA" w14:textId="77777777" w:rsidTr="00F35A44">
        <w:trPr>
          <w:trHeight w:val="50"/>
        </w:trPr>
        <w:tc>
          <w:tcPr>
            <w:tcW w:w="675" w:type="dxa"/>
          </w:tcPr>
          <w:p w14:paraId="1B9D7DD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2.</w:t>
            </w:r>
          </w:p>
        </w:tc>
        <w:tc>
          <w:tcPr>
            <w:tcW w:w="3828" w:type="dxa"/>
          </w:tcPr>
          <w:p w14:paraId="03F066B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38A02469"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72A1AC01"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59767D65" w14:textId="77777777" w:rsidTr="00F35A44">
        <w:trPr>
          <w:trHeight w:val="50"/>
        </w:trPr>
        <w:tc>
          <w:tcPr>
            <w:tcW w:w="675" w:type="dxa"/>
          </w:tcPr>
          <w:p w14:paraId="11B33ADC"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3.</w:t>
            </w:r>
          </w:p>
        </w:tc>
        <w:tc>
          <w:tcPr>
            <w:tcW w:w="3828" w:type="dxa"/>
          </w:tcPr>
          <w:p w14:paraId="23E5C2DF"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40719A49"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6138C1FA"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7E4878D0" w14:textId="77777777" w:rsidTr="00F35A44">
        <w:trPr>
          <w:trHeight w:val="50"/>
        </w:trPr>
        <w:tc>
          <w:tcPr>
            <w:tcW w:w="675" w:type="dxa"/>
          </w:tcPr>
          <w:p w14:paraId="31B562E9"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4.</w:t>
            </w:r>
          </w:p>
        </w:tc>
        <w:tc>
          <w:tcPr>
            <w:tcW w:w="3828" w:type="dxa"/>
          </w:tcPr>
          <w:p w14:paraId="16A0489B"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1E0E327C"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21B38029"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bl>
    <w:p w14:paraId="3D4FAE30" w14:textId="77777777" w:rsidR="00AD6155" w:rsidRPr="008224C5" w:rsidRDefault="00D51DA7" w:rsidP="00D51DA7">
      <w:pPr>
        <w:keepNext/>
        <w:keepLines/>
        <w:spacing w:after="0" w:line="240" w:lineRule="auto"/>
        <w:jc w:val="both"/>
        <w:rPr>
          <w:rFonts w:ascii="Open Sans" w:eastAsia="Times New Roman" w:hAnsi="Open Sans" w:cs="Open Sans"/>
          <w:sz w:val="18"/>
          <w:szCs w:val="18"/>
          <w:lang w:eastAsia="sl-SI"/>
        </w:rPr>
      </w:pPr>
      <w:r w:rsidRPr="008224C5">
        <w:rPr>
          <w:rFonts w:ascii="Open Sans" w:eastAsia="Times New Roman" w:hAnsi="Open Sans" w:cs="Open Sans"/>
          <w:sz w:val="18"/>
          <w:szCs w:val="18"/>
          <w:lang w:eastAsia="sl-SI"/>
        </w:rPr>
        <w:t xml:space="preserve">Ponudnik k prilogi 6 za vse navedene delavce predloži </w:t>
      </w:r>
      <w:r w:rsidR="00AD6155" w:rsidRPr="008224C5">
        <w:rPr>
          <w:rFonts w:ascii="Open Sans" w:eastAsia="Times New Roman" w:hAnsi="Open Sans" w:cs="Open Sans"/>
          <w:sz w:val="18"/>
          <w:szCs w:val="18"/>
          <w:lang w:eastAsia="sl-SI"/>
        </w:rPr>
        <w:t>veljavni certifikat o preizkusu usposobljenosti varilca za ročno obločno varjenje (priloga 6/3).</w:t>
      </w:r>
    </w:p>
    <w:p w14:paraId="34DA2D32" w14:textId="77777777" w:rsidR="00AD6155" w:rsidRPr="00707193" w:rsidRDefault="00AD6155" w:rsidP="00A6023A">
      <w:pPr>
        <w:keepNext/>
        <w:keepLines/>
        <w:spacing w:after="0" w:line="240" w:lineRule="auto"/>
        <w:jc w:val="both"/>
        <w:rPr>
          <w:rFonts w:ascii="Open Sans" w:eastAsia="Times New Roman" w:hAnsi="Open Sans" w:cs="Open Sans"/>
          <w:sz w:val="20"/>
          <w:szCs w:val="20"/>
          <w:lang w:eastAsia="sl-SI"/>
        </w:rPr>
      </w:pPr>
    </w:p>
    <w:p w14:paraId="3104B52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Delavci monterji s potrdilom o usposobljenosti za izdelavo spojk na predizoliranih cevovodih.</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1984"/>
        <w:gridCol w:w="2693"/>
      </w:tblGrid>
      <w:tr w:rsidR="00CC65DC" w:rsidRPr="00707193" w14:paraId="4E56EEC9" w14:textId="77777777" w:rsidTr="00F35A44">
        <w:trPr>
          <w:trHeight w:val="50"/>
        </w:trPr>
        <w:tc>
          <w:tcPr>
            <w:tcW w:w="675" w:type="dxa"/>
          </w:tcPr>
          <w:p w14:paraId="1CA55DED"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w:t>
            </w:r>
          </w:p>
        </w:tc>
        <w:tc>
          <w:tcPr>
            <w:tcW w:w="3828" w:type="dxa"/>
          </w:tcPr>
          <w:p w14:paraId="0F1103A6"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1AC5B3C6"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2D8E7CCF"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157A607A" w14:textId="77777777" w:rsidTr="00F35A44">
        <w:trPr>
          <w:trHeight w:val="50"/>
        </w:trPr>
        <w:tc>
          <w:tcPr>
            <w:tcW w:w="675" w:type="dxa"/>
          </w:tcPr>
          <w:p w14:paraId="781369D6"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2.</w:t>
            </w:r>
          </w:p>
        </w:tc>
        <w:tc>
          <w:tcPr>
            <w:tcW w:w="3828" w:type="dxa"/>
          </w:tcPr>
          <w:p w14:paraId="1BD02843"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1BA54D03"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2F88282F"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266B3F2C" w14:textId="77777777" w:rsidTr="00F35A44">
        <w:trPr>
          <w:trHeight w:val="50"/>
        </w:trPr>
        <w:tc>
          <w:tcPr>
            <w:tcW w:w="675" w:type="dxa"/>
          </w:tcPr>
          <w:p w14:paraId="12D3F427"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3.</w:t>
            </w:r>
          </w:p>
        </w:tc>
        <w:tc>
          <w:tcPr>
            <w:tcW w:w="3828" w:type="dxa"/>
          </w:tcPr>
          <w:p w14:paraId="684A28C0"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000A2A84"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210DB87C"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r w:rsidR="00CC65DC" w:rsidRPr="00707193" w14:paraId="1D397AF4" w14:textId="77777777" w:rsidTr="00F35A44">
        <w:trPr>
          <w:trHeight w:val="50"/>
        </w:trPr>
        <w:tc>
          <w:tcPr>
            <w:tcW w:w="675" w:type="dxa"/>
          </w:tcPr>
          <w:p w14:paraId="7B633F17"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4.</w:t>
            </w:r>
          </w:p>
        </w:tc>
        <w:tc>
          <w:tcPr>
            <w:tcW w:w="3828" w:type="dxa"/>
          </w:tcPr>
          <w:p w14:paraId="297859D5"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1984" w:type="dxa"/>
          </w:tcPr>
          <w:p w14:paraId="091AF941"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c>
          <w:tcPr>
            <w:tcW w:w="2693" w:type="dxa"/>
          </w:tcPr>
          <w:p w14:paraId="6AD8E0EB" w14:textId="77777777" w:rsidR="00CC65DC" w:rsidRPr="00707193" w:rsidRDefault="00CC65DC" w:rsidP="00A6023A">
            <w:pPr>
              <w:keepNext/>
              <w:keepLines/>
              <w:spacing w:after="0" w:line="240" w:lineRule="auto"/>
              <w:jc w:val="both"/>
              <w:rPr>
                <w:rFonts w:ascii="Open Sans" w:eastAsia="Times New Roman" w:hAnsi="Open Sans" w:cs="Open Sans"/>
                <w:sz w:val="20"/>
                <w:szCs w:val="20"/>
                <w:lang w:eastAsia="sl-SI"/>
              </w:rPr>
            </w:pPr>
          </w:p>
        </w:tc>
      </w:tr>
    </w:tbl>
    <w:p w14:paraId="412EA58D" w14:textId="77777777" w:rsidR="00CC65DC" w:rsidRPr="008224C5" w:rsidRDefault="00D51DA7" w:rsidP="00D51DA7">
      <w:pPr>
        <w:keepNext/>
        <w:keepLines/>
        <w:spacing w:after="0" w:line="240" w:lineRule="auto"/>
        <w:jc w:val="both"/>
        <w:rPr>
          <w:rFonts w:ascii="Open Sans" w:eastAsia="Times New Roman" w:hAnsi="Open Sans" w:cs="Open Sans"/>
          <w:sz w:val="18"/>
          <w:szCs w:val="18"/>
          <w:lang w:eastAsia="sl-SI"/>
        </w:rPr>
      </w:pPr>
      <w:r w:rsidRPr="008224C5">
        <w:rPr>
          <w:rFonts w:ascii="Open Sans" w:eastAsia="Times New Roman" w:hAnsi="Open Sans" w:cs="Open Sans"/>
          <w:sz w:val="18"/>
          <w:szCs w:val="18"/>
          <w:lang w:eastAsia="sl-SI"/>
        </w:rPr>
        <w:t xml:space="preserve">Ponudnik k prilogi 6 za vse navedene delavce predloži </w:t>
      </w:r>
      <w:r w:rsidR="00CC65DC" w:rsidRPr="008224C5">
        <w:rPr>
          <w:rFonts w:ascii="Open Sans" w:eastAsia="Times New Roman" w:hAnsi="Open Sans" w:cs="Open Sans"/>
          <w:sz w:val="18"/>
          <w:szCs w:val="18"/>
          <w:lang w:eastAsia="sl-SI"/>
        </w:rPr>
        <w:t>potrdilo o usposobljenosti za izdelavo spojk na predizoliranih cevovodih (priloga 6/4).</w:t>
      </w:r>
    </w:p>
    <w:p w14:paraId="3591F3EE" w14:textId="77777777" w:rsidR="00CC65DC" w:rsidRDefault="00CC65DC" w:rsidP="00A6023A">
      <w:pPr>
        <w:keepNext/>
        <w:keepLines/>
        <w:spacing w:after="0" w:line="240" w:lineRule="auto"/>
        <w:ind w:left="284" w:hanging="284"/>
        <w:jc w:val="both"/>
        <w:rPr>
          <w:rFonts w:ascii="Open Sans" w:eastAsia="Times New Roman" w:hAnsi="Open Sans" w:cs="Open Sans"/>
          <w:b/>
          <w:sz w:val="18"/>
          <w:szCs w:val="18"/>
          <w:lang w:eastAsia="sl-SI"/>
        </w:rPr>
      </w:pPr>
    </w:p>
    <w:p w14:paraId="3B47C5E8" w14:textId="77777777" w:rsidR="00EB3A4F" w:rsidRPr="008224C5" w:rsidRDefault="00793E7E" w:rsidP="00A6023A">
      <w:pPr>
        <w:keepNext/>
        <w:keepLines/>
        <w:spacing w:after="0" w:line="240" w:lineRule="auto"/>
        <w:jc w:val="both"/>
        <w:rPr>
          <w:rFonts w:ascii="Open Sans" w:hAnsi="Open Sans" w:cs="Open Sans"/>
          <w:b/>
          <w:bCs/>
          <w:sz w:val="18"/>
          <w:szCs w:val="18"/>
        </w:rPr>
      </w:pPr>
      <w:r w:rsidRPr="008224C5">
        <w:rPr>
          <w:rFonts w:ascii="Open Sans" w:eastAsia="Times New Roman" w:hAnsi="Open Sans" w:cs="Open Sans"/>
          <w:b/>
          <w:sz w:val="18"/>
          <w:szCs w:val="18"/>
          <w:lang w:eastAsia="sl-SI"/>
        </w:rPr>
        <w:t xml:space="preserve">Pogoj za ostale delavce lahko izpolni ponudnik sam ali skupina ponudnikov v okviru skupne ponudbe ali s prijavljenimi podizvajalci. </w:t>
      </w:r>
      <w:r w:rsidR="00AD6155" w:rsidRPr="008224C5">
        <w:rPr>
          <w:rFonts w:ascii="Open Sans" w:eastAsia="Times New Roman" w:hAnsi="Open Sans" w:cs="Open Sans"/>
          <w:b/>
          <w:sz w:val="18"/>
          <w:szCs w:val="18"/>
          <w:lang w:eastAsia="sl-SI"/>
        </w:rPr>
        <w:t xml:space="preserve">V primeru, da prijavljeni delavci niso zaposleni pri ponudniku, </w:t>
      </w:r>
      <w:r w:rsidR="00AD6155" w:rsidRPr="008224C5">
        <w:rPr>
          <w:rFonts w:ascii="Open Sans" w:eastAsia="Times New Roman" w:hAnsi="Open Sans" w:cs="Open Sans"/>
          <w:b/>
          <w:sz w:val="18"/>
          <w:szCs w:val="18"/>
          <w:u w:val="single"/>
          <w:lang w:eastAsia="sl-SI"/>
        </w:rPr>
        <w:t>mora ponudnik predložiti pogodbo o medsebojnem sodelovanju in jih obvezno prijaviti kot podizvajalce</w:t>
      </w:r>
      <w:r w:rsidR="00D33F21" w:rsidRPr="008224C5">
        <w:rPr>
          <w:rFonts w:ascii="Open Sans" w:eastAsia="Times New Roman" w:hAnsi="Open Sans" w:cs="Open Sans"/>
          <w:b/>
          <w:sz w:val="18"/>
          <w:szCs w:val="18"/>
          <w:lang w:eastAsia="sl-SI"/>
        </w:rPr>
        <w:t>.</w:t>
      </w:r>
    </w:p>
    <w:p w14:paraId="0DF03D35"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EB3A4F" w:rsidRPr="00707193" w14:paraId="282F67A5" w14:textId="77777777" w:rsidTr="001D40DC">
        <w:trPr>
          <w:trHeight w:val="235"/>
        </w:trPr>
        <w:tc>
          <w:tcPr>
            <w:tcW w:w="2977" w:type="dxa"/>
            <w:tcBorders>
              <w:bottom w:val="single" w:sz="4" w:space="0" w:color="auto"/>
            </w:tcBorders>
          </w:tcPr>
          <w:p w14:paraId="5468CD81"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3A0B0FE"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56B2E606" w14:textId="77777777" w:rsidR="00EB3A4F" w:rsidRPr="00707193" w:rsidRDefault="00EB3A4F"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EB3A4F" w:rsidRPr="00707193" w14:paraId="0D56BC21" w14:textId="77777777" w:rsidTr="001D40DC">
        <w:trPr>
          <w:trHeight w:val="235"/>
        </w:trPr>
        <w:tc>
          <w:tcPr>
            <w:tcW w:w="2977" w:type="dxa"/>
            <w:tcBorders>
              <w:top w:val="single" w:sz="4" w:space="0" w:color="auto"/>
            </w:tcBorders>
          </w:tcPr>
          <w:p w14:paraId="3DA7FB42"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552" w:type="dxa"/>
          </w:tcPr>
          <w:p w14:paraId="705EF667" w14:textId="77777777" w:rsidR="00EB3A4F" w:rsidRPr="00707193" w:rsidRDefault="00EB3A4F"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061FCF0C"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w:t>
            </w:r>
            <w:r w:rsidRPr="00707193">
              <w:rPr>
                <w:rFonts w:ascii="Open Sans" w:hAnsi="Open Sans" w:cs="Open Sans"/>
                <w:snapToGrid w:val="0"/>
                <w:color w:val="000000"/>
                <w:sz w:val="20"/>
                <w:szCs w:val="20"/>
              </w:rPr>
              <w:t xml:space="preserve">me in priimek </w:t>
            </w:r>
            <w:r w:rsidRPr="00707193">
              <w:rPr>
                <w:rFonts w:ascii="Open Sans" w:eastAsia="Times New Roman" w:hAnsi="Open Sans" w:cs="Open Sans"/>
                <w:snapToGrid w:val="0"/>
                <w:color w:val="000000"/>
                <w:sz w:val="20"/>
                <w:szCs w:val="20"/>
                <w:lang w:eastAsia="sl-SI"/>
              </w:rPr>
              <w:t>odgovorne osebe</w:t>
            </w:r>
            <w:r w:rsidRPr="00707193">
              <w:rPr>
                <w:rFonts w:ascii="Open Sans" w:hAnsi="Open Sans" w:cs="Open Sans"/>
                <w:snapToGrid w:val="0"/>
                <w:color w:val="000000"/>
                <w:sz w:val="20"/>
                <w:szCs w:val="20"/>
              </w:rPr>
              <w:t xml:space="preserve"> ter podpis ponudnika</w:t>
            </w:r>
            <w:r w:rsidRPr="00707193">
              <w:rPr>
                <w:rFonts w:ascii="Open Sans" w:eastAsia="Times New Roman" w:hAnsi="Open Sans" w:cs="Open Sans"/>
                <w:snapToGrid w:val="0"/>
                <w:color w:val="000000"/>
                <w:sz w:val="20"/>
                <w:szCs w:val="20"/>
                <w:lang w:eastAsia="sl-SI"/>
              </w:rPr>
              <w:t>)</w:t>
            </w:r>
          </w:p>
        </w:tc>
      </w:tr>
    </w:tbl>
    <w:p w14:paraId="537BFD6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EB3A4F" w:rsidRPr="00707193" w14:paraId="71B8BB29" w14:textId="77777777" w:rsidTr="001D40DC">
        <w:tc>
          <w:tcPr>
            <w:tcW w:w="8008" w:type="dxa"/>
            <w:tcBorders>
              <w:top w:val="single" w:sz="4" w:space="0" w:color="auto"/>
              <w:bottom w:val="single" w:sz="4" w:space="0" w:color="auto"/>
            </w:tcBorders>
          </w:tcPr>
          <w:p w14:paraId="56B43F57"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5BEEC2EC" w14:textId="77777777" w:rsidR="00EB3A4F" w:rsidRPr="00707193" w:rsidRDefault="00EB3A4F" w:rsidP="00A6023A">
            <w:pPr>
              <w:keepNext/>
              <w:keepLines/>
              <w:spacing w:after="0" w:line="240" w:lineRule="auto"/>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7</w:t>
            </w:r>
          </w:p>
        </w:tc>
      </w:tr>
    </w:tbl>
    <w:p w14:paraId="56F11585" w14:textId="77777777" w:rsidR="00EB3A4F" w:rsidRPr="00707193" w:rsidRDefault="00EB3A4F" w:rsidP="00A6023A">
      <w:pPr>
        <w:keepNext/>
        <w:keepLines/>
        <w:spacing w:after="0" w:line="240" w:lineRule="auto"/>
        <w:rPr>
          <w:rFonts w:ascii="Open Sans" w:eastAsia="Times New Roman" w:hAnsi="Open Sans" w:cs="Open Sans"/>
          <w:b/>
          <w:sz w:val="20"/>
          <w:szCs w:val="20"/>
          <w:lang w:eastAsia="sl-SI"/>
        </w:rPr>
      </w:pPr>
    </w:p>
    <w:p w14:paraId="79D3727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FDA652B"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Kot gospodarski subjekt: _________________________________________________________ za izbiro izvajalca za javno naročilo št.:</w:t>
      </w:r>
    </w:p>
    <w:p w14:paraId="3867EFDF"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66A2245" w14:textId="4A5C7DA5" w:rsidR="00EB3A4F" w:rsidRPr="00707193" w:rsidRDefault="00F046F7" w:rsidP="00A6023A">
      <w:pPr>
        <w:keepNext/>
        <w:keepLine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b/>
          <w:noProof/>
          <w:sz w:val="20"/>
          <w:szCs w:val="20"/>
          <w:lang w:eastAsia="sl-SI"/>
        </w:rPr>
        <w:t>ENLJ-SOT-251/26</w:t>
      </w:r>
      <w:r w:rsidR="00EB3A4F" w:rsidRPr="00707193">
        <w:rPr>
          <w:rFonts w:ascii="Open Sans" w:eastAsia="Times New Roman" w:hAnsi="Open Sans" w:cs="Open Sans"/>
          <w:b/>
          <w:noProof/>
          <w:sz w:val="20"/>
          <w:szCs w:val="20"/>
          <w:lang w:eastAsia="sl-SI"/>
        </w:rPr>
        <w:t xml:space="preserve"> -</w:t>
      </w:r>
      <w:r w:rsidR="00EB3A4F"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p>
    <w:p w14:paraId="30B165E4"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209EB7D8"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2B689B4B" w14:textId="77777777" w:rsidR="008224C5" w:rsidRPr="003262BB" w:rsidRDefault="008224C5" w:rsidP="008224C5">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 xml:space="preserve">Za to stranjo prilagamo zavarovalne </w:t>
      </w:r>
      <w:r w:rsidRPr="003262BB">
        <w:rPr>
          <w:rFonts w:ascii="Open Sans" w:hAnsi="Open Sans" w:cs="Open Sans"/>
          <w:sz w:val="20"/>
          <w:szCs w:val="20"/>
        </w:rPr>
        <w:t>pogodbe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7E1F6DF6" w14:textId="77777777" w:rsidR="00EB3A4F" w:rsidRPr="00707193" w:rsidRDefault="00EB3A4F" w:rsidP="00A6023A">
      <w:pPr>
        <w:keepNext/>
        <w:keepLines/>
        <w:spacing w:after="0" w:line="240" w:lineRule="auto"/>
        <w:jc w:val="both"/>
        <w:rPr>
          <w:rFonts w:ascii="Open Sans" w:hAnsi="Open Sans" w:cs="Open Sans"/>
          <w:bCs/>
          <w:iCs/>
          <w:sz w:val="20"/>
          <w:szCs w:val="20"/>
        </w:rPr>
      </w:pPr>
    </w:p>
    <w:p w14:paraId="16CA75D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7016D214"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6862C79"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464E45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D97C068"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1BD2C7A"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15FFDD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6A9AF44E"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59B503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2604B4E"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335D192"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2B58689"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8F70DF6"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8DF7F3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11F591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6AA8819E"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D817D3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BAC7EC4"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388075C"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48F2C5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3A3D56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F3D955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89655A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7A6028C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60A3177"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601878C5"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25DE15E7"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3FB0DD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614DEF07"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EB3A4F" w:rsidRPr="00707193" w14:paraId="4E8A3044" w14:textId="77777777" w:rsidTr="001D40DC">
        <w:trPr>
          <w:trHeight w:val="235"/>
        </w:trPr>
        <w:tc>
          <w:tcPr>
            <w:tcW w:w="2977" w:type="dxa"/>
            <w:tcBorders>
              <w:bottom w:val="single" w:sz="4" w:space="0" w:color="auto"/>
            </w:tcBorders>
          </w:tcPr>
          <w:p w14:paraId="05D7D329"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3CC89C9"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18CEBF36" w14:textId="77777777" w:rsidR="00EB3A4F" w:rsidRPr="00707193" w:rsidRDefault="00EB3A4F"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EB3A4F" w:rsidRPr="00707193" w14:paraId="26E7FDFF" w14:textId="77777777" w:rsidTr="001D40DC">
        <w:trPr>
          <w:trHeight w:val="235"/>
        </w:trPr>
        <w:tc>
          <w:tcPr>
            <w:tcW w:w="2977" w:type="dxa"/>
            <w:tcBorders>
              <w:top w:val="single" w:sz="4" w:space="0" w:color="auto"/>
            </w:tcBorders>
          </w:tcPr>
          <w:p w14:paraId="266A7CA4"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552" w:type="dxa"/>
          </w:tcPr>
          <w:p w14:paraId="5E3C748C" w14:textId="77777777" w:rsidR="00EB3A4F" w:rsidRPr="00707193" w:rsidRDefault="00EB3A4F"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504FF7F3"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w:t>
            </w:r>
            <w:r w:rsidRPr="00707193">
              <w:rPr>
                <w:rFonts w:ascii="Open Sans" w:hAnsi="Open Sans" w:cs="Open Sans"/>
                <w:snapToGrid w:val="0"/>
                <w:color w:val="000000"/>
                <w:sz w:val="20"/>
                <w:szCs w:val="20"/>
              </w:rPr>
              <w:t xml:space="preserve">me in priimek </w:t>
            </w:r>
            <w:r w:rsidRPr="00707193">
              <w:rPr>
                <w:rFonts w:ascii="Open Sans" w:eastAsia="Times New Roman" w:hAnsi="Open Sans" w:cs="Open Sans"/>
                <w:snapToGrid w:val="0"/>
                <w:color w:val="000000"/>
                <w:sz w:val="20"/>
                <w:szCs w:val="20"/>
                <w:lang w:eastAsia="sl-SI"/>
              </w:rPr>
              <w:t>odgovorne osebe</w:t>
            </w:r>
            <w:r w:rsidRPr="00707193">
              <w:rPr>
                <w:rFonts w:ascii="Open Sans" w:hAnsi="Open Sans" w:cs="Open Sans"/>
                <w:snapToGrid w:val="0"/>
                <w:color w:val="000000"/>
                <w:sz w:val="20"/>
                <w:szCs w:val="20"/>
              </w:rPr>
              <w:t xml:space="preserve"> ter podpis gospodarskega subjekta)</w:t>
            </w:r>
          </w:p>
        </w:tc>
      </w:tr>
    </w:tbl>
    <w:p w14:paraId="2D07D58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2096CD12"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445F425"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EB3A4F" w:rsidRPr="00707193" w14:paraId="34220FDC" w14:textId="77777777" w:rsidTr="001D40DC">
        <w:tc>
          <w:tcPr>
            <w:tcW w:w="8252" w:type="dxa"/>
            <w:tcBorders>
              <w:top w:val="single" w:sz="4" w:space="0" w:color="auto"/>
              <w:bottom w:val="single" w:sz="4" w:space="0" w:color="auto"/>
            </w:tcBorders>
          </w:tcPr>
          <w:p w14:paraId="1AB409A8"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TEHNIČNA DOKUMENTACIJA</w:t>
            </w:r>
          </w:p>
        </w:tc>
        <w:tc>
          <w:tcPr>
            <w:tcW w:w="1463" w:type="dxa"/>
            <w:tcBorders>
              <w:top w:val="single" w:sz="4" w:space="0" w:color="auto"/>
              <w:bottom w:val="single" w:sz="4" w:space="0" w:color="auto"/>
            </w:tcBorders>
          </w:tcPr>
          <w:p w14:paraId="07E3402F" w14:textId="77777777" w:rsidR="00EB3A4F" w:rsidRPr="00707193" w:rsidRDefault="00EB3A4F" w:rsidP="00A6023A">
            <w:pPr>
              <w:keepNext/>
              <w:keepLines/>
              <w:spacing w:after="0" w:line="240" w:lineRule="auto"/>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priloga 8</w:t>
            </w:r>
          </w:p>
        </w:tc>
      </w:tr>
    </w:tbl>
    <w:p w14:paraId="19C73B06"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B300F54"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Kot gospodarski subjekt: _________________________________________________________ za izbiro izvajalca za javno naročilo št.:</w:t>
      </w:r>
    </w:p>
    <w:p w14:paraId="4DC8BB31"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28C2310D" w14:textId="7CBAB199" w:rsidR="00EB3A4F" w:rsidRPr="00707193" w:rsidRDefault="00F046F7" w:rsidP="00A6023A">
      <w:pPr>
        <w:keepNext/>
        <w:keepLine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b/>
          <w:noProof/>
          <w:sz w:val="20"/>
          <w:szCs w:val="20"/>
          <w:lang w:eastAsia="sl-SI"/>
        </w:rPr>
        <w:t>ENLJ-SOT-251/26</w:t>
      </w:r>
      <w:r w:rsidR="00EB3A4F" w:rsidRPr="00707193">
        <w:rPr>
          <w:rFonts w:ascii="Open Sans" w:eastAsia="Times New Roman" w:hAnsi="Open Sans" w:cs="Open Sans"/>
          <w:b/>
          <w:noProof/>
          <w:sz w:val="20"/>
          <w:szCs w:val="20"/>
          <w:lang w:eastAsia="sl-SI"/>
        </w:rPr>
        <w:t xml:space="preserve"> -</w:t>
      </w:r>
      <w:r w:rsidR="00EB3A4F" w:rsidRPr="00707193">
        <w:rPr>
          <w:rFonts w:ascii="Open Sans" w:eastAsia="Times New Roman" w:hAnsi="Open Sans" w:cs="Open Sans"/>
          <w:b/>
          <w:color w:val="000000"/>
          <w:sz w:val="20"/>
          <w:szCs w:val="20"/>
          <w:lang w:eastAsia="sl-SI"/>
        </w:rPr>
        <w:t xml:space="preserve"> </w:t>
      </w:r>
      <w:r w:rsidR="00287E2C" w:rsidRPr="00707193">
        <w:rPr>
          <w:rFonts w:ascii="Open Sans" w:eastAsia="Times New Roman" w:hAnsi="Open Sans" w:cs="Open Sans"/>
          <w:b/>
          <w:sz w:val="20"/>
          <w:szCs w:val="20"/>
          <w:lang w:eastAsia="sl-SI"/>
        </w:rPr>
        <w:t>Nabava in vgradnja zapornih armatur</w:t>
      </w:r>
    </w:p>
    <w:p w14:paraId="3CE088EE"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CF1D7B3"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za tem listom kot prilogo 8/1 prilagamo </w:t>
      </w:r>
      <w:r w:rsidR="009E4A17" w:rsidRPr="00707193">
        <w:rPr>
          <w:rFonts w:ascii="Open Sans" w:eastAsia="Times New Roman" w:hAnsi="Open Sans" w:cs="Open Sans"/>
          <w:sz w:val="20"/>
          <w:szCs w:val="20"/>
          <w:lang w:eastAsia="sl-SI"/>
        </w:rPr>
        <w:t xml:space="preserve">tehnično dokumentacijo oz. drugo dokumentacijo </w:t>
      </w:r>
      <w:r w:rsidRPr="00707193">
        <w:rPr>
          <w:rFonts w:ascii="Open Sans" w:eastAsia="Times New Roman" w:hAnsi="Open Sans" w:cs="Open Sans"/>
          <w:sz w:val="20"/>
          <w:szCs w:val="20"/>
          <w:lang w:eastAsia="sl-SI"/>
        </w:rPr>
        <w:t xml:space="preserve">iz katere je </w:t>
      </w:r>
      <w:r w:rsidR="009E204A" w:rsidRPr="00707193">
        <w:rPr>
          <w:rFonts w:ascii="Open Sans" w:eastAsia="Times New Roman" w:hAnsi="Open Sans" w:cs="Open Sans"/>
          <w:sz w:val="20"/>
          <w:szCs w:val="20"/>
          <w:lang w:eastAsia="sl-SI"/>
        </w:rPr>
        <w:t xml:space="preserve">razviden proizvajalec </w:t>
      </w:r>
      <w:r w:rsidR="004B7627" w:rsidRPr="00707193">
        <w:rPr>
          <w:rFonts w:ascii="Open Sans" w:eastAsia="Times New Roman" w:hAnsi="Open Sans" w:cs="Open Sans"/>
          <w:sz w:val="20"/>
          <w:szCs w:val="20"/>
          <w:lang w:eastAsia="sl-SI"/>
        </w:rPr>
        <w:t xml:space="preserve">in oznaka zaporne </w:t>
      </w:r>
      <w:r w:rsidR="009E204A" w:rsidRPr="00707193">
        <w:rPr>
          <w:rFonts w:ascii="Open Sans" w:eastAsia="Times New Roman" w:hAnsi="Open Sans" w:cs="Open Sans"/>
          <w:sz w:val="20"/>
          <w:szCs w:val="20"/>
          <w:lang w:eastAsia="sl-SI"/>
        </w:rPr>
        <w:t>armature ter, da navedena zaporna armatura</w:t>
      </w:r>
      <w:r w:rsidRPr="00707193">
        <w:rPr>
          <w:rFonts w:ascii="Open Sans" w:eastAsia="Times New Roman" w:hAnsi="Open Sans" w:cs="Open Sans"/>
          <w:sz w:val="20"/>
          <w:szCs w:val="20"/>
          <w:lang w:eastAsia="sl-SI"/>
        </w:rPr>
        <w:t xml:space="preserve"> v spodnji tabeli izpolnjuje vse zahteve in je v skladu Tehničnim opisom predmeta javnega naročila (točka 2.</w:t>
      </w:r>
      <w:r w:rsidR="009E4A17" w:rsidRPr="00707193">
        <w:rPr>
          <w:rFonts w:ascii="Open Sans" w:eastAsia="Times New Roman" w:hAnsi="Open Sans" w:cs="Open Sans"/>
          <w:sz w:val="20"/>
          <w:szCs w:val="20"/>
          <w:lang w:eastAsia="sl-SI"/>
        </w:rPr>
        <w:t>2</w:t>
      </w:r>
      <w:r w:rsidRPr="00707193">
        <w:rPr>
          <w:rFonts w:ascii="Open Sans" w:eastAsia="Times New Roman" w:hAnsi="Open Sans" w:cs="Open Sans"/>
          <w:sz w:val="20"/>
          <w:szCs w:val="20"/>
          <w:lang w:eastAsia="sl-SI"/>
        </w:rPr>
        <w:t>.1 iz razpisne dokumentacije) ter Celotn</w:t>
      </w:r>
      <w:r w:rsidR="009E4A17" w:rsidRPr="00707193">
        <w:rPr>
          <w:rFonts w:ascii="Open Sans" w:eastAsia="Times New Roman" w:hAnsi="Open Sans" w:cs="Open Sans"/>
          <w:sz w:val="20"/>
          <w:szCs w:val="20"/>
          <w:lang w:eastAsia="sl-SI"/>
        </w:rPr>
        <w:t>i</w:t>
      </w:r>
      <w:r w:rsidRPr="00707193">
        <w:rPr>
          <w:rFonts w:ascii="Open Sans" w:eastAsia="Times New Roman" w:hAnsi="Open Sans" w:cs="Open Sans"/>
          <w:sz w:val="20"/>
          <w:szCs w:val="20"/>
          <w:lang w:eastAsia="sl-SI"/>
        </w:rPr>
        <w:t>m predračunu popisa</w:t>
      </w:r>
      <w:r w:rsidR="009E4A17" w:rsidRPr="00707193">
        <w:rPr>
          <w:rFonts w:ascii="Open Sans" w:eastAsia="Times New Roman" w:hAnsi="Open Sans" w:cs="Open Sans"/>
          <w:sz w:val="20"/>
          <w:szCs w:val="20"/>
          <w:lang w:eastAsia="sl-SI"/>
        </w:rPr>
        <w:t xml:space="preserve"> </w:t>
      </w:r>
      <w:r w:rsidR="00CC65DC" w:rsidRPr="00707193">
        <w:rPr>
          <w:rFonts w:ascii="Open Sans" w:eastAsia="Times New Roman" w:hAnsi="Open Sans" w:cs="Open Sans"/>
          <w:sz w:val="20"/>
          <w:szCs w:val="20"/>
          <w:lang w:eastAsia="sl-SI"/>
        </w:rPr>
        <w:t>del</w:t>
      </w:r>
      <w:r w:rsidRPr="00707193">
        <w:rPr>
          <w:rFonts w:ascii="Open Sans" w:eastAsia="Times New Roman" w:hAnsi="Open Sans" w:cs="Open Sans"/>
          <w:sz w:val="20"/>
          <w:szCs w:val="20"/>
          <w:lang w:eastAsia="sl-SI"/>
        </w:rPr>
        <w:t>, ki je k razpisni dokumentaciji priložen v excel formatu.</w:t>
      </w:r>
    </w:p>
    <w:p w14:paraId="34EC9B36" w14:textId="77777777" w:rsidR="0000628D" w:rsidRPr="00707193" w:rsidRDefault="0000628D" w:rsidP="0000628D">
      <w:pPr>
        <w:keepNext/>
        <w:keepLines/>
        <w:spacing w:after="0" w:line="240" w:lineRule="auto"/>
        <w:jc w:val="both"/>
        <w:rPr>
          <w:rFonts w:ascii="Open Sans" w:eastAsia="Times New Roman" w:hAnsi="Open Sans" w:cs="Open Sans"/>
          <w:sz w:val="20"/>
          <w:szCs w:val="20"/>
          <w:lang w:eastAsia="sl-SI"/>
        </w:rPr>
      </w:pPr>
    </w:p>
    <w:tbl>
      <w:tblPr>
        <w:tblW w:w="9229" w:type="dxa"/>
        <w:tblInd w:w="55" w:type="dxa"/>
        <w:tblCellMar>
          <w:left w:w="70" w:type="dxa"/>
          <w:right w:w="70" w:type="dxa"/>
        </w:tblCellMar>
        <w:tblLook w:val="0000" w:firstRow="0" w:lastRow="0" w:firstColumn="0" w:lastColumn="0" w:noHBand="0" w:noVBand="0"/>
      </w:tblPr>
      <w:tblGrid>
        <w:gridCol w:w="480"/>
        <w:gridCol w:w="6198"/>
        <w:gridCol w:w="2551"/>
      </w:tblGrid>
      <w:tr w:rsidR="0000628D" w:rsidRPr="00707193" w14:paraId="665B44F6" w14:textId="77777777" w:rsidTr="00A845EF">
        <w:trPr>
          <w:trHeight w:val="3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B2E65" w14:textId="77777777" w:rsidR="0000628D" w:rsidRPr="00707193" w:rsidRDefault="0000628D" w:rsidP="00A845EF">
            <w:pPr>
              <w:keepNext/>
              <w:keepLines/>
              <w:spacing w:after="0" w:line="240" w:lineRule="auto"/>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Št.</w:t>
            </w:r>
          </w:p>
        </w:tc>
        <w:tc>
          <w:tcPr>
            <w:tcW w:w="6198" w:type="dxa"/>
            <w:tcBorders>
              <w:top w:val="single" w:sz="4" w:space="0" w:color="auto"/>
              <w:left w:val="nil"/>
              <w:bottom w:val="single" w:sz="4" w:space="0" w:color="auto"/>
              <w:right w:val="single" w:sz="4" w:space="0" w:color="auto"/>
            </w:tcBorders>
            <w:shd w:val="clear" w:color="auto" w:fill="auto"/>
            <w:noWrap/>
            <w:vAlign w:val="bottom"/>
          </w:tcPr>
          <w:p w14:paraId="6BFFD957" w14:textId="77777777" w:rsidR="0000628D" w:rsidRPr="00707193" w:rsidRDefault="0000628D" w:rsidP="00A845EF">
            <w:pPr>
              <w:keepNext/>
              <w:keepLines/>
              <w:spacing w:after="0" w:line="240" w:lineRule="auto"/>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Vrsta armature</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5141DA29" w14:textId="77777777" w:rsidR="0000628D" w:rsidRPr="00707193" w:rsidRDefault="0000628D" w:rsidP="00A845EF">
            <w:pPr>
              <w:keepNext/>
              <w:keepLines/>
              <w:spacing w:after="0" w:line="240" w:lineRule="auto"/>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Dim</w:t>
            </w:r>
          </w:p>
        </w:tc>
      </w:tr>
      <w:tr w:rsidR="00244119" w:rsidRPr="00707193" w14:paraId="71FD0620" w14:textId="77777777" w:rsidTr="00244119">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2DAF775F"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1</w:t>
            </w:r>
          </w:p>
        </w:tc>
        <w:tc>
          <w:tcPr>
            <w:tcW w:w="6198" w:type="dxa"/>
            <w:tcBorders>
              <w:top w:val="nil"/>
              <w:left w:val="nil"/>
              <w:bottom w:val="single" w:sz="4" w:space="0" w:color="auto"/>
              <w:right w:val="single" w:sz="4" w:space="0" w:color="auto"/>
            </w:tcBorders>
            <w:shd w:val="clear" w:color="auto" w:fill="auto"/>
            <w:noWrap/>
            <w:vAlign w:val="center"/>
          </w:tcPr>
          <w:p w14:paraId="3F834969"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Klasična armatura ročni pogon </w:t>
            </w:r>
          </w:p>
        </w:tc>
        <w:tc>
          <w:tcPr>
            <w:tcW w:w="2551" w:type="dxa"/>
            <w:tcBorders>
              <w:top w:val="nil"/>
              <w:left w:val="nil"/>
              <w:bottom w:val="single" w:sz="4" w:space="0" w:color="auto"/>
              <w:right w:val="single" w:sz="4" w:space="0" w:color="auto"/>
            </w:tcBorders>
            <w:shd w:val="clear" w:color="auto" w:fill="auto"/>
            <w:noWrap/>
            <w:vAlign w:val="center"/>
          </w:tcPr>
          <w:p w14:paraId="2AA40914"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50 – DN 100</w:t>
            </w:r>
          </w:p>
        </w:tc>
      </w:tr>
      <w:tr w:rsidR="00244119" w:rsidRPr="00707193" w14:paraId="73765D71" w14:textId="77777777" w:rsidTr="00244119">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12E0ECDE"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2</w:t>
            </w:r>
          </w:p>
        </w:tc>
        <w:tc>
          <w:tcPr>
            <w:tcW w:w="6198" w:type="dxa"/>
            <w:tcBorders>
              <w:top w:val="nil"/>
              <w:left w:val="nil"/>
              <w:bottom w:val="single" w:sz="4" w:space="0" w:color="auto"/>
              <w:right w:val="single" w:sz="4" w:space="0" w:color="auto"/>
            </w:tcBorders>
            <w:shd w:val="clear" w:color="auto" w:fill="auto"/>
            <w:noWrap/>
            <w:vAlign w:val="center"/>
          </w:tcPr>
          <w:p w14:paraId="59EBC236"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Klasična armatura ročni reduktorski pogon </w:t>
            </w:r>
          </w:p>
        </w:tc>
        <w:tc>
          <w:tcPr>
            <w:tcW w:w="2551" w:type="dxa"/>
            <w:tcBorders>
              <w:top w:val="nil"/>
              <w:left w:val="nil"/>
              <w:bottom w:val="single" w:sz="4" w:space="0" w:color="auto"/>
              <w:right w:val="single" w:sz="4" w:space="0" w:color="auto"/>
            </w:tcBorders>
            <w:shd w:val="clear" w:color="auto" w:fill="auto"/>
            <w:noWrap/>
            <w:vAlign w:val="center"/>
          </w:tcPr>
          <w:p w14:paraId="448668FC"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125 – DN 700</w:t>
            </w:r>
          </w:p>
        </w:tc>
      </w:tr>
      <w:tr w:rsidR="00244119" w:rsidRPr="00707193" w14:paraId="6E0EBC68" w14:textId="77777777" w:rsidTr="00244119">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1EEBA659"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3</w:t>
            </w:r>
          </w:p>
        </w:tc>
        <w:tc>
          <w:tcPr>
            <w:tcW w:w="6198" w:type="dxa"/>
            <w:tcBorders>
              <w:top w:val="nil"/>
              <w:left w:val="nil"/>
              <w:bottom w:val="single" w:sz="4" w:space="0" w:color="auto"/>
              <w:right w:val="single" w:sz="4" w:space="0" w:color="auto"/>
            </w:tcBorders>
            <w:shd w:val="clear" w:color="auto" w:fill="auto"/>
            <w:noWrap/>
            <w:vAlign w:val="center"/>
          </w:tcPr>
          <w:p w14:paraId="51596631"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Klasična armatura elektro pogon daljinska</w:t>
            </w:r>
          </w:p>
        </w:tc>
        <w:tc>
          <w:tcPr>
            <w:tcW w:w="2551" w:type="dxa"/>
            <w:tcBorders>
              <w:top w:val="nil"/>
              <w:left w:val="nil"/>
              <w:bottom w:val="single" w:sz="4" w:space="0" w:color="auto"/>
              <w:right w:val="single" w:sz="4" w:space="0" w:color="auto"/>
            </w:tcBorders>
            <w:shd w:val="clear" w:color="auto" w:fill="auto"/>
            <w:noWrap/>
            <w:vAlign w:val="center"/>
          </w:tcPr>
          <w:p w14:paraId="6DB2590A"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200 – DN 500</w:t>
            </w:r>
          </w:p>
        </w:tc>
      </w:tr>
      <w:tr w:rsidR="00244119" w:rsidRPr="00707193" w14:paraId="0892A337" w14:textId="77777777" w:rsidTr="00244119">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465ED1A6"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4</w:t>
            </w:r>
          </w:p>
        </w:tc>
        <w:tc>
          <w:tcPr>
            <w:tcW w:w="6198" w:type="dxa"/>
            <w:tcBorders>
              <w:top w:val="nil"/>
              <w:left w:val="nil"/>
              <w:bottom w:val="single" w:sz="4" w:space="0" w:color="auto"/>
              <w:right w:val="single" w:sz="4" w:space="0" w:color="auto"/>
            </w:tcBorders>
            <w:shd w:val="clear" w:color="auto" w:fill="auto"/>
            <w:noWrap/>
            <w:vAlign w:val="center"/>
          </w:tcPr>
          <w:p w14:paraId="3E9DAE7D"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Predizolirana armatura ročni pogon</w:t>
            </w:r>
          </w:p>
        </w:tc>
        <w:tc>
          <w:tcPr>
            <w:tcW w:w="2551" w:type="dxa"/>
            <w:tcBorders>
              <w:top w:val="nil"/>
              <w:left w:val="nil"/>
              <w:bottom w:val="single" w:sz="4" w:space="0" w:color="auto"/>
              <w:right w:val="single" w:sz="4" w:space="0" w:color="auto"/>
            </w:tcBorders>
            <w:shd w:val="clear" w:color="auto" w:fill="auto"/>
            <w:noWrap/>
            <w:vAlign w:val="center"/>
          </w:tcPr>
          <w:p w14:paraId="423BBB71"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32 – DN 100</w:t>
            </w:r>
          </w:p>
        </w:tc>
      </w:tr>
      <w:tr w:rsidR="00244119" w:rsidRPr="00707193" w14:paraId="5133D9DE" w14:textId="77777777" w:rsidTr="00244119">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tcPr>
          <w:p w14:paraId="7C8C1B31"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5</w:t>
            </w:r>
          </w:p>
        </w:tc>
        <w:tc>
          <w:tcPr>
            <w:tcW w:w="6198" w:type="dxa"/>
            <w:tcBorders>
              <w:top w:val="nil"/>
              <w:left w:val="nil"/>
              <w:bottom w:val="single" w:sz="4" w:space="0" w:color="auto"/>
              <w:right w:val="single" w:sz="4" w:space="0" w:color="auto"/>
            </w:tcBorders>
            <w:shd w:val="clear" w:color="auto" w:fill="auto"/>
            <w:noWrap/>
            <w:vAlign w:val="center"/>
          </w:tcPr>
          <w:p w14:paraId="25FC1911"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Predizolirana armatura ročni reduktorski pogon - s fiksnim reduktorjem na pipi</w:t>
            </w:r>
          </w:p>
        </w:tc>
        <w:tc>
          <w:tcPr>
            <w:tcW w:w="2551" w:type="dxa"/>
            <w:tcBorders>
              <w:top w:val="nil"/>
              <w:left w:val="nil"/>
              <w:bottom w:val="single" w:sz="4" w:space="0" w:color="auto"/>
              <w:right w:val="single" w:sz="4" w:space="0" w:color="auto"/>
            </w:tcBorders>
            <w:shd w:val="clear" w:color="auto" w:fill="auto"/>
            <w:noWrap/>
            <w:vAlign w:val="center"/>
          </w:tcPr>
          <w:p w14:paraId="535A7B2A" w14:textId="77777777" w:rsidR="00244119" w:rsidRPr="00707193" w:rsidRDefault="00244119" w:rsidP="00A311E1">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DN 125 - DN 250</w:t>
            </w:r>
          </w:p>
        </w:tc>
      </w:tr>
    </w:tbl>
    <w:p w14:paraId="72FCDD44" w14:textId="77777777" w:rsidR="0000628D" w:rsidRPr="00707193" w:rsidRDefault="0000628D" w:rsidP="0000628D">
      <w:pPr>
        <w:keepNext/>
        <w:keepLines/>
        <w:spacing w:after="0" w:line="240" w:lineRule="auto"/>
        <w:jc w:val="both"/>
        <w:rPr>
          <w:rFonts w:ascii="Open Sans" w:eastAsia="Times New Roman" w:hAnsi="Open Sans" w:cs="Open Sans"/>
          <w:sz w:val="20"/>
          <w:szCs w:val="20"/>
          <w:lang w:eastAsia="sl-SI"/>
        </w:rPr>
      </w:pPr>
    </w:p>
    <w:p w14:paraId="69C17C73"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ED046A2" w14:textId="77777777" w:rsidR="00EB3A4F" w:rsidRPr="00707193" w:rsidRDefault="009E204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w:t>
      </w:r>
      <w:r w:rsidR="00EB3A4F" w:rsidRPr="00707193">
        <w:rPr>
          <w:rFonts w:ascii="Open Sans" w:eastAsia="Times New Roman" w:hAnsi="Open Sans" w:cs="Open Sans"/>
          <w:sz w:val="20"/>
          <w:szCs w:val="20"/>
          <w:lang w:eastAsia="sl-SI"/>
        </w:rPr>
        <w:t>nudnik zahtevano dokumentacijo označijo po številčnem vrstnem redu iz zgornje tabele.</w:t>
      </w:r>
    </w:p>
    <w:p w14:paraId="57327C2F"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6D2EDEB"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24FE17DB"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2E5EAF9"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974381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4A977CFA"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0A26162"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607EA8EB"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762321A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CCFCFAD"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B5EF3FF"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4C3307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F26185F"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5381CCA0"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5940758"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0AEA800E"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613F5EB1" w14:textId="77777777" w:rsidR="00EB3A4F" w:rsidRPr="00707193" w:rsidRDefault="00EB3A4F" w:rsidP="00A6023A">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EB3A4F" w:rsidRPr="00707193" w14:paraId="1ADB578F" w14:textId="77777777" w:rsidTr="001D40DC">
        <w:trPr>
          <w:trHeight w:val="235"/>
        </w:trPr>
        <w:tc>
          <w:tcPr>
            <w:tcW w:w="2977" w:type="dxa"/>
            <w:tcBorders>
              <w:bottom w:val="single" w:sz="4" w:space="0" w:color="auto"/>
            </w:tcBorders>
          </w:tcPr>
          <w:p w14:paraId="5720A2B0"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1A0E137B"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290E0B7C" w14:textId="77777777" w:rsidR="00EB3A4F" w:rsidRPr="00707193" w:rsidRDefault="00EB3A4F" w:rsidP="00A6023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EB3A4F" w:rsidRPr="00707193" w14:paraId="15578603" w14:textId="77777777" w:rsidTr="001D40DC">
        <w:trPr>
          <w:trHeight w:val="235"/>
        </w:trPr>
        <w:tc>
          <w:tcPr>
            <w:tcW w:w="2977" w:type="dxa"/>
            <w:tcBorders>
              <w:top w:val="single" w:sz="4" w:space="0" w:color="auto"/>
            </w:tcBorders>
          </w:tcPr>
          <w:p w14:paraId="6BBAD5AC"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(kraj, datum)</w:t>
            </w:r>
          </w:p>
        </w:tc>
        <w:tc>
          <w:tcPr>
            <w:tcW w:w="2552" w:type="dxa"/>
          </w:tcPr>
          <w:p w14:paraId="79A427AF" w14:textId="77777777" w:rsidR="00EB3A4F" w:rsidRPr="00707193" w:rsidRDefault="00EB3A4F" w:rsidP="00A6023A">
            <w:pPr>
              <w:keepNext/>
              <w:keepLines/>
              <w:spacing w:after="0" w:line="240" w:lineRule="auto"/>
              <w:jc w:val="center"/>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29935CB0" w14:textId="77777777" w:rsidR="00EB3A4F" w:rsidRPr="00707193" w:rsidRDefault="00EB3A4F" w:rsidP="00A6023A">
            <w:pPr>
              <w:keepNext/>
              <w:keepLines/>
              <w:spacing w:after="0" w:line="240" w:lineRule="auto"/>
              <w:jc w:val="both"/>
              <w:rPr>
                <w:rFonts w:ascii="Open Sans" w:eastAsia="Times New Roman" w:hAnsi="Open Sans" w:cs="Open Sans"/>
                <w:snapToGrid w:val="0"/>
                <w:color w:val="000000"/>
                <w:sz w:val="20"/>
                <w:szCs w:val="20"/>
                <w:lang w:eastAsia="sl-SI"/>
              </w:rPr>
            </w:pPr>
            <w:r w:rsidRPr="00707193">
              <w:rPr>
                <w:rFonts w:ascii="Open Sans" w:eastAsia="Times New Roman" w:hAnsi="Open Sans" w:cs="Open Sans"/>
                <w:snapToGrid w:val="0"/>
                <w:color w:val="000000"/>
                <w:sz w:val="20"/>
                <w:szCs w:val="20"/>
                <w:lang w:eastAsia="sl-SI"/>
              </w:rPr>
              <w:t>(i</w:t>
            </w:r>
            <w:r w:rsidRPr="00707193">
              <w:rPr>
                <w:rFonts w:ascii="Open Sans" w:hAnsi="Open Sans" w:cs="Open Sans"/>
                <w:snapToGrid w:val="0"/>
                <w:color w:val="000000"/>
                <w:sz w:val="20"/>
                <w:szCs w:val="20"/>
              </w:rPr>
              <w:t xml:space="preserve">me in priimek </w:t>
            </w:r>
            <w:r w:rsidRPr="00707193">
              <w:rPr>
                <w:rFonts w:ascii="Open Sans" w:eastAsia="Times New Roman" w:hAnsi="Open Sans" w:cs="Open Sans"/>
                <w:snapToGrid w:val="0"/>
                <w:color w:val="000000"/>
                <w:sz w:val="20"/>
                <w:szCs w:val="20"/>
                <w:lang w:eastAsia="sl-SI"/>
              </w:rPr>
              <w:t>odgovorne osebe</w:t>
            </w:r>
            <w:r w:rsidRPr="00707193">
              <w:rPr>
                <w:rFonts w:ascii="Open Sans" w:hAnsi="Open Sans" w:cs="Open Sans"/>
                <w:snapToGrid w:val="0"/>
                <w:color w:val="000000"/>
                <w:sz w:val="20"/>
                <w:szCs w:val="20"/>
              </w:rPr>
              <w:t xml:space="preserve"> ter podpis ponudnika</w:t>
            </w:r>
            <w:r w:rsidRPr="00707193">
              <w:rPr>
                <w:rFonts w:ascii="Open Sans" w:eastAsia="Times New Roman" w:hAnsi="Open Sans" w:cs="Open Sans"/>
                <w:snapToGrid w:val="0"/>
                <w:color w:val="000000"/>
                <w:sz w:val="20"/>
                <w:szCs w:val="20"/>
                <w:lang w:eastAsia="sl-SI"/>
              </w:rPr>
              <w:t>)</w:t>
            </w:r>
          </w:p>
        </w:tc>
      </w:tr>
    </w:tbl>
    <w:p w14:paraId="59BCCBCC" w14:textId="77777777" w:rsidR="00EB3A4F" w:rsidRPr="00707193" w:rsidRDefault="00EB3A4F" w:rsidP="00A6023A">
      <w:pPr>
        <w:keepNext/>
        <w:keepLines/>
        <w:spacing w:after="0" w:line="240" w:lineRule="auto"/>
        <w:rPr>
          <w:rFonts w:ascii="Open Sans" w:eastAsia="Times New Roman" w:hAnsi="Open Sans" w:cs="Open Sans"/>
          <w:sz w:val="20"/>
          <w:szCs w:val="20"/>
          <w:lang w:eastAsia="sl-SI"/>
        </w:rPr>
      </w:pPr>
    </w:p>
    <w:p w14:paraId="3AE33F7B" w14:textId="77777777" w:rsidR="00746419" w:rsidRPr="00707193" w:rsidRDefault="00100B17" w:rsidP="00A6023A">
      <w:pPr>
        <w:keepNext/>
        <w:keepLines/>
        <w:autoSpaceDE w:val="0"/>
        <w:autoSpaceDN w:val="0"/>
        <w:adjustRightInd w:val="0"/>
        <w:spacing w:after="0" w:line="240" w:lineRule="auto"/>
        <w:jc w:val="center"/>
        <w:rPr>
          <w:rFonts w:ascii="Open Sans" w:hAnsi="Open Sans" w:cs="Open Sans"/>
          <w:sz w:val="20"/>
          <w:szCs w:val="20"/>
        </w:rPr>
      </w:pPr>
      <w:r w:rsidRPr="00707193">
        <w:rPr>
          <w:rFonts w:ascii="Open Sans" w:eastAsia="Times New Roman" w:hAnsi="Open Sans" w:cs="Open Sans"/>
          <w:b/>
          <w:bCs/>
          <w:sz w:val="20"/>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707193" w14:paraId="1A9102B6" w14:textId="77777777" w:rsidTr="002377D5">
        <w:tc>
          <w:tcPr>
            <w:tcW w:w="9356" w:type="dxa"/>
          </w:tcPr>
          <w:p w14:paraId="3B071A84" w14:textId="77777777" w:rsidR="001E6D4A" w:rsidRPr="00707193" w:rsidRDefault="001E6D4A"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hAnsi="Open Sans" w:cs="Open Sans"/>
                <w:sz w:val="20"/>
                <w:szCs w:val="20"/>
              </w:rPr>
              <w:lastRenderedPageBreak/>
              <w:br w:type="page"/>
            </w:r>
            <w:r w:rsidRPr="00707193">
              <w:rPr>
                <w:rFonts w:ascii="Open Sans" w:eastAsia="Times New Roman" w:hAnsi="Open Sans" w:cs="Open Sans"/>
                <w:sz w:val="20"/>
                <w:szCs w:val="20"/>
                <w:lang w:eastAsia="sl-SI"/>
              </w:rPr>
              <w:t xml:space="preserve">VZOREC </w:t>
            </w:r>
            <w:r w:rsidR="00435E7F" w:rsidRPr="00707193">
              <w:rPr>
                <w:rFonts w:ascii="Open Sans" w:eastAsia="Times New Roman" w:hAnsi="Open Sans" w:cs="Open Sans"/>
                <w:sz w:val="20"/>
                <w:szCs w:val="20"/>
                <w:lang w:eastAsia="sl-SI"/>
              </w:rPr>
              <w:t>OKVIRNEGA SPORAZUMA</w:t>
            </w:r>
            <w:r w:rsidR="005D0701" w:rsidRPr="00707193">
              <w:rPr>
                <w:rFonts w:ascii="Open Sans" w:eastAsia="Times New Roman" w:hAnsi="Open Sans" w:cs="Open Sans"/>
                <w:sz w:val="20"/>
                <w:szCs w:val="20"/>
                <w:lang w:eastAsia="sl-SI"/>
              </w:rPr>
              <w:t xml:space="preserve"> </w:t>
            </w:r>
            <w:r w:rsidR="005D0701" w:rsidRPr="00707193">
              <w:rPr>
                <w:rFonts w:ascii="Open Sans" w:eastAsia="Times New Roman" w:hAnsi="Open Sans" w:cs="Open Sans"/>
                <w:color w:val="FF0000"/>
                <w:sz w:val="20"/>
                <w:szCs w:val="20"/>
                <w:lang w:eastAsia="sl-SI"/>
              </w:rPr>
              <w:t>– ni potrebno prilagati v ponudbi</w:t>
            </w:r>
          </w:p>
        </w:tc>
      </w:tr>
    </w:tbl>
    <w:p w14:paraId="4821C1E7" w14:textId="77777777" w:rsidR="004B5914" w:rsidRPr="00707193" w:rsidRDefault="004B5914" w:rsidP="00A6023A">
      <w:pPr>
        <w:keepNext/>
        <w:keepLines/>
        <w:spacing w:after="0" w:line="240" w:lineRule="auto"/>
        <w:jc w:val="both"/>
        <w:rPr>
          <w:rFonts w:ascii="Open Sans" w:eastAsia="Times New Roman" w:hAnsi="Open Sans" w:cs="Open Sans"/>
          <w:b/>
          <w:sz w:val="20"/>
          <w:szCs w:val="20"/>
          <w:lang w:eastAsia="sl-SI"/>
        </w:rPr>
      </w:pPr>
    </w:p>
    <w:p w14:paraId="5218A730" w14:textId="1BAB652B" w:rsidR="00EC3759" w:rsidRPr="00707193" w:rsidRDefault="00EC3759"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Številka naročnika: </w:t>
      </w:r>
      <w:r w:rsidR="00F046F7" w:rsidRPr="00707193">
        <w:rPr>
          <w:rFonts w:ascii="Open Sans" w:eastAsia="Times New Roman" w:hAnsi="Open Sans" w:cs="Open Sans"/>
          <w:b/>
          <w:sz w:val="20"/>
          <w:szCs w:val="20"/>
          <w:lang w:eastAsia="sl-SI"/>
        </w:rPr>
        <w:t>ENLJ-SOT-251/26</w:t>
      </w:r>
      <w:r w:rsidR="00C04B74" w:rsidRPr="00707193">
        <w:rPr>
          <w:rFonts w:ascii="Open Sans" w:eastAsia="Times New Roman" w:hAnsi="Open Sans" w:cs="Open Sans"/>
          <w:b/>
          <w:sz w:val="20"/>
          <w:szCs w:val="20"/>
          <w:lang w:eastAsia="sl-SI"/>
        </w:rPr>
        <w:t xml:space="preserve"> </w:t>
      </w:r>
    </w:p>
    <w:p w14:paraId="16D2C856" w14:textId="77777777" w:rsidR="00EC3759" w:rsidRPr="00707193" w:rsidRDefault="00EC3759" w:rsidP="00A6023A">
      <w:pPr>
        <w:keepNext/>
        <w:keepLines/>
        <w:spacing w:after="0" w:line="240" w:lineRule="auto"/>
        <w:jc w:val="both"/>
        <w:rPr>
          <w:rFonts w:ascii="Open Sans" w:eastAsia="Times New Roman" w:hAnsi="Open Sans" w:cs="Open Sans"/>
          <w:b/>
          <w:sz w:val="20"/>
          <w:szCs w:val="20"/>
          <w:lang w:eastAsia="sl-SI"/>
        </w:rPr>
      </w:pPr>
    </w:p>
    <w:p w14:paraId="2F5C544C" w14:textId="77777777" w:rsidR="00EC3759" w:rsidRPr="00707193" w:rsidRDefault="00EC3759"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Številka izvajalca: ___________</w:t>
      </w:r>
    </w:p>
    <w:p w14:paraId="041AC546" w14:textId="77777777" w:rsidR="00EC3759" w:rsidRPr="00707193" w:rsidRDefault="00EC3759" w:rsidP="00A6023A">
      <w:pPr>
        <w:keepNext/>
        <w:keepLines/>
        <w:tabs>
          <w:tab w:val="left" w:pos="4962"/>
        </w:tabs>
        <w:spacing w:after="0" w:line="240" w:lineRule="auto"/>
        <w:jc w:val="both"/>
        <w:rPr>
          <w:rFonts w:ascii="Open Sans" w:eastAsia="Times New Roman" w:hAnsi="Open Sans" w:cs="Open Sans"/>
          <w:b/>
          <w:sz w:val="20"/>
          <w:szCs w:val="20"/>
          <w:lang w:eastAsia="sl-SI"/>
        </w:rPr>
      </w:pPr>
    </w:p>
    <w:p w14:paraId="120EC3DB" w14:textId="77777777" w:rsidR="00664114" w:rsidRPr="00707193" w:rsidRDefault="00435E7F"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O</w:t>
      </w:r>
      <w:r w:rsidR="009251DE" w:rsidRPr="00707193">
        <w:rPr>
          <w:rFonts w:ascii="Open Sans" w:eastAsia="Times New Roman" w:hAnsi="Open Sans" w:cs="Open Sans"/>
          <w:b/>
          <w:sz w:val="20"/>
          <w:szCs w:val="20"/>
          <w:lang w:eastAsia="sl-SI"/>
        </w:rPr>
        <w:t>kvirni sporazum</w:t>
      </w:r>
    </w:p>
    <w:p w14:paraId="5B7C6F97" w14:textId="77777777" w:rsidR="00EC3759" w:rsidRPr="00707193" w:rsidRDefault="002D3595"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za</w:t>
      </w:r>
    </w:p>
    <w:p w14:paraId="4FD1D530" w14:textId="77777777" w:rsidR="00385BA1" w:rsidRPr="00707193" w:rsidRDefault="00A35121"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n</w:t>
      </w:r>
      <w:r w:rsidR="005D465B" w:rsidRPr="00707193">
        <w:rPr>
          <w:rFonts w:ascii="Open Sans" w:eastAsia="Times New Roman" w:hAnsi="Open Sans" w:cs="Open Sans"/>
          <w:b/>
          <w:sz w:val="20"/>
          <w:szCs w:val="20"/>
          <w:lang w:eastAsia="sl-SI"/>
        </w:rPr>
        <w:t>abav</w:t>
      </w:r>
      <w:r w:rsidRPr="00707193">
        <w:rPr>
          <w:rFonts w:ascii="Open Sans" w:eastAsia="Times New Roman" w:hAnsi="Open Sans" w:cs="Open Sans"/>
          <w:b/>
          <w:sz w:val="20"/>
          <w:szCs w:val="20"/>
          <w:lang w:eastAsia="sl-SI"/>
        </w:rPr>
        <w:t>o</w:t>
      </w:r>
      <w:r w:rsidR="005D465B" w:rsidRPr="00707193">
        <w:rPr>
          <w:rFonts w:ascii="Open Sans" w:eastAsia="Times New Roman" w:hAnsi="Open Sans" w:cs="Open Sans"/>
          <w:b/>
          <w:sz w:val="20"/>
          <w:szCs w:val="20"/>
          <w:lang w:eastAsia="sl-SI"/>
        </w:rPr>
        <w:t xml:space="preserve"> in vgradnj</w:t>
      </w:r>
      <w:r w:rsidRPr="00707193">
        <w:rPr>
          <w:rFonts w:ascii="Open Sans" w:eastAsia="Times New Roman" w:hAnsi="Open Sans" w:cs="Open Sans"/>
          <w:b/>
          <w:sz w:val="20"/>
          <w:szCs w:val="20"/>
          <w:lang w:eastAsia="sl-SI"/>
        </w:rPr>
        <w:t>o</w:t>
      </w:r>
      <w:r w:rsidR="005D465B" w:rsidRPr="00707193">
        <w:rPr>
          <w:rFonts w:ascii="Open Sans" w:eastAsia="Times New Roman" w:hAnsi="Open Sans" w:cs="Open Sans"/>
          <w:b/>
          <w:sz w:val="20"/>
          <w:szCs w:val="20"/>
          <w:lang w:eastAsia="sl-SI"/>
        </w:rPr>
        <w:t xml:space="preserve"> zapornih armatur </w:t>
      </w:r>
    </w:p>
    <w:p w14:paraId="3FEC6A67" w14:textId="77777777" w:rsidR="00EC3759" w:rsidRPr="00707193" w:rsidRDefault="00EC3759" w:rsidP="00A6023A">
      <w:pPr>
        <w:keepNext/>
        <w:keepLines/>
        <w:spacing w:after="0" w:line="240" w:lineRule="auto"/>
        <w:jc w:val="center"/>
        <w:rPr>
          <w:rFonts w:ascii="Open Sans" w:eastAsia="Times New Roman" w:hAnsi="Open Sans" w:cs="Open Sans"/>
          <w:b/>
          <w:sz w:val="20"/>
          <w:szCs w:val="20"/>
          <w:lang w:eastAsia="sl-SI"/>
        </w:rPr>
      </w:pPr>
    </w:p>
    <w:p w14:paraId="6BBAD4B2" w14:textId="77777777" w:rsidR="00EC3759" w:rsidRPr="00707193" w:rsidRDefault="00EC3759"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ki </w:t>
      </w:r>
      <w:r w:rsidR="00385BA1" w:rsidRPr="00707193">
        <w:rPr>
          <w:rFonts w:ascii="Open Sans" w:eastAsia="Times New Roman" w:hAnsi="Open Sans" w:cs="Open Sans"/>
          <w:sz w:val="20"/>
          <w:szCs w:val="20"/>
          <w:lang w:eastAsia="sl-SI"/>
        </w:rPr>
        <w:t>ga</w:t>
      </w:r>
      <w:r w:rsidRPr="00707193">
        <w:rPr>
          <w:rFonts w:ascii="Open Sans" w:eastAsia="Times New Roman" w:hAnsi="Open Sans" w:cs="Open Sans"/>
          <w:sz w:val="20"/>
          <w:szCs w:val="20"/>
          <w:lang w:eastAsia="sl-SI"/>
        </w:rPr>
        <w:t xml:space="preserve"> skleneta</w:t>
      </w:r>
    </w:p>
    <w:p w14:paraId="797EA45A" w14:textId="77777777" w:rsidR="00EC3759" w:rsidRPr="00707193" w:rsidRDefault="00EC3759" w:rsidP="00A6023A">
      <w:pPr>
        <w:keepNext/>
        <w:keepLines/>
        <w:spacing w:after="0" w:line="240" w:lineRule="auto"/>
        <w:ind w:left="1701" w:hanging="1701"/>
        <w:jc w:val="both"/>
        <w:rPr>
          <w:rFonts w:ascii="Open Sans" w:eastAsia="Times New Roman" w:hAnsi="Open Sans" w:cs="Open Sans"/>
          <w:b/>
          <w:sz w:val="20"/>
          <w:szCs w:val="20"/>
          <w:lang w:eastAsia="sl-SI"/>
        </w:rPr>
      </w:pPr>
    </w:p>
    <w:p w14:paraId="0A73FBEC" w14:textId="77777777" w:rsidR="00C3273C" w:rsidRPr="00707193" w:rsidRDefault="00EC3759" w:rsidP="00A6023A">
      <w:pPr>
        <w:keepNext/>
        <w:keepLines/>
        <w:spacing w:after="0" w:line="240" w:lineRule="auto"/>
        <w:ind w:left="1650" w:hanging="1650"/>
        <w:jc w:val="both"/>
        <w:rPr>
          <w:rFonts w:ascii="Open Sans" w:eastAsia="Times New Roman" w:hAnsi="Open Sans" w:cs="Open Sans"/>
          <w:snapToGrid w:val="0"/>
          <w:sz w:val="20"/>
          <w:szCs w:val="20"/>
          <w:lang w:eastAsia="sl-SI"/>
        </w:rPr>
      </w:pPr>
      <w:r w:rsidRPr="00707193">
        <w:rPr>
          <w:rFonts w:ascii="Open Sans" w:eastAsia="Times New Roman" w:hAnsi="Open Sans" w:cs="Open Sans"/>
          <w:b/>
          <w:sz w:val="20"/>
          <w:szCs w:val="20"/>
          <w:lang w:eastAsia="sl-SI"/>
        </w:rPr>
        <w:t>NAROČNIK:</w:t>
      </w:r>
      <w:r w:rsidRPr="00707193">
        <w:rPr>
          <w:rFonts w:ascii="Open Sans" w:eastAsia="Times New Roman" w:hAnsi="Open Sans" w:cs="Open Sans"/>
          <w:sz w:val="20"/>
          <w:szCs w:val="20"/>
          <w:lang w:eastAsia="sl-SI"/>
        </w:rPr>
        <w:tab/>
      </w:r>
      <w:r w:rsidRPr="00707193">
        <w:rPr>
          <w:rFonts w:ascii="Open Sans" w:eastAsia="Times New Roman" w:hAnsi="Open Sans" w:cs="Open Sans"/>
          <w:b/>
          <w:snapToGrid w:val="0"/>
          <w:sz w:val="20"/>
          <w:szCs w:val="20"/>
          <w:lang w:eastAsia="sl-SI"/>
        </w:rPr>
        <w:t>JAVNO PODJETJE ENERGETIKA LJUBLJANA d.o.o.</w:t>
      </w:r>
      <w:r w:rsidRPr="00707193">
        <w:rPr>
          <w:rFonts w:ascii="Open Sans" w:eastAsia="Times New Roman" w:hAnsi="Open Sans" w:cs="Open Sans"/>
          <w:snapToGrid w:val="0"/>
          <w:sz w:val="20"/>
          <w:szCs w:val="20"/>
          <w:lang w:eastAsia="sl-SI"/>
        </w:rPr>
        <w:t xml:space="preserve">, Verovškova ulica 62, 1000 Ljubljana, ki ga zastopa direktor Samo Lozej </w:t>
      </w:r>
    </w:p>
    <w:p w14:paraId="1E943D84" w14:textId="77777777" w:rsidR="00EC3759" w:rsidRPr="00707193" w:rsidRDefault="00EC3759" w:rsidP="00C3273C">
      <w:pPr>
        <w:keepNext/>
        <w:keepLines/>
        <w:spacing w:after="0" w:line="240" w:lineRule="auto"/>
        <w:ind w:left="165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nadaljevanju: naročnik)</w:t>
      </w:r>
    </w:p>
    <w:p w14:paraId="3808ADF2" w14:textId="77777777" w:rsidR="00EC3759" w:rsidRPr="00707193" w:rsidRDefault="00EC3759" w:rsidP="00A6023A">
      <w:pPr>
        <w:keepNext/>
        <w:keepLines/>
        <w:spacing w:after="0" w:line="240" w:lineRule="auto"/>
        <w:jc w:val="both"/>
        <w:rPr>
          <w:rFonts w:ascii="Open Sans" w:eastAsia="Times New Roman" w:hAnsi="Open Sans" w:cs="Open Sans"/>
          <w:sz w:val="20"/>
          <w:szCs w:val="20"/>
          <w:lang w:eastAsia="sl-SI"/>
        </w:rPr>
      </w:pPr>
    </w:p>
    <w:p w14:paraId="4005F135" w14:textId="77777777" w:rsidR="00EC3759" w:rsidRPr="00707193" w:rsidRDefault="00EC3759" w:rsidP="00A6023A">
      <w:pPr>
        <w:keepNext/>
        <w:keepLines/>
        <w:spacing w:after="0" w:line="240" w:lineRule="auto"/>
        <w:ind w:left="2410" w:hanging="76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identifikacijska številka za DDV: SI23034033</w:t>
      </w:r>
    </w:p>
    <w:p w14:paraId="3F03655B" w14:textId="77777777" w:rsidR="00EC3759" w:rsidRPr="00707193" w:rsidRDefault="00EC3759" w:rsidP="00A6023A">
      <w:pPr>
        <w:keepNext/>
        <w:keepLines/>
        <w:spacing w:after="0" w:line="240" w:lineRule="auto"/>
        <w:ind w:left="2410" w:hanging="76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matična številka: 5226406000</w:t>
      </w:r>
    </w:p>
    <w:p w14:paraId="00542B81" w14:textId="77777777" w:rsidR="00EC3759" w:rsidRPr="00707193" w:rsidRDefault="00EC3759" w:rsidP="00A6023A">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3815A65E" w14:textId="77777777" w:rsidR="00EC3759" w:rsidRPr="00707193" w:rsidRDefault="00EC3759" w:rsidP="00A6023A">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ter </w:t>
      </w:r>
    </w:p>
    <w:p w14:paraId="319C27F6" w14:textId="77777777" w:rsidR="00EC3759" w:rsidRPr="00707193" w:rsidRDefault="00EC3759" w:rsidP="00A6023A">
      <w:pPr>
        <w:keepNext/>
        <w:keepLines/>
        <w:tabs>
          <w:tab w:val="left" w:pos="1702"/>
        </w:tabs>
        <w:spacing w:after="0" w:line="240" w:lineRule="auto"/>
        <w:jc w:val="both"/>
        <w:rPr>
          <w:rFonts w:ascii="Open Sans" w:eastAsia="Times New Roman" w:hAnsi="Open Sans" w:cs="Open Sans"/>
          <w:b/>
          <w:sz w:val="20"/>
          <w:szCs w:val="20"/>
          <w:lang w:eastAsia="sl-SI"/>
        </w:rPr>
      </w:pPr>
    </w:p>
    <w:p w14:paraId="4EB5D8FD" w14:textId="77777777" w:rsidR="00EC3759" w:rsidRPr="00707193" w:rsidRDefault="00EC3759" w:rsidP="00A6023A">
      <w:pPr>
        <w:keepNext/>
        <w:keepLines/>
        <w:spacing w:after="0" w:line="240" w:lineRule="auto"/>
        <w:ind w:left="1560" w:hanging="1560"/>
        <w:jc w:val="both"/>
        <w:rPr>
          <w:rFonts w:ascii="Open Sans" w:eastAsia="Times New Roman" w:hAnsi="Open Sans" w:cs="Open Sans"/>
          <w:sz w:val="20"/>
          <w:szCs w:val="20"/>
          <w:lang w:eastAsia="sl-SI"/>
        </w:rPr>
      </w:pPr>
      <w:r w:rsidRPr="00707193">
        <w:rPr>
          <w:rFonts w:ascii="Open Sans" w:eastAsia="Times New Roman" w:hAnsi="Open Sans" w:cs="Open Sans"/>
          <w:b/>
          <w:sz w:val="20"/>
          <w:szCs w:val="20"/>
          <w:lang w:eastAsia="sl-SI"/>
        </w:rPr>
        <w:t>IZVAJALEC:</w:t>
      </w:r>
      <w:r w:rsidRPr="00707193">
        <w:rPr>
          <w:rFonts w:ascii="Open Sans" w:eastAsia="Times New Roman" w:hAnsi="Open Sans" w:cs="Open Sans"/>
          <w:b/>
          <w:sz w:val="20"/>
          <w:szCs w:val="20"/>
          <w:lang w:eastAsia="sl-SI"/>
        </w:rPr>
        <w:tab/>
      </w:r>
      <w:r w:rsidRPr="00707193">
        <w:rPr>
          <w:rFonts w:ascii="Open Sans" w:eastAsia="Times New Roman" w:hAnsi="Open Sans" w:cs="Open Sans"/>
          <w:sz w:val="20"/>
          <w:szCs w:val="20"/>
          <w:lang w:eastAsia="sl-SI"/>
        </w:rPr>
        <w:t>________________________________________________________________, ki ga zastopa: _______________________________</w:t>
      </w:r>
    </w:p>
    <w:p w14:paraId="31524CD6" w14:textId="77777777" w:rsidR="00EC3759" w:rsidRPr="00707193" w:rsidRDefault="00EC3759" w:rsidP="00A6023A">
      <w:pPr>
        <w:keepNext/>
        <w:keepLines/>
        <w:spacing w:after="0" w:line="240" w:lineRule="auto"/>
        <w:ind w:left="156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nadaljevanju: izvajalec)</w:t>
      </w:r>
    </w:p>
    <w:p w14:paraId="3D5A68F0" w14:textId="77777777" w:rsidR="00EC3759" w:rsidRPr="00707193" w:rsidRDefault="00EC3759" w:rsidP="00A6023A">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ab/>
      </w:r>
    </w:p>
    <w:p w14:paraId="507885B2" w14:textId="77777777" w:rsidR="00EC3759" w:rsidRPr="00707193" w:rsidRDefault="00EC3759" w:rsidP="00A6023A">
      <w:pPr>
        <w:keepNext/>
        <w:keepLines/>
        <w:spacing w:after="0" w:line="240" w:lineRule="auto"/>
        <w:ind w:left="156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številka transakcijskega računa: ___________________________ pri</w:t>
      </w:r>
    </w:p>
    <w:p w14:paraId="3AADD495" w14:textId="77777777" w:rsidR="00EC3759" w:rsidRPr="00707193" w:rsidRDefault="00EC3759" w:rsidP="00A6023A">
      <w:pPr>
        <w:keepNext/>
        <w:keepLines/>
        <w:spacing w:after="0" w:line="240" w:lineRule="auto"/>
        <w:ind w:left="156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identifikacijska številka za DDV: _________________________</w:t>
      </w:r>
    </w:p>
    <w:p w14:paraId="39C12694" w14:textId="77777777" w:rsidR="00EC3759" w:rsidRPr="00707193" w:rsidRDefault="00EC3759" w:rsidP="00A6023A">
      <w:pPr>
        <w:keepNext/>
        <w:keepLines/>
        <w:spacing w:after="0" w:line="240" w:lineRule="auto"/>
        <w:ind w:left="156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matična številka: ______________________</w:t>
      </w:r>
    </w:p>
    <w:p w14:paraId="41F1DC6C" w14:textId="77777777" w:rsidR="00EC3759" w:rsidRPr="00707193" w:rsidRDefault="00EC3759" w:rsidP="00A6023A">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76A20135" w14:textId="77777777" w:rsidR="00EC3759" w:rsidRPr="00707193" w:rsidRDefault="00EC3759" w:rsidP="00A6023A">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01556A0" w14:textId="77777777" w:rsidR="00EC3759" w:rsidRPr="00707193" w:rsidRDefault="00EC3759" w:rsidP="00A6023A">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DA90215" w14:textId="77777777" w:rsidR="00EC3759" w:rsidRPr="00707193" w:rsidRDefault="00EC3759"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UVODNE DOLOČBE</w:t>
      </w:r>
    </w:p>
    <w:p w14:paraId="27C19DD2" w14:textId="77777777" w:rsidR="00EC3759" w:rsidRPr="00707193" w:rsidRDefault="00EC3759" w:rsidP="00A6023A">
      <w:pPr>
        <w:keepNext/>
        <w:keepLines/>
        <w:spacing w:after="0" w:line="240" w:lineRule="auto"/>
        <w:jc w:val="center"/>
        <w:rPr>
          <w:rFonts w:ascii="Open Sans" w:hAnsi="Open Sans" w:cs="Open Sans"/>
          <w:b/>
          <w:sz w:val="20"/>
          <w:szCs w:val="20"/>
        </w:rPr>
      </w:pPr>
    </w:p>
    <w:p w14:paraId="49D051FD"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57E62270" w14:textId="77777777" w:rsidR="00EC3759" w:rsidRPr="00707193" w:rsidRDefault="00EC3759" w:rsidP="00A6023A">
      <w:pPr>
        <w:keepNext/>
        <w:keepLines/>
        <w:spacing w:after="0" w:line="240" w:lineRule="auto"/>
        <w:jc w:val="both"/>
        <w:rPr>
          <w:rFonts w:ascii="Open Sans" w:eastAsia="Times New Roman" w:hAnsi="Open Sans" w:cs="Open Sans"/>
          <w:sz w:val="20"/>
          <w:szCs w:val="20"/>
          <w:lang w:eastAsia="sl-SI"/>
        </w:rPr>
      </w:pPr>
    </w:p>
    <w:p w14:paraId="32C40020" w14:textId="24DC3109" w:rsidR="002B1FD4" w:rsidRPr="00707193" w:rsidRDefault="005E6ABC" w:rsidP="00A6023A">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Stranki okvirnega sporazuma uvodoma sporazumno ugotavljata, da je JAVNI HOLDING Ljubljana, d.o.o., Verovškova ulica 70, Ljubljana, na podlagi pooblastila naročnika, izvedel postopek oddaje javnega naročila št. </w:t>
      </w:r>
      <w:r w:rsidR="00F046F7" w:rsidRPr="00707193">
        <w:rPr>
          <w:rFonts w:ascii="Open Sans" w:eastAsia="Times New Roman" w:hAnsi="Open Sans" w:cs="Open Sans"/>
          <w:sz w:val="20"/>
          <w:szCs w:val="20"/>
          <w:lang w:eastAsia="sl-SI"/>
        </w:rPr>
        <w:t>ENLJ-SOT-251/26</w:t>
      </w:r>
      <w:r w:rsidR="002B1FD4" w:rsidRPr="00707193">
        <w:rPr>
          <w:rFonts w:ascii="Open Sans" w:eastAsia="Times New Roman" w:hAnsi="Open Sans" w:cs="Open Sans"/>
          <w:sz w:val="20"/>
          <w:szCs w:val="20"/>
          <w:lang w:eastAsia="sl-SI"/>
        </w:rPr>
        <w:t xml:space="preserve"> po postopku oddaje naročila male vrednosti, v skladu s 47. členom Zakona o javnem naročanju (Ur. l. RS, št. 91/15 s spremembami; v nadaljnjem besedilu: ZJN-3), ki je bilo objavljeno na Portalu javnih naročil dne ……………, pod št. objave JN______/</w:t>
      </w:r>
      <w:r w:rsidR="003E7E4D" w:rsidRPr="00707193">
        <w:rPr>
          <w:rFonts w:ascii="Open Sans" w:eastAsia="Times New Roman" w:hAnsi="Open Sans" w:cs="Open Sans"/>
          <w:sz w:val="20"/>
          <w:szCs w:val="20"/>
          <w:lang w:eastAsia="sl-SI"/>
        </w:rPr>
        <w:t>_____</w:t>
      </w:r>
      <w:r w:rsidR="002B1FD4" w:rsidRPr="00707193">
        <w:rPr>
          <w:rFonts w:ascii="Open Sans" w:eastAsia="Times New Roman" w:hAnsi="Open Sans" w:cs="Open Sans"/>
          <w:sz w:val="20"/>
          <w:szCs w:val="20"/>
          <w:lang w:eastAsia="sl-SI"/>
        </w:rPr>
        <w:t xml:space="preserve">___ z namenom sklenitve okvirnega sporazuma za </w:t>
      </w:r>
      <w:r w:rsidR="00BB37DB" w:rsidRPr="00707193">
        <w:rPr>
          <w:rFonts w:ascii="Open Sans" w:eastAsia="Times New Roman" w:hAnsi="Open Sans" w:cs="Open Sans"/>
          <w:sz w:val="20"/>
          <w:szCs w:val="20"/>
          <w:lang w:eastAsia="sl-SI"/>
        </w:rPr>
        <w:t xml:space="preserve">»Nabavo in vgradnjo zapornih armatur«, </w:t>
      </w:r>
      <w:r w:rsidRPr="00086A8C">
        <w:rPr>
          <w:rFonts w:ascii="Open Sans" w:eastAsia="Times New Roman" w:hAnsi="Open Sans" w:cs="Open Sans"/>
          <w:sz w:val="20"/>
          <w:szCs w:val="20"/>
          <w:lang w:eastAsia="sl-SI"/>
        </w:rPr>
        <w:t>v katerem je naročnik izvajalca izbral na podlagi ekonomsko najugodnejše ponudbe in na podlagi pogojev, opredeljenih v razpisni dokumentaciji naročnika št.</w:t>
      </w:r>
      <w:r w:rsidR="002B1FD4" w:rsidRPr="00707193">
        <w:rPr>
          <w:rFonts w:ascii="Open Sans" w:eastAsia="Times New Roman" w:hAnsi="Open Sans" w:cs="Open Sans"/>
          <w:sz w:val="20"/>
          <w:szCs w:val="20"/>
          <w:lang w:eastAsia="sl-SI"/>
        </w:rPr>
        <w:t xml:space="preserve"> </w:t>
      </w:r>
      <w:r w:rsidR="00F046F7" w:rsidRPr="00707193">
        <w:rPr>
          <w:rFonts w:ascii="Open Sans" w:eastAsia="Times New Roman" w:hAnsi="Open Sans" w:cs="Open Sans"/>
          <w:sz w:val="20"/>
          <w:szCs w:val="20"/>
          <w:lang w:eastAsia="sl-SI"/>
        </w:rPr>
        <w:t>ENLJ-SOT-251/26</w:t>
      </w:r>
      <w:r w:rsidR="002B1FD4" w:rsidRPr="00707193">
        <w:rPr>
          <w:rFonts w:ascii="Open Sans" w:eastAsia="Times New Roman" w:hAnsi="Open Sans" w:cs="Open Sans"/>
          <w:sz w:val="20"/>
          <w:szCs w:val="20"/>
          <w:lang w:eastAsia="sl-SI"/>
        </w:rPr>
        <w:t>.</w:t>
      </w:r>
    </w:p>
    <w:p w14:paraId="24459282" w14:textId="77777777" w:rsidR="002B1FD4" w:rsidRPr="00707193" w:rsidRDefault="002B1FD4" w:rsidP="00A6023A">
      <w:pPr>
        <w:keepNext/>
        <w:keepLines/>
        <w:spacing w:after="0" w:line="240" w:lineRule="auto"/>
        <w:jc w:val="both"/>
        <w:rPr>
          <w:rFonts w:ascii="Open Sans" w:eastAsia="Times New Roman" w:hAnsi="Open Sans" w:cs="Open Sans"/>
          <w:sz w:val="20"/>
          <w:szCs w:val="20"/>
          <w:lang w:eastAsia="sl-SI"/>
        </w:rPr>
      </w:pPr>
    </w:p>
    <w:p w14:paraId="1C1258A0" w14:textId="77777777" w:rsidR="00CC2296" w:rsidRPr="00707193" w:rsidRDefault="002B1FD4"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S tem okvirnim sporazumom se naročnik in izvajalec dogovorita o pogojih izvajanja predmeta okvirnega sporazuma</w:t>
      </w:r>
      <w:r w:rsidR="00CC2296" w:rsidRPr="00707193">
        <w:rPr>
          <w:rFonts w:ascii="Open Sans" w:eastAsia="Times New Roman" w:hAnsi="Open Sans" w:cs="Open Sans"/>
          <w:sz w:val="20"/>
          <w:szCs w:val="20"/>
          <w:lang w:eastAsia="sl-SI"/>
        </w:rPr>
        <w:t>.</w:t>
      </w:r>
    </w:p>
    <w:p w14:paraId="06DEABF9" w14:textId="77777777" w:rsidR="00EC3759" w:rsidRPr="00707193" w:rsidRDefault="00EC3759" w:rsidP="00A6023A">
      <w:pPr>
        <w:keepNext/>
        <w:keepLines/>
        <w:suppressAutoHyphens/>
        <w:spacing w:after="0" w:line="240" w:lineRule="auto"/>
        <w:jc w:val="both"/>
        <w:rPr>
          <w:rFonts w:ascii="Open Sans" w:eastAsia="Times New Roman" w:hAnsi="Open Sans" w:cs="Open Sans"/>
          <w:b/>
          <w:color w:val="000000"/>
          <w:sz w:val="20"/>
          <w:szCs w:val="20"/>
          <w:lang w:eastAsia="sl-SI"/>
        </w:rPr>
      </w:pPr>
    </w:p>
    <w:p w14:paraId="27782BA0" w14:textId="77777777" w:rsidR="00EC3759" w:rsidRPr="00707193" w:rsidRDefault="00D94C7A"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br w:type="page"/>
      </w:r>
      <w:r w:rsidR="00EC3759" w:rsidRPr="00707193">
        <w:rPr>
          <w:rFonts w:ascii="Open Sans" w:hAnsi="Open Sans" w:cs="Open Sans"/>
          <w:b/>
        </w:rPr>
        <w:lastRenderedPageBreak/>
        <w:t xml:space="preserve">PREDMET </w:t>
      </w:r>
      <w:r w:rsidR="00435E7F" w:rsidRPr="00707193">
        <w:rPr>
          <w:rFonts w:ascii="Open Sans" w:hAnsi="Open Sans" w:cs="Open Sans"/>
          <w:b/>
        </w:rPr>
        <w:t>OKVIRNEGA SPORAZUMA</w:t>
      </w:r>
    </w:p>
    <w:p w14:paraId="482E6D7E" w14:textId="77777777" w:rsidR="00EC3759" w:rsidRPr="00707193" w:rsidRDefault="00EC3759" w:rsidP="00A6023A">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382B68D8"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7461F9C9" w14:textId="77777777" w:rsidR="00EC3759" w:rsidRPr="00707193" w:rsidRDefault="00EC3759" w:rsidP="00A6023A">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6DB8939F" w14:textId="59BAC75F" w:rsidR="002B1FD4" w:rsidRPr="00707193" w:rsidRDefault="00A35121" w:rsidP="00A6023A">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Predmet okvirnega sporazuma je nabava in vgradnja zaporn</w:t>
      </w:r>
      <w:r w:rsidR="00C3273C" w:rsidRPr="00707193">
        <w:rPr>
          <w:rFonts w:ascii="Open Sans" w:eastAsia="Times New Roman" w:hAnsi="Open Sans" w:cs="Open Sans"/>
          <w:sz w:val="20"/>
          <w:szCs w:val="20"/>
          <w:lang w:eastAsia="sl-SI"/>
        </w:rPr>
        <w:t>ih</w:t>
      </w:r>
      <w:r w:rsidRPr="00707193">
        <w:rPr>
          <w:rFonts w:ascii="Open Sans" w:eastAsia="Times New Roman" w:hAnsi="Open Sans" w:cs="Open Sans"/>
          <w:sz w:val="20"/>
          <w:szCs w:val="20"/>
          <w:lang w:eastAsia="sl-SI"/>
        </w:rPr>
        <w:t xml:space="preserve"> armatur </w:t>
      </w:r>
      <w:r w:rsidR="002B1FD4" w:rsidRPr="00707193">
        <w:rPr>
          <w:rFonts w:ascii="Open Sans" w:eastAsia="Times New Roman" w:hAnsi="Open Sans" w:cs="Open Sans"/>
          <w:sz w:val="20"/>
          <w:szCs w:val="20"/>
          <w:lang w:eastAsia="sl-SI"/>
        </w:rPr>
        <w:t xml:space="preserve">(v nadaljevanju: dela ali obveznosti po okvirnem sporazumu) v količinah in dinamiki, ki jih naročnik po obsegu in časovno ne more vnaprej določiti, v skladu s tehnično specifikacijo, kot je to opredeljeno v razpisni dokumentaciji naročnika št. </w:t>
      </w:r>
      <w:r w:rsidR="00F046F7" w:rsidRPr="00707193">
        <w:rPr>
          <w:rFonts w:ascii="Open Sans" w:eastAsia="Times New Roman" w:hAnsi="Open Sans" w:cs="Open Sans"/>
          <w:sz w:val="20"/>
          <w:szCs w:val="20"/>
          <w:lang w:eastAsia="sl-SI"/>
        </w:rPr>
        <w:t>ENLJ-SOT-251/26</w:t>
      </w:r>
      <w:r w:rsidR="002B1FD4" w:rsidRPr="00707193">
        <w:rPr>
          <w:rFonts w:ascii="Open Sans" w:eastAsia="Times New Roman" w:hAnsi="Open Sans" w:cs="Open Sans"/>
          <w:sz w:val="20"/>
          <w:szCs w:val="20"/>
          <w:lang w:eastAsia="sl-SI"/>
        </w:rPr>
        <w:t xml:space="preserve"> (v nadaljevanju: razpisna dokumentacija), na podlagi ponudbe izvajalca št. ________, podane na neposrednih pogajanjih dne ____________ (v nadaljevanju: ponudba izvajalca), ki je priloga št. </w:t>
      </w:r>
      <w:r w:rsidR="005F2D5E">
        <w:rPr>
          <w:rFonts w:ascii="Open Sans" w:eastAsia="Times New Roman" w:hAnsi="Open Sans" w:cs="Open Sans"/>
          <w:sz w:val="20"/>
          <w:szCs w:val="20"/>
          <w:lang w:eastAsia="sl-SI"/>
        </w:rPr>
        <w:t>2</w:t>
      </w:r>
      <w:r w:rsidR="002B1FD4" w:rsidRPr="00707193">
        <w:rPr>
          <w:rFonts w:ascii="Open Sans" w:eastAsia="Times New Roman" w:hAnsi="Open Sans" w:cs="Open Sans"/>
          <w:sz w:val="20"/>
          <w:szCs w:val="20"/>
          <w:lang w:eastAsia="sl-SI"/>
        </w:rPr>
        <w:t xml:space="preserve"> tega okvirnega sporazuma in ponudbenega predračuna izvajalca </w:t>
      </w:r>
      <w:r w:rsidR="002C1F1A">
        <w:rPr>
          <w:rFonts w:ascii="Open Sans" w:eastAsia="Times New Roman" w:hAnsi="Open Sans" w:cs="Open Sans"/>
          <w:sz w:val="20"/>
          <w:szCs w:val="20"/>
          <w:lang w:eastAsia="sl-SI"/>
        </w:rPr>
        <w:t>podanega na pogajanjih</w:t>
      </w:r>
      <w:r w:rsidR="002B1FD4" w:rsidRPr="00707193">
        <w:rPr>
          <w:rFonts w:ascii="Open Sans" w:eastAsia="Times New Roman" w:hAnsi="Open Sans" w:cs="Open Sans"/>
          <w:sz w:val="20"/>
          <w:szCs w:val="20"/>
          <w:lang w:eastAsia="sl-SI"/>
        </w:rPr>
        <w:t xml:space="preserve"> dne ____________ (v nadaljevanju: ponudbeni predračun izvajalca), ki je priloga št. </w:t>
      </w:r>
      <w:r w:rsidR="005F2D5E">
        <w:rPr>
          <w:rFonts w:ascii="Open Sans" w:eastAsia="Times New Roman" w:hAnsi="Open Sans" w:cs="Open Sans"/>
          <w:sz w:val="20"/>
          <w:szCs w:val="20"/>
          <w:lang w:eastAsia="sl-SI"/>
        </w:rPr>
        <w:t>1</w:t>
      </w:r>
      <w:r w:rsidR="002B1FD4" w:rsidRPr="00707193">
        <w:rPr>
          <w:rFonts w:ascii="Open Sans" w:eastAsia="Times New Roman" w:hAnsi="Open Sans" w:cs="Open Sans"/>
          <w:sz w:val="20"/>
          <w:szCs w:val="20"/>
          <w:lang w:eastAsia="sl-SI"/>
        </w:rPr>
        <w:t xml:space="preserve"> tega okvirnega sporazuma.</w:t>
      </w:r>
    </w:p>
    <w:p w14:paraId="5D04217D" w14:textId="77777777" w:rsidR="002B1FD4" w:rsidRPr="00707193" w:rsidRDefault="002B1FD4" w:rsidP="00A6023A">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4EA2CCB8" w14:textId="77777777" w:rsidR="005E6ABC" w:rsidRPr="005B468A" w:rsidRDefault="005E6ABC" w:rsidP="005E6ABC">
      <w:pPr>
        <w:keepNext/>
        <w:keepLines/>
        <w:tabs>
          <w:tab w:val="left" w:pos="1702"/>
        </w:tab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5694889B" w14:textId="77777777" w:rsidR="005E6ABC" w:rsidRPr="005B468A" w:rsidRDefault="005E6ABC" w:rsidP="005E6ABC">
      <w:pPr>
        <w:keepNext/>
        <w:keepLines/>
        <w:tabs>
          <w:tab w:val="left" w:pos="1702"/>
        </w:tabs>
        <w:spacing w:after="0" w:line="240" w:lineRule="auto"/>
        <w:jc w:val="both"/>
        <w:rPr>
          <w:rFonts w:ascii="Open Sans" w:eastAsia="Times New Roman" w:hAnsi="Open Sans" w:cs="Open Sans"/>
          <w:sz w:val="20"/>
          <w:szCs w:val="20"/>
          <w:lang w:eastAsia="sl-SI"/>
        </w:rPr>
      </w:pPr>
    </w:p>
    <w:p w14:paraId="1B499361" w14:textId="77777777" w:rsidR="005E6ABC" w:rsidRPr="00086A8C" w:rsidRDefault="005E6ABC" w:rsidP="005E6ABC">
      <w:pPr>
        <w:keepNext/>
        <w:keepLines/>
        <w:tabs>
          <w:tab w:val="left" w:pos="1702"/>
        </w:tab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Naročnik in izvajalec se izrecno dogovorita, da bo naročnik v obdobju veljavnosti tega okvirnega sporazuma naročal storitve iz ponudbenega predračuna izvajalca, ki jih bo dejansko potreboval in za katere bo imel zagotovljena finančna sredstva.</w:t>
      </w:r>
    </w:p>
    <w:p w14:paraId="7C903118" w14:textId="77777777" w:rsidR="002B1FD4" w:rsidRPr="00707193" w:rsidRDefault="002B1FD4" w:rsidP="00A6023A">
      <w:pPr>
        <w:keepNext/>
        <w:keepLines/>
        <w:tabs>
          <w:tab w:val="left" w:pos="1702"/>
        </w:tabs>
        <w:spacing w:after="0" w:line="240" w:lineRule="auto"/>
        <w:jc w:val="both"/>
        <w:rPr>
          <w:rFonts w:ascii="Open Sans" w:eastAsia="Times New Roman" w:hAnsi="Open Sans" w:cs="Open Sans"/>
          <w:sz w:val="20"/>
          <w:szCs w:val="20"/>
          <w:lang w:eastAsia="sl-SI"/>
        </w:rPr>
      </w:pPr>
    </w:p>
    <w:p w14:paraId="42B86326" w14:textId="77777777" w:rsidR="002B1FD4" w:rsidRPr="00707193" w:rsidRDefault="002B1FD4"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36C08558" w14:textId="77777777" w:rsidR="002B1FD4" w:rsidRPr="00707193" w:rsidRDefault="002B1FD4" w:rsidP="00A6023A">
      <w:pPr>
        <w:keepNext/>
        <w:keepLines/>
        <w:suppressAutoHyphens/>
        <w:spacing w:after="0" w:line="240" w:lineRule="auto"/>
        <w:jc w:val="both"/>
        <w:rPr>
          <w:rFonts w:ascii="Open Sans" w:eastAsia="Times New Roman" w:hAnsi="Open Sans" w:cs="Open Sans"/>
          <w:b/>
          <w:color w:val="000000"/>
          <w:sz w:val="20"/>
          <w:szCs w:val="20"/>
          <w:lang w:eastAsia="sl-SI"/>
        </w:rPr>
      </w:pPr>
    </w:p>
    <w:p w14:paraId="12C840F6" w14:textId="77777777" w:rsidR="002B1FD4" w:rsidRPr="00707193" w:rsidRDefault="003E7E4D" w:rsidP="00A602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zagotavlja naročniku, da bo blago, dobavljeno za potrebe naročnika pri izvedbi del iz prvega odstavka 2. člena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r w:rsidR="002B1FD4" w:rsidRPr="00707193">
        <w:rPr>
          <w:rFonts w:ascii="Open Sans" w:eastAsia="Times New Roman" w:hAnsi="Open Sans" w:cs="Open Sans"/>
          <w:sz w:val="20"/>
          <w:szCs w:val="20"/>
          <w:lang w:eastAsia="sl-SI"/>
        </w:rPr>
        <w:t xml:space="preserve"> </w:t>
      </w:r>
    </w:p>
    <w:p w14:paraId="2770D57E" w14:textId="77777777" w:rsidR="002B1FD4" w:rsidRPr="00707193" w:rsidRDefault="002B1FD4" w:rsidP="00A6023A">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lang w:eastAsia="sl-SI"/>
        </w:rPr>
      </w:pPr>
    </w:p>
    <w:p w14:paraId="5F391080" w14:textId="77777777" w:rsidR="005E6ABC" w:rsidRPr="005B468A" w:rsidRDefault="005E6ABC" w:rsidP="005E6ABC">
      <w:pPr>
        <w:keepNext/>
        <w:keepLines/>
        <w:tabs>
          <w:tab w:val="left" w:pos="567"/>
          <w:tab w:val="left" w:pos="1418"/>
          <w:tab w:val="left" w:pos="1702"/>
        </w:tabs>
        <w:spacing w:after="0" w:line="240" w:lineRule="auto"/>
        <w:jc w:val="both"/>
        <w:rPr>
          <w:rFonts w:ascii="Open Sans" w:eastAsia="Times New Roman" w:hAnsi="Open Sans" w:cs="Open Sans"/>
          <w:sz w:val="20"/>
          <w:szCs w:val="20"/>
        </w:rPr>
      </w:pPr>
      <w:r w:rsidRPr="005B468A">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2B3AF6D6" w14:textId="77777777" w:rsidR="005E6ABC" w:rsidRPr="005B468A" w:rsidRDefault="005E6ABC" w:rsidP="005E6ABC">
      <w:pPr>
        <w:keepNext/>
        <w:keepLines/>
        <w:tabs>
          <w:tab w:val="left" w:pos="567"/>
          <w:tab w:val="left" w:pos="1418"/>
          <w:tab w:val="left" w:pos="1702"/>
        </w:tabs>
        <w:spacing w:after="0" w:line="240" w:lineRule="auto"/>
        <w:jc w:val="both"/>
        <w:rPr>
          <w:rFonts w:ascii="Open Sans" w:eastAsia="Times New Roman" w:hAnsi="Open Sans" w:cs="Open Sans"/>
          <w:sz w:val="20"/>
          <w:szCs w:val="20"/>
        </w:rPr>
      </w:pPr>
    </w:p>
    <w:p w14:paraId="4D0D7C64" w14:textId="101C3EA5" w:rsidR="002B1FD4" w:rsidRPr="00707193" w:rsidRDefault="005E6ABC" w:rsidP="005E6ABC">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rPr>
        <w:t>Izvajalec izjavlja, da so mu razumljivi in jasni pogoji in okoliščine za pravilno izvedbo obveznosti po okvirnem sporazumu</w:t>
      </w:r>
      <w:r w:rsidR="002B1FD4" w:rsidRPr="00707193">
        <w:rPr>
          <w:rFonts w:ascii="Open Sans" w:eastAsia="Times New Roman" w:hAnsi="Open Sans" w:cs="Open Sans"/>
          <w:sz w:val="20"/>
          <w:szCs w:val="20"/>
          <w:lang w:eastAsia="sl-SI"/>
        </w:rPr>
        <w:t>.</w:t>
      </w:r>
    </w:p>
    <w:p w14:paraId="1969DFEC" w14:textId="77777777" w:rsidR="00123166" w:rsidRPr="00707193" w:rsidRDefault="00123166" w:rsidP="003E7E4D">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C0212D" w14:textId="77777777" w:rsidR="00AF6E93" w:rsidRPr="00707193" w:rsidRDefault="00AF6E93"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VREDNOST OKVIRNEGA SPORAZUMA IN CENE</w:t>
      </w:r>
    </w:p>
    <w:p w14:paraId="1EC576EB" w14:textId="77777777" w:rsidR="00EC3759" w:rsidRPr="00707193" w:rsidRDefault="00EC3759" w:rsidP="00A6023A">
      <w:pPr>
        <w:keepNext/>
        <w:keepLines/>
        <w:suppressAutoHyphens/>
        <w:spacing w:after="0" w:line="240" w:lineRule="auto"/>
        <w:jc w:val="center"/>
        <w:rPr>
          <w:rFonts w:ascii="Open Sans" w:eastAsia="Times New Roman" w:hAnsi="Open Sans" w:cs="Open Sans"/>
          <w:b/>
          <w:color w:val="000000"/>
          <w:sz w:val="20"/>
          <w:szCs w:val="20"/>
          <w:lang w:eastAsia="sl-SI"/>
        </w:rPr>
      </w:pPr>
    </w:p>
    <w:p w14:paraId="186FD85C"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15CC03BC" w14:textId="77777777" w:rsidR="00EC3759" w:rsidRPr="00707193" w:rsidRDefault="00EC3759" w:rsidP="00A6023A">
      <w:pPr>
        <w:pStyle w:val="Glava"/>
        <w:keepNext/>
        <w:keepLines/>
        <w:tabs>
          <w:tab w:val="clear" w:pos="4536"/>
          <w:tab w:val="clear" w:pos="9072"/>
        </w:tabs>
        <w:jc w:val="both"/>
        <w:rPr>
          <w:rFonts w:ascii="Open Sans" w:hAnsi="Open Sans" w:cs="Open Sans"/>
          <w:sz w:val="20"/>
        </w:rPr>
      </w:pPr>
    </w:p>
    <w:p w14:paraId="4EB8139F" w14:textId="78BCD90F" w:rsidR="002B1FD4" w:rsidRPr="00707193" w:rsidRDefault="005E6ABC" w:rsidP="00A6023A">
      <w:pPr>
        <w:keepNext/>
        <w:keepLine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 xml:space="preserve">Ocenjena vrednost tega okvirnega sporazuma za obdobje njegove veljavnosti znaša na dan sklenitve tega okvirnega sporazuma </w:t>
      </w:r>
      <w:r w:rsidR="003E7E4D" w:rsidRPr="00707193">
        <w:rPr>
          <w:rFonts w:ascii="Open Sans" w:eastAsia="Times New Roman" w:hAnsi="Open Sans" w:cs="Open Sans"/>
          <w:sz w:val="20"/>
          <w:szCs w:val="20"/>
          <w:lang w:eastAsia="sl-SI"/>
        </w:rPr>
        <w:t>v neto vrednosti (brez DDV)</w:t>
      </w:r>
      <w:r w:rsidR="002B1FD4" w:rsidRPr="00707193">
        <w:rPr>
          <w:rFonts w:ascii="Open Sans" w:eastAsia="Times New Roman" w:hAnsi="Open Sans" w:cs="Open Sans"/>
          <w:sz w:val="20"/>
          <w:szCs w:val="20"/>
          <w:lang w:eastAsia="sl-SI"/>
        </w:rPr>
        <w:t>:</w:t>
      </w:r>
    </w:p>
    <w:p w14:paraId="06D589D1" w14:textId="77777777" w:rsidR="002B1FD4" w:rsidRPr="00707193" w:rsidRDefault="002B1FD4" w:rsidP="00A6023A">
      <w:pPr>
        <w:keepNext/>
        <w:keepLines/>
        <w:spacing w:after="0" w:line="240" w:lineRule="auto"/>
        <w:jc w:val="both"/>
        <w:rPr>
          <w:rFonts w:ascii="Open Sans" w:eastAsia="Times New Roman" w:hAnsi="Open Sans" w:cs="Open Sans"/>
          <w:sz w:val="20"/>
          <w:szCs w:val="20"/>
          <w:lang w:eastAsia="sl-SI"/>
        </w:rPr>
      </w:pPr>
    </w:p>
    <w:p w14:paraId="4914BC3D" w14:textId="77777777" w:rsidR="002B1FD4" w:rsidRPr="00707193" w:rsidRDefault="002B1FD4"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_____________ EUR</w:t>
      </w:r>
    </w:p>
    <w:p w14:paraId="3B865B88" w14:textId="77777777" w:rsidR="002B1FD4" w:rsidRPr="00707193" w:rsidRDefault="002B1FD4" w:rsidP="00A6023A">
      <w:pPr>
        <w:keepNext/>
        <w:keepLines/>
        <w:spacing w:after="0" w:line="240" w:lineRule="auto"/>
        <w:jc w:val="center"/>
        <w:rPr>
          <w:rFonts w:ascii="Open Sans" w:eastAsia="Times New Roman" w:hAnsi="Open Sans" w:cs="Open Sans"/>
          <w:sz w:val="20"/>
          <w:szCs w:val="20"/>
          <w:lang w:eastAsia="sl-SI"/>
        </w:rPr>
      </w:pPr>
    </w:p>
    <w:p w14:paraId="2C725569" w14:textId="77777777" w:rsidR="002B1FD4" w:rsidRPr="00707193" w:rsidRDefault="002B1FD4" w:rsidP="00A6023A">
      <w:pPr>
        <w:keepNext/>
        <w:keepLine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 besedo:____________________________________ evrov __/100)</w:t>
      </w:r>
    </w:p>
    <w:p w14:paraId="3943714A" w14:textId="77777777" w:rsidR="002B1FD4" w:rsidRPr="00707193" w:rsidRDefault="002B1FD4" w:rsidP="00A6023A">
      <w:pPr>
        <w:keepNext/>
        <w:keepLines/>
        <w:spacing w:after="0" w:line="240" w:lineRule="auto"/>
        <w:jc w:val="both"/>
        <w:rPr>
          <w:rFonts w:ascii="Open Sans" w:eastAsia="Times New Roman" w:hAnsi="Open Sans" w:cs="Open Sans"/>
          <w:sz w:val="20"/>
          <w:szCs w:val="20"/>
          <w:lang w:eastAsia="sl-SI"/>
        </w:rPr>
      </w:pPr>
    </w:p>
    <w:p w14:paraId="65E2FEF4" w14:textId="77777777" w:rsidR="005E6ABC" w:rsidRPr="00E920A3" w:rsidRDefault="005E6ABC" w:rsidP="005E6ABC">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Cene na enoto mere, navedene v ponudbenem predračunu izvajalca, so določene na podlagi sprejete ponudbe izvajalca in se lahko spremenijo pod pogoji in na način, naveden v petem (5.) členu tega okvirnega sporazuma.</w:t>
      </w:r>
    </w:p>
    <w:p w14:paraId="505BD39F" w14:textId="77777777" w:rsidR="005E6ABC" w:rsidRPr="00086A8C" w:rsidRDefault="005E6ABC" w:rsidP="005E6ABC">
      <w:pPr>
        <w:keepNext/>
        <w:keepLines/>
        <w:spacing w:after="0" w:line="240" w:lineRule="auto"/>
        <w:jc w:val="both"/>
        <w:rPr>
          <w:rFonts w:ascii="Open Sans" w:hAnsi="Open Sans" w:cs="Open Sans"/>
          <w:sz w:val="20"/>
          <w:szCs w:val="20"/>
          <w:lang w:val="x-none"/>
        </w:rPr>
      </w:pPr>
    </w:p>
    <w:p w14:paraId="6DD253B3" w14:textId="77777777" w:rsidR="005E6ABC" w:rsidRPr="00086A8C" w:rsidRDefault="005E6ABC" w:rsidP="005E6AB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0B0AC643" w14:textId="77777777" w:rsidR="002B1FD4" w:rsidRPr="00707193" w:rsidRDefault="002B1FD4" w:rsidP="00A6023A">
      <w:pPr>
        <w:keepNext/>
        <w:keepLines/>
        <w:spacing w:after="0" w:line="240" w:lineRule="auto"/>
        <w:jc w:val="both"/>
        <w:rPr>
          <w:rFonts w:ascii="Open Sans" w:eastAsia="Times New Roman" w:hAnsi="Open Sans" w:cs="Open Sans"/>
          <w:sz w:val="20"/>
          <w:szCs w:val="20"/>
          <w:lang w:eastAsia="sl-SI"/>
        </w:rPr>
      </w:pPr>
    </w:p>
    <w:p w14:paraId="2E25AB52" w14:textId="21237317" w:rsidR="002B1FD4" w:rsidRDefault="003E7E4D" w:rsidP="005E6ABC">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Naročnik si pridržuje pravico naročati tudi izvedbo druge vrste del s področja predmeta javnega naročila,</w:t>
      </w:r>
      <w:r w:rsidR="005E6ABC">
        <w:rPr>
          <w:rFonts w:ascii="Open Sans" w:eastAsia="Times New Roman" w:hAnsi="Open Sans" w:cs="Open Sans"/>
          <w:sz w:val="20"/>
          <w:szCs w:val="20"/>
          <w:lang w:eastAsia="sl-SI"/>
        </w:rPr>
        <w:t xml:space="preserve"> </w:t>
      </w:r>
      <w:r w:rsidR="005E6ABC" w:rsidRPr="005B468A">
        <w:rPr>
          <w:rFonts w:ascii="Open Sans" w:eastAsia="Times New Roman" w:hAnsi="Open Sans" w:cs="Open Sans"/>
          <w:sz w:val="20"/>
          <w:szCs w:val="20"/>
          <w:lang w:eastAsia="sl-SI"/>
        </w:rPr>
        <w:t xml:space="preserve">ki v okvirnem sporazumu oz. v ponudbenemu predračunu izvajalca niso posebej navedene, smiselno pa po vsebini sodijo med </w:t>
      </w:r>
      <w:r w:rsidR="005E6ABC">
        <w:rPr>
          <w:rFonts w:ascii="Open Sans" w:eastAsia="Times New Roman" w:hAnsi="Open Sans" w:cs="Open Sans"/>
          <w:sz w:val="20"/>
          <w:szCs w:val="20"/>
          <w:lang w:eastAsia="sl-SI"/>
        </w:rPr>
        <w:t>dela</w:t>
      </w:r>
      <w:r w:rsidR="005E6ABC" w:rsidRPr="005B468A">
        <w:rPr>
          <w:rFonts w:ascii="Open Sans" w:eastAsia="Times New Roman" w:hAnsi="Open Sans" w:cs="Open Sans"/>
          <w:sz w:val="20"/>
          <w:szCs w:val="20"/>
          <w:lang w:eastAsia="sl-SI"/>
        </w:rPr>
        <w:t xml:space="preserve">, ki so predmet tega okvirnega sporazuma, in sicer pod enakimi pogoji kot veljajo za </w:t>
      </w:r>
      <w:r w:rsidR="005E6ABC">
        <w:rPr>
          <w:rFonts w:ascii="Open Sans" w:eastAsia="Times New Roman" w:hAnsi="Open Sans" w:cs="Open Sans"/>
          <w:sz w:val="20"/>
          <w:szCs w:val="20"/>
          <w:lang w:eastAsia="sl-SI"/>
        </w:rPr>
        <w:t>dela</w:t>
      </w:r>
      <w:r w:rsidR="005E6ABC" w:rsidRPr="005B468A">
        <w:rPr>
          <w:rFonts w:ascii="Open Sans" w:eastAsia="Times New Roman" w:hAnsi="Open Sans" w:cs="Open Sans"/>
          <w:sz w:val="20"/>
          <w:szCs w:val="20"/>
          <w:lang w:eastAsia="sl-SI"/>
        </w:rPr>
        <w:t>, naveden</w:t>
      </w:r>
      <w:r w:rsidR="005E6ABC">
        <w:rPr>
          <w:rFonts w:ascii="Open Sans" w:eastAsia="Times New Roman" w:hAnsi="Open Sans" w:cs="Open Sans"/>
          <w:sz w:val="20"/>
          <w:szCs w:val="20"/>
          <w:lang w:eastAsia="sl-SI"/>
        </w:rPr>
        <w:t>a</w:t>
      </w:r>
      <w:r w:rsidR="005E6ABC" w:rsidRPr="005B468A">
        <w:rPr>
          <w:rFonts w:ascii="Open Sans" w:eastAsia="Times New Roman" w:hAnsi="Open Sans" w:cs="Open Sans"/>
          <w:sz w:val="20"/>
          <w:szCs w:val="20"/>
          <w:lang w:eastAsia="sl-SI"/>
        </w:rPr>
        <w:t xml:space="preserve"> v tem členu oz. v ponudbenem predračunu izvajalca. Cene izvedbe takih </w:t>
      </w:r>
      <w:r w:rsidR="005E6ABC">
        <w:rPr>
          <w:rFonts w:ascii="Open Sans" w:eastAsia="Times New Roman" w:hAnsi="Open Sans" w:cs="Open Sans"/>
          <w:sz w:val="20"/>
          <w:szCs w:val="20"/>
          <w:lang w:eastAsia="sl-SI"/>
        </w:rPr>
        <w:t>del</w:t>
      </w:r>
      <w:r w:rsidR="005E6ABC" w:rsidRPr="005B468A">
        <w:rPr>
          <w:rFonts w:ascii="Open Sans" w:eastAsia="Times New Roman" w:hAnsi="Open Sans" w:cs="Open Sans"/>
          <w:sz w:val="20"/>
          <w:szCs w:val="20"/>
          <w:lang w:eastAsia="sl-SI"/>
        </w:rPr>
        <w:t xml:space="preserve"> ne smejo presegati primerljivih cen na tržišču. Stranki okvirnega sporazuma se bosta v navedenem primeru medsebojno pisno dogovorili za ceno izvedbe teh </w:t>
      </w:r>
      <w:r w:rsidR="005E6ABC">
        <w:rPr>
          <w:rFonts w:ascii="Open Sans" w:eastAsia="Times New Roman" w:hAnsi="Open Sans" w:cs="Open Sans"/>
          <w:sz w:val="20"/>
          <w:szCs w:val="20"/>
          <w:lang w:eastAsia="sl-SI"/>
        </w:rPr>
        <w:t>del</w:t>
      </w:r>
      <w:r w:rsidR="005E6ABC" w:rsidRPr="005B468A">
        <w:rPr>
          <w:rFonts w:ascii="Open Sans" w:eastAsia="Times New Roman" w:hAnsi="Open Sans" w:cs="Open Sans"/>
          <w:sz w:val="20"/>
          <w:szCs w:val="20"/>
          <w:lang w:eastAsia="sl-SI"/>
        </w:rPr>
        <w:t xml:space="preserve"> ter jo dodali na ponudbeni predračun izvajalca.  Naročnik si pridržuje pravico preveriti cene na trgu in od izvajalca zahtevati prilagoditev cene, v kolikor ponujena cena izvajalca odstopa od primerljivih cen na trgu. V kolikor izvajalec vztraja pri ceni, lahko naročnik zavrne takšno ponudbo in storitev naroči pri drugem izvajalcu</w:t>
      </w:r>
      <w:r w:rsidR="005E6ABC">
        <w:rPr>
          <w:rFonts w:ascii="Open Sans" w:eastAsia="Times New Roman" w:hAnsi="Open Sans" w:cs="Open Sans"/>
          <w:sz w:val="20"/>
          <w:szCs w:val="20"/>
          <w:lang w:eastAsia="sl-SI"/>
        </w:rPr>
        <w:t>.</w:t>
      </w:r>
    </w:p>
    <w:p w14:paraId="0C38D5EA" w14:textId="77777777" w:rsidR="005E6ABC" w:rsidRPr="00707193" w:rsidRDefault="005E6ABC" w:rsidP="00A6023A">
      <w:pPr>
        <w:keepNext/>
        <w:keepLines/>
        <w:spacing w:after="0" w:line="240" w:lineRule="auto"/>
        <w:jc w:val="both"/>
        <w:rPr>
          <w:rFonts w:ascii="Open Sans" w:eastAsia="Times New Roman" w:hAnsi="Open Sans" w:cs="Open Sans"/>
          <w:sz w:val="20"/>
          <w:szCs w:val="20"/>
          <w:lang w:eastAsia="sl-SI"/>
        </w:rPr>
      </w:pPr>
    </w:p>
    <w:p w14:paraId="762A354A" w14:textId="2DCC5D1C" w:rsidR="002B1FD4" w:rsidRPr="00707193" w:rsidRDefault="005E6ABC" w:rsidP="00A6023A">
      <w:pPr>
        <w:keepNext/>
        <w:keepLines/>
        <w:widowControl w:val="0"/>
        <w:spacing w:after="0" w:line="240" w:lineRule="auto"/>
        <w:jc w:val="both"/>
        <w:rPr>
          <w:rFonts w:ascii="Open Sans" w:eastAsia="Times New Roman" w:hAnsi="Open Sans" w:cs="Open Sans"/>
          <w:sz w:val="20"/>
          <w:szCs w:val="20"/>
          <w:lang w:eastAsia="sl-SI"/>
        </w:rPr>
      </w:pPr>
      <w:r w:rsidRPr="005B468A">
        <w:rPr>
          <w:rFonts w:ascii="Open Sans" w:hAnsi="Open Sans" w:cs="Open Sans"/>
          <w:sz w:val="20"/>
          <w:szCs w:val="20"/>
          <w:lang w:eastAsia="sl-SI"/>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w:t>
      </w:r>
      <w:r w:rsidRPr="00086A8C">
        <w:rPr>
          <w:rFonts w:ascii="Open Sans" w:hAnsi="Open Sans" w:cs="Open Sans"/>
          <w:sz w:val="20"/>
          <w:szCs w:val="20"/>
          <w:lang w:eastAsia="sl-SI"/>
        </w:rPr>
        <w:t xml:space="preserve">, potrebni za izvedbo predmeta okvirnega sporazuma, </w:t>
      </w:r>
      <w:r w:rsidRPr="00086A8C">
        <w:rPr>
          <w:rFonts w:ascii="Open Sans" w:eastAsia="Times New Roman" w:hAnsi="Open Sans" w:cs="Open Sans"/>
          <w:sz w:val="20"/>
          <w:szCs w:val="20"/>
          <w:lang w:eastAsia="sl-SI"/>
        </w:rPr>
        <w:t xml:space="preserve">vključno </w:t>
      </w:r>
      <w:r w:rsidR="002B1FD4" w:rsidRPr="00707193">
        <w:rPr>
          <w:rFonts w:ascii="Open Sans" w:eastAsia="Times New Roman" w:hAnsi="Open Sans" w:cs="Open Sans"/>
          <w:sz w:val="20"/>
          <w:szCs w:val="20"/>
          <w:lang w:eastAsia="sl-SI"/>
        </w:rPr>
        <w:t xml:space="preserve">s stroški dela, stroški prevoza, stroški prihoda in odhoda z gradbišča ter eventualno čakanje različnih izvajalcev oziroma upravljalcev komunalne infrastrukture, ki nudijo podporo za izvedbo strojnih del oziroma izvajajo intervencijsko sanacijo omrežja, stroški pripravljalnih del, organizacije delovišča, stroški za varnost pri delu, stroški zavarovanja delovnih pripomočkov in delovne sile, </w:t>
      </w:r>
      <w:r w:rsidRPr="005B468A">
        <w:rPr>
          <w:rFonts w:ascii="Open Sans" w:hAnsi="Open Sans" w:cs="Open Sans"/>
          <w:sz w:val="20"/>
          <w:szCs w:val="20"/>
          <w:lang w:eastAsia="sl-SI"/>
        </w:rPr>
        <w:t>stroški izdelave ponudbene dokumentacije, popusti, dajatvami ter carinskimi obveznostmi kot tudi stroški za vsa ostala dela in naloge, ki so v okvirnem sporazumu opredeljena kot obveznosti izvajalca</w:t>
      </w:r>
      <w:r w:rsidR="002B1FD4" w:rsidRPr="00707193">
        <w:rPr>
          <w:rFonts w:ascii="Open Sans" w:eastAsia="Times New Roman" w:hAnsi="Open Sans" w:cs="Open Sans"/>
          <w:sz w:val="20"/>
          <w:szCs w:val="20"/>
          <w:lang w:eastAsia="sl-SI"/>
        </w:rPr>
        <w:t>.</w:t>
      </w:r>
    </w:p>
    <w:p w14:paraId="4C4B432E" w14:textId="77777777" w:rsidR="002B1FD4" w:rsidRPr="00707193" w:rsidRDefault="002B1FD4" w:rsidP="00A6023A">
      <w:pPr>
        <w:keepNext/>
        <w:keepLines/>
        <w:tabs>
          <w:tab w:val="left" w:pos="1702"/>
        </w:tabs>
        <w:spacing w:after="0" w:line="240" w:lineRule="auto"/>
        <w:jc w:val="both"/>
        <w:rPr>
          <w:rFonts w:ascii="Open Sans" w:eastAsia="Times New Roman" w:hAnsi="Open Sans" w:cs="Open Sans"/>
          <w:sz w:val="20"/>
          <w:szCs w:val="20"/>
          <w:lang w:eastAsia="sl-SI"/>
        </w:rPr>
      </w:pPr>
    </w:p>
    <w:p w14:paraId="7E5D19BE" w14:textId="77777777" w:rsidR="002B1FD4" w:rsidRPr="00707193" w:rsidRDefault="002B1FD4"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54B18CA7"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11D8A839" w14:textId="77777777" w:rsidR="005E6ABC" w:rsidRPr="00230CA9" w:rsidRDefault="005E6ABC" w:rsidP="005E6ABC">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3FBA4895" w14:textId="77777777" w:rsidR="005E6ABC" w:rsidRPr="00230CA9" w:rsidRDefault="005E6ABC" w:rsidP="005E6ABC">
      <w:pPr>
        <w:keepNext/>
        <w:keepLines/>
        <w:numPr>
          <w:ilvl w:val="0"/>
          <w:numId w:val="43"/>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687F469B" w14:textId="77777777" w:rsidR="005E6ABC" w:rsidRPr="00230CA9" w:rsidRDefault="005E6ABC" w:rsidP="005E6ABC">
      <w:pPr>
        <w:keepNext/>
        <w:keepLines/>
        <w:numPr>
          <w:ilvl w:val="0"/>
          <w:numId w:val="43"/>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21"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75C49746" w14:textId="77777777" w:rsidR="005E6ABC" w:rsidRPr="00230CA9" w:rsidRDefault="005E6ABC" w:rsidP="005E6ABC">
      <w:pPr>
        <w:keepNext/>
        <w:keepLines/>
        <w:spacing w:after="0" w:line="240" w:lineRule="auto"/>
        <w:jc w:val="both"/>
        <w:rPr>
          <w:rFonts w:ascii="Open Sans" w:eastAsia="Times New Roman" w:hAnsi="Open Sans" w:cs="Open Sans"/>
          <w:sz w:val="20"/>
          <w:szCs w:val="20"/>
          <w:lang w:eastAsia="sl-SI"/>
        </w:rPr>
      </w:pPr>
    </w:p>
    <w:p w14:paraId="11EC5903" w14:textId="77777777" w:rsidR="005E6ABC" w:rsidRPr="00230CA9" w:rsidRDefault="005E6ABC" w:rsidP="005E6ABC">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331F6FE1" w14:textId="77777777" w:rsidR="005E6ABC" w:rsidRPr="00230CA9" w:rsidRDefault="005E6ABC" w:rsidP="005E6ABC">
      <w:pPr>
        <w:keepNext/>
        <w:keepLines/>
        <w:spacing w:after="0" w:line="240" w:lineRule="auto"/>
        <w:jc w:val="both"/>
        <w:rPr>
          <w:rFonts w:ascii="Open Sans" w:eastAsia="Times New Roman" w:hAnsi="Open Sans" w:cs="Open Sans"/>
          <w:sz w:val="20"/>
          <w:szCs w:val="20"/>
          <w:lang w:eastAsia="sl-SI"/>
        </w:rPr>
      </w:pPr>
    </w:p>
    <w:p w14:paraId="5813CF85" w14:textId="77777777" w:rsidR="005E6ABC" w:rsidRPr="00230CA9" w:rsidRDefault="005E6ABC" w:rsidP="005E6ABC">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0B0D17C8" w14:textId="77777777" w:rsidR="005E6ABC" w:rsidRPr="00230CA9" w:rsidRDefault="005E6ABC" w:rsidP="005E6ABC">
      <w:pPr>
        <w:keepNext/>
        <w:keepLines/>
        <w:spacing w:after="0" w:line="240" w:lineRule="auto"/>
        <w:jc w:val="both"/>
        <w:rPr>
          <w:rFonts w:ascii="Open Sans" w:eastAsia="Times New Roman" w:hAnsi="Open Sans" w:cs="Open Sans"/>
          <w:sz w:val="20"/>
          <w:szCs w:val="20"/>
          <w:lang w:eastAsia="sl-SI"/>
        </w:rPr>
      </w:pPr>
    </w:p>
    <w:p w14:paraId="10560DCE" w14:textId="77777777" w:rsidR="005E6ABC" w:rsidRPr="00230CA9" w:rsidRDefault="005E6ABC" w:rsidP="005E6ABC">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p>
    <w:p w14:paraId="48F3CE7B" w14:textId="77777777" w:rsidR="002B1FD4" w:rsidRDefault="002B1FD4" w:rsidP="00A6023A">
      <w:pPr>
        <w:keepNext/>
        <w:keepLines/>
        <w:widowControl w:val="0"/>
        <w:spacing w:after="0" w:line="240" w:lineRule="auto"/>
        <w:rPr>
          <w:rFonts w:ascii="Open Sans" w:eastAsia="Times New Roman" w:hAnsi="Open Sans" w:cs="Open Sans"/>
          <w:b/>
          <w:sz w:val="20"/>
          <w:szCs w:val="20"/>
          <w:lang w:eastAsia="sl-SI"/>
        </w:rPr>
      </w:pPr>
    </w:p>
    <w:p w14:paraId="2F991042" w14:textId="77777777" w:rsidR="00EA33F1" w:rsidRDefault="00EA33F1" w:rsidP="00A6023A">
      <w:pPr>
        <w:keepNext/>
        <w:keepLines/>
        <w:widowControl w:val="0"/>
        <w:spacing w:after="0" w:line="240" w:lineRule="auto"/>
        <w:rPr>
          <w:rFonts w:ascii="Open Sans" w:eastAsia="Times New Roman" w:hAnsi="Open Sans" w:cs="Open Sans"/>
          <w:b/>
          <w:sz w:val="20"/>
          <w:szCs w:val="20"/>
          <w:lang w:eastAsia="sl-SI"/>
        </w:rPr>
      </w:pPr>
    </w:p>
    <w:p w14:paraId="4D873845" w14:textId="77777777" w:rsidR="00EA33F1" w:rsidRDefault="00EA33F1" w:rsidP="00A6023A">
      <w:pPr>
        <w:keepNext/>
        <w:keepLines/>
        <w:widowControl w:val="0"/>
        <w:spacing w:after="0" w:line="240" w:lineRule="auto"/>
        <w:rPr>
          <w:rFonts w:ascii="Open Sans" w:eastAsia="Times New Roman" w:hAnsi="Open Sans" w:cs="Open Sans"/>
          <w:b/>
          <w:sz w:val="20"/>
          <w:szCs w:val="20"/>
          <w:lang w:eastAsia="sl-SI"/>
        </w:rPr>
      </w:pPr>
    </w:p>
    <w:p w14:paraId="3AC70D5F" w14:textId="77777777" w:rsidR="00EA33F1" w:rsidRPr="00707193" w:rsidRDefault="00EA33F1" w:rsidP="00A6023A">
      <w:pPr>
        <w:keepNext/>
        <w:keepLines/>
        <w:widowControl w:val="0"/>
        <w:spacing w:after="0" w:line="240" w:lineRule="auto"/>
        <w:rPr>
          <w:rFonts w:ascii="Open Sans" w:eastAsia="Times New Roman" w:hAnsi="Open Sans" w:cs="Open Sans"/>
          <w:b/>
          <w:sz w:val="20"/>
          <w:szCs w:val="20"/>
          <w:lang w:eastAsia="sl-SI"/>
        </w:rPr>
      </w:pPr>
    </w:p>
    <w:p w14:paraId="4C450F16" w14:textId="77777777" w:rsidR="002B1FD4" w:rsidRPr="00707193" w:rsidRDefault="002B1FD4"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lastRenderedPageBreak/>
        <w:t>NAČIN OBRAČUNAVANJA IN PLAČILO</w:t>
      </w:r>
    </w:p>
    <w:p w14:paraId="1060A6FF" w14:textId="77777777" w:rsidR="002B1FD4" w:rsidRPr="00707193" w:rsidRDefault="002B1FD4" w:rsidP="00A6023A">
      <w:pPr>
        <w:keepNext/>
        <w:keepLines/>
        <w:widowControl w:val="0"/>
        <w:spacing w:after="0" w:line="240" w:lineRule="auto"/>
        <w:ind w:left="426"/>
        <w:rPr>
          <w:rFonts w:ascii="Open Sans" w:eastAsia="Times New Roman" w:hAnsi="Open Sans" w:cs="Open Sans"/>
          <w:b/>
          <w:sz w:val="20"/>
          <w:szCs w:val="20"/>
          <w:lang w:eastAsia="sl-SI"/>
        </w:rPr>
      </w:pPr>
    </w:p>
    <w:p w14:paraId="66F33C9B" w14:textId="77777777" w:rsidR="002B1FD4" w:rsidRPr="00707193" w:rsidRDefault="002B1FD4"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1C68FA73"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025CD616" w14:textId="4F8062AD" w:rsidR="002B1FD4" w:rsidRPr="00707193" w:rsidRDefault="002B1FD4" w:rsidP="00A6023A">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Naročnik bo sproti, glede na situacijo in dejanske potrebe, s posameznim pisnim nabavnim naročilom, ki bo zapisano v gradbeni dnevnik, naročal posamezna dela predstavniku izvajalca, ki se bodo obračunavala v skladu z določbami tega člena okvirnega sporazuma.</w:t>
      </w:r>
    </w:p>
    <w:p w14:paraId="3E8DC855"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604B4384"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Posamezna dela iz okvirnega sporazuma se bodo obračunavala na osnovi dejansko izvršenih del na podlagi podpisanega gradbenega dnevnika</w:t>
      </w:r>
      <w:r w:rsidR="00F93BD4" w:rsidRPr="00707193">
        <w:rPr>
          <w:rFonts w:ascii="Open Sans" w:eastAsia="Times New Roman" w:hAnsi="Open Sans" w:cs="Open Sans"/>
          <w:sz w:val="20"/>
          <w:szCs w:val="20"/>
          <w:lang w:eastAsia="sl-SI"/>
        </w:rPr>
        <w:t xml:space="preserve"> in po cenah, določenih v  4. členu okvirnega sporazuma</w:t>
      </w:r>
      <w:r w:rsidRPr="00707193">
        <w:rPr>
          <w:rFonts w:ascii="Open Sans" w:eastAsia="Times New Roman" w:hAnsi="Open Sans" w:cs="Open Sans"/>
          <w:sz w:val="20"/>
          <w:szCs w:val="20"/>
          <w:lang w:eastAsia="sl-SI"/>
        </w:rPr>
        <w:t>, pri čemer mora biti gradbeni dnevnik podpisan s strani obeh strank okvirnega sporazuma oziroma njunih predstavnikov.</w:t>
      </w:r>
    </w:p>
    <w:p w14:paraId="4269F93E"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 </w:t>
      </w:r>
    </w:p>
    <w:p w14:paraId="768B94A4"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Dela iz okvirnega sporazuma se bodo štela za pravilno izvršena, ko bo podpisan prevzemni zapisnik o končanju posameznih del s strani obeh strank okvirnega sporazuma oziroma njunih predstavnikov.</w:t>
      </w:r>
    </w:p>
    <w:p w14:paraId="63D23E9A"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13B890DC" w14:textId="77777777" w:rsidR="002B1FD4" w:rsidRPr="00707193" w:rsidRDefault="002B1FD4" w:rsidP="00A6023A">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bo naročniku na osnovi posameznega podpisanega prevzemnega zapisnika o končanju posameznih del s strani obeh strank okvirnega sporazuma oziroma njunih predstavnikov izstavil natančno specificiran račun, kjer mora biti navedena tudi številka posameznega pisnega nabavnega naročila naročnika za posamezna dela, in sicer v roku 5 (petih) delovnih dni po prevzemu del. Izvajalec se obvezuje, da bo izstavljeni račun vseboval tudi nazive objektov/lokacij, ki so navedene v pisnem nabavnem naročilu, na katerih so se dela izvajala, k računu pa mora izvajalec priložiti prevzemni zapisnik o končanju posameznih del, podpisan s strani obeh strank okvirnega sporazuma oziroma njunih predstavnikov.</w:t>
      </w:r>
    </w:p>
    <w:p w14:paraId="2A9A0584"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71D25844"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Naročnik je dolžan ugotoviti pravilno vrednost opravljenih del na osnovi izstavljenega računa. V primeru, da izstavljeni račun ni pravilen, ga je naročnik dolžan zavrniti z obrazložitvijo, izvajalec pa je dolžan izstaviti nov popravljen račun v roku petih (5) delovnih dni od zavrnitve, v katerem bo izkazana pravilna vrednost opravljenih del.</w:t>
      </w:r>
    </w:p>
    <w:p w14:paraId="2D911533"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31E71FF8" w14:textId="53782811"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Naročnik se obvezuje, da bo </w:t>
      </w:r>
      <w:r w:rsidR="005E6ABC">
        <w:rPr>
          <w:rFonts w:ascii="Open Sans" w:eastAsia="Times New Roman" w:hAnsi="Open Sans" w:cs="Open Sans"/>
          <w:sz w:val="20"/>
          <w:szCs w:val="20"/>
          <w:lang w:eastAsia="sl-SI"/>
        </w:rPr>
        <w:t>izstavljene</w:t>
      </w:r>
      <w:r w:rsidRPr="00707193">
        <w:rPr>
          <w:rFonts w:ascii="Open Sans" w:eastAsia="Times New Roman" w:hAnsi="Open Sans" w:cs="Open Sans"/>
          <w:sz w:val="20"/>
          <w:szCs w:val="20"/>
          <w:lang w:eastAsia="sl-SI"/>
        </w:rPr>
        <w:t xml:space="preserve"> račun</w:t>
      </w:r>
      <w:r w:rsidR="005E6ABC">
        <w:rPr>
          <w:rFonts w:ascii="Open Sans" w:eastAsia="Times New Roman" w:hAnsi="Open Sans" w:cs="Open Sans"/>
          <w:sz w:val="20"/>
          <w:szCs w:val="20"/>
          <w:lang w:eastAsia="sl-SI"/>
        </w:rPr>
        <w:t>e</w:t>
      </w:r>
      <w:r w:rsidRPr="00707193">
        <w:rPr>
          <w:rFonts w:ascii="Open Sans" w:eastAsia="Times New Roman" w:hAnsi="Open Sans" w:cs="Open Sans"/>
          <w:sz w:val="20"/>
          <w:szCs w:val="20"/>
          <w:lang w:eastAsia="sl-SI"/>
        </w:rPr>
        <w:t xml:space="preserve"> plačal na transakcijski račun izvajalca/podizvajalca, ki je uradno evidentiran pri AJPES in bo naveden na računu, v roku tridesetih (30) koledarskih dni od dneva izstavitve računa, sestavljenega v skladu s tem okvirnim sporazumom.</w:t>
      </w:r>
    </w:p>
    <w:p w14:paraId="3D0ECA0F"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7B6A7763" w14:textId="77777777" w:rsidR="002B1FD4" w:rsidRPr="00707193" w:rsidRDefault="002B1FD4"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PODIZVAJALCI</w:t>
      </w:r>
    </w:p>
    <w:p w14:paraId="3E731E48"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615D79CF" w14:textId="77777777" w:rsidR="002B1FD4" w:rsidRPr="00707193" w:rsidRDefault="002B1FD4"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5A16E93E" w14:textId="77777777" w:rsidR="002B1FD4" w:rsidRPr="00707193" w:rsidRDefault="002B1FD4" w:rsidP="00A6023A">
      <w:pPr>
        <w:keepNext/>
        <w:keepLines/>
        <w:widowControl w:val="0"/>
        <w:spacing w:after="0" w:line="240" w:lineRule="auto"/>
        <w:jc w:val="center"/>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 se upošteva v primeru, da izvajalec nastopa s podizvajalcem /</w:t>
      </w:r>
    </w:p>
    <w:p w14:paraId="3BFED0B5"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399979C9"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v okviru tega okvirnega sporazuma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49451D" w:rsidRPr="00A07E09" w14:paraId="1DDA8F72" w14:textId="77777777" w:rsidTr="004760CE">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70A4A2F"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0CCDA2C" w14:textId="77777777" w:rsidR="0049451D" w:rsidRPr="004635FC" w:rsidRDefault="0049451D" w:rsidP="004760CE">
            <w:pPr>
              <w:keepNext/>
              <w:keepLines/>
              <w:widowControl w:val="0"/>
              <w:spacing w:after="0" w:line="240" w:lineRule="auto"/>
              <w:ind w:left="242"/>
              <w:jc w:val="both"/>
              <w:rPr>
                <w:rFonts w:ascii="Open Sans" w:eastAsia="Times New Roman" w:hAnsi="Open Sans" w:cs="Open Sans"/>
                <w:sz w:val="20"/>
                <w:szCs w:val="20"/>
                <w:lang w:eastAsia="sl-SI"/>
              </w:rPr>
            </w:pPr>
          </w:p>
        </w:tc>
      </w:tr>
      <w:tr w:rsidR="0049451D" w:rsidRPr="00A07E09" w14:paraId="25430F92" w14:textId="77777777" w:rsidTr="004760CE">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64BDCA80"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600E7248" w14:textId="77777777" w:rsidR="0049451D" w:rsidRPr="004635FC" w:rsidRDefault="0049451D" w:rsidP="004760CE">
            <w:pPr>
              <w:keepNext/>
              <w:keepLines/>
              <w:widowControl w:val="0"/>
              <w:spacing w:after="0" w:line="240" w:lineRule="auto"/>
              <w:ind w:left="242"/>
              <w:jc w:val="both"/>
              <w:rPr>
                <w:rFonts w:ascii="Open Sans" w:eastAsia="Times New Roman" w:hAnsi="Open Sans" w:cs="Open Sans"/>
                <w:sz w:val="20"/>
                <w:szCs w:val="20"/>
                <w:lang w:eastAsia="sl-SI"/>
              </w:rPr>
            </w:pPr>
          </w:p>
        </w:tc>
      </w:tr>
      <w:tr w:rsidR="0049451D" w:rsidRPr="00A07E09" w14:paraId="35DB4DD7" w14:textId="77777777" w:rsidTr="004760CE">
        <w:trPr>
          <w:trHeight w:val="278"/>
          <w:jc w:val="center"/>
        </w:trPr>
        <w:tc>
          <w:tcPr>
            <w:tcW w:w="4106" w:type="dxa"/>
            <w:tcBorders>
              <w:top w:val="single" w:sz="4" w:space="0" w:color="auto"/>
              <w:left w:val="single" w:sz="4" w:space="0" w:color="auto"/>
              <w:right w:val="single" w:sz="4" w:space="0" w:color="auto"/>
            </w:tcBorders>
            <w:vAlign w:val="center"/>
          </w:tcPr>
          <w:p w14:paraId="18B91E98"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10D77CCC" w14:textId="77777777" w:rsidR="0049451D" w:rsidRPr="004635FC" w:rsidRDefault="0049451D" w:rsidP="004760CE">
            <w:pPr>
              <w:keepNext/>
              <w:keepLines/>
              <w:widowControl w:val="0"/>
              <w:spacing w:after="0" w:line="240" w:lineRule="auto"/>
              <w:ind w:left="242"/>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 / NE</w:t>
            </w:r>
          </w:p>
        </w:tc>
      </w:tr>
      <w:tr w:rsidR="0049451D" w:rsidRPr="00A07E09" w14:paraId="5CED5964" w14:textId="77777777" w:rsidTr="004760CE">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3945FFA2"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4D6CAB1D" w14:textId="77777777" w:rsidR="0049451D" w:rsidRPr="004635FC" w:rsidRDefault="0049451D" w:rsidP="004760CE">
            <w:pPr>
              <w:keepNext/>
              <w:keepLines/>
              <w:widowControl w:val="0"/>
              <w:spacing w:after="0" w:line="240" w:lineRule="auto"/>
              <w:ind w:left="242"/>
              <w:jc w:val="both"/>
              <w:rPr>
                <w:rFonts w:ascii="Open Sans" w:eastAsia="Times New Roman" w:hAnsi="Open Sans" w:cs="Open Sans"/>
                <w:sz w:val="20"/>
                <w:szCs w:val="20"/>
                <w:lang w:eastAsia="sl-SI"/>
              </w:rPr>
            </w:pPr>
          </w:p>
        </w:tc>
      </w:tr>
      <w:tr w:rsidR="0049451D" w:rsidRPr="00A07E09" w14:paraId="0168582D" w14:textId="77777777" w:rsidTr="004760CE">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188B33B6"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F4B938D" w14:textId="77777777" w:rsidR="0049451D" w:rsidRPr="004635FC" w:rsidRDefault="0049451D" w:rsidP="004760CE">
            <w:pPr>
              <w:keepNext/>
              <w:keepLines/>
              <w:widowControl w:val="0"/>
              <w:spacing w:after="0" w:line="240" w:lineRule="auto"/>
              <w:ind w:left="242"/>
              <w:jc w:val="both"/>
              <w:rPr>
                <w:rFonts w:ascii="Open Sans" w:eastAsia="Times New Roman" w:hAnsi="Open Sans" w:cs="Open Sans"/>
                <w:sz w:val="20"/>
                <w:szCs w:val="20"/>
                <w:lang w:eastAsia="sl-SI"/>
              </w:rPr>
            </w:pPr>
          </w:p>
        </w:tc>
      </w:tr>
      <w:tr w:rsidR="0049451D" w:rsidRPr="00A07E09" w14:paraId="49AA56A6" w14:textId="77777777" w:rsidTr="004760CE">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1B0B628F"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ED0C1DF" w14:textId="77777777" w:rsidR="0049451D" w:rsidRPr="004635FC" w:rsidRDefault="0049451D" w:rsidP="004760CE">
            <w:pPr>
              <w:keepNext/>
              <w:keepLines/>
              <w:widowControl w:val="0"/>
              <w:spacing w:after="0" w:line="240" w:lineRule="auto"/>
              <w:ind w:left="242"/>
              <w:jc w:val="both"/>
              <w:rPr>
                <w:rFonts w:ascii="Open Sans" w:eastAsia="Times New Roman" w:hAnsi="Open Sans" w:cs="Open Sans"/>
                <w:sz w:val="20"/>
                <w:szCs w:val="20"/>
                <w:lang w:eastAsia="sl-SI"/>
              </w:rPr>
            </w:pPr>
          </w:p>
        </w:tc>
      </w:tr>
      <w:tr w:rsidR="0049451D" w:rsidRPr="00A07E09" w14:paraId="14920E7C" w14:textId="77777777" w:rsidTr="004760CE">
        <w:trPr>
          <w:trHeight w:val="616"/>
          <w:jc w:val="center"/>
        </w:trPr>
        <w:tc>
          <w:tcPr>
            <w:tcW w:w="4106" w:type="dxa"/>
            <w:tcBorders>
              <w:top w:val="single" w:sz="4" w:space="0" w:color="auto"/>
              <w:left w:val="single" w:sz="4" w:space="0" w:color="auto"/>
              <w:right w:val="single" w:sz="4" w:space="0" w:color="auto"/>
            </w:tcBorders>
            <w:vAlign w:val="center"/>
          </w:tcPr>
          <w:p w14:paraId="26CAFD34"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Vrsta in opis del, ki jih ponudnik namerava oddati v podizvajanje</w:t>
            </w:r>
          </w:p>
        </w:tc>
        <w:tc>
          <w:tcPr>
            <w:tcW w:w="5320" w:type="dxa"/>
            <w:tcBorders>
              <w:top w:val="single" w:sz="4" w:space="0" w:color="auto"/>
              <w:left w:val="single" w:sz="4" w:space="0" w:color="auto"/>
              <w:right w:val="single" w:sz="4" w:space="0" w:color="auto"/>
            </w:tcBorders>
            <w:vAlign w:val="center"/>
          </w:tcPr>
          <w:p w14:paraId="54607C6C" w14:textId="77777777" w:rsidR="0049451D" w:rsidRPr="004635FC" w:rsidRDefault="0049451D" w:rsidP="004760CE">
            <w:pPr>
              <w:keepNext/>
              <w:keepLines/>
              <w:widowControl w:val="0"/>
              <w:spacing w:after="0" w:line="240" w:lineRule="auto"/>
              <w:ind w:left="242"/>
              <w:jc w:val="both"/>
              <w:rPr>
                <w:rFonts w:ascii="Open Sans" w:eastAsia="Times New Roman" w:hAnsi="Open Sans" w:cs="Open Sans"/>
                <w:sz w:val="20"/>
                <w:szCs w:val="20"/>
                <w:lang w:eastAsia="sl-SI"/>
              </w:rPr>
            </w:pPr>
          </w:p>
        </w:tc>
      </w:tr>
      <w:tr w:rsidR="0049451D" w:rsidRPr="00A07E09" w14:paraId="7DEBEB20" w14:textId="77777777" w:rsidTr="004760CE">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424256F4" w14:textId="77777777" w:rsidR="0049451D" w:rsidRPr="004635FC" w:rsidRDefault="0049451D" w:rsidP="004760CE">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Orientacijska vrednost del oziroma delež (v %) del v podizvajanju</w:t>
            </w:r>
          </w:p>
        </w:tc>
        <w:tc>
          <w:tcPr>
            <w:tcW w:w="5320" w:type="dxa"/>
            <w:tcBorders>
              <w:top w:val="single" w:sz="4" w:space="0" w:color="auto"/>
              <w:left w:val="single" w:sz="4" w:space="0" w:color="auto"/>
              <w:bottom w:val="single" w:sz="4" w:space="0" w:color="auto"/>
              <w:right w:val="single" w:sz="4" w:space="0" w:color="auto"/>
            </w:tcBorders>
            <w:vAlign w:val="center"/>
          </w:tcPr>
          <w:p w14:paraId="060EB96B" w14:textId="77777777" w:rsidR="0049451D" w:rsidRPr="004635FC" w:rsidRDefault="0049451D" w:rsidP="004760CE">
            <w:pPr>
              <w:keepNext/>
              <w:keepLines/>
              <w:widowControl w:val="0"/>
              <w:spacing w:after="0" w:line="240" w:lineRule="auto"/>
              <w:ind w:left="242"/>
              <w:jc w:val="both"/>
              <w:rPr>
                <w:rFonts w:ascii="Open Sans" w:eastAsia="Times New Roman" w:hAnsi="Open Sans" w:cs="Open Sans"/>
                <w:sz w:val="20"/>
                <w:szCs w:val="20"/>
                <w:lang w:eastAsia="sl-SI"/>
              </w:rPr>
            </w:pPr>
          </w:p>
        </w:tc>
      </w:tr>
    </w:tbl>
    <w:p w14:paraId="791DC9E5" w14:textId="77777777" w:rsidR="0049451D" w:rsidRDefault="0049451D" w:rsidP="00A6023A">
      <w:pPr>
        <w:keepNext/>
        <w:keepLines/>
        <w:widowControl w:val="0"/>
        <w:spacing w:after="0" w:line="240" w:lineRule="auto"/>
        <w:jc w:val="both"/>
        <w:rPr>
          <w:rFonts w:ascii="Open Sans" w:eastAsia="Times New Roman" w:hAnsi="Open Sans" w:cs="Open Sans"/>
          <w:sz w:val="20"/>
          <w:szCs w:val="20"/>
          <w:lang w:eastAsia="sl-SI"/>
        </w:rPr>
      </w:pPr>
    </w:p>
    <w:p w14:paraId="1F528914" w14:textId="433F9401"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C618F7F"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05CABCB4"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4DB5F665"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58BA5296"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7EFF32C8"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1F4C313F"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00307FAB" w:rsidRPr="00707193">
        <w:rPr>
          <w:rFonts w:ascii="Open Sans" w:hAnsi="Open Sans" w:cs="Open Sans"/>
          <w:sz w:val="20"/>
          <w:szCs w:val="20"/>
        </w:rPr>
        <w:t xml:space="preserve"> </w:t>
      </w:r>
      <w:r w:rsidR="00307FAB" w:rsidRPr="00707193">
        <w:rPr>
          <w:rFonts w:ascii="Open Sans" w:eastAsia="Times New Roman" w:hAnsi="Open Sans" w:cs="Open Sans"/>
          <w:sz w:val="20"/>
          <w:szCs w:val="20"/>
          <w:lang w:eastAsia="sl-SI"/>
        </w:rPr>
        <w:t>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490A0AD6"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214EA27D"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0BC5AB8"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34F11F5C" w14:textId="77777777" w:rsidR="002B1FD4" w:rsidRPr="00707193" w:rsidRDefault="002B1FD4" w:rsidP="00A6023A">
      <w:pPr>
        <w:keepNext/>
        <w:keepLines/>
        <w:widowControl w:val="0"/>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/se upošteva v primeru, da izvajalec nastopa s podizvajalcem, ki ne zahteva neposrednega plačila/</w:t>
      </w:r>
    </w:p>
    <w:p w14:paraId="214CD016"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opravljena dela, ki so neposredno povezana s predmetom okvirnega sporazuma. Če izvajalec naročniku na njegov poziv ne posreduje teh izjav, naročnik Državni revizijski komisiji poda predlog za uvedbo postopka o prekršku iz 2. točke prvega odstavka 112. člena ZJN-3.</w:t>
      </w:r>
    </w:p>
    <w:p w14:paraId="1AD7904B"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5AC75ED7" w14:textId="77777777" w:rsidR="002B1FD4" w:rsidRPr="00707193" w:rsidRDefault="002B1FD4" w:rsidP="00A6023A">
      <w:pPr>
        <w:keepNext/>
        <w:keepLines/>
        <w:widowControl w:val="0"/>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/se upošteva v primeru, da izvajalec nastopa s podizvajalcem, ki zahteva neposredno plačilo/</w:t>
      </w:r>
    </w:p>
    <w:p w14:paraId="2D8E56E4"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48A83B2D" w14:textId="77777777" w:rsidR="002B1FD4" w:rsidRPr="00707193" w:rsidRDefault="002B1FD4" w:rsidP="00402E69">
      <w:pPr>
        <w:keepNext/>
        <w:keepLines/>
        <w:widowControl w:val="0"/>
        <w:numPr>
          <w:ilvl w:val="0"/>
          <w:numId w:val="18"/>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pooblastiti naročnika, da na podlagi potrjenega računa s strani izvajalca neposredno plačuje podizvajalcu,</w:t>
      </w:r>
    </w:p>
    <w:p w14:paraId="78F2F8B9" w14:textId="77777777" w:rsidR="002B1FD4" w:rsidRPr="00707193" w:rsidRDefault="002B1FD4" w:rsidP="00402E69">
      <w:pPr>
        <w:keepNext/>
        <w:keepLines/>
        <w:widowControl w:val="0"/>
        <w:numPr>
          <w:ilvl w:val="0"/>
          <w:numId w:val="18"/>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predložiti soglasje podizvajalca, na podlagi katerega naročnik namesto izvajalca poravna podizvajalčevo terjatev do izvajalca</w:t>
      </w:r>
      <w:r w:rsidR="00307FAB" w:rsidRPr="00707193">
        <w:rPr>
          <w:rFonts w:ascii="Open Sans" w:eastAsia="Times New Roman" w:hAnsi="Open Sans" w:cs="Open Sans"/>
          <w:sz w:val="20"/>
          <w:szCs w:val="20"/>
          <w:lang w:eastAsia="sl-SI"/>
        </w:rPr>
        <w:t>.</w:t>
      </w:r>
    </w:p>
    <w:p w14:paraId="1C3CC712"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62ADCCBD"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mora za podizvajalca, ki zahteva neposredno plačilo, ob vsakem računu priložiti:</w:t>
      </w:r>
    </w:p>
    <w:p w14:paraId="40944846" w14:textId="77777777" w:rsidR="002B1FD4" w:rsidRPr="00707193" w:rsidRDefault="002B1FD4" w:rsidP="00402E69">
      <w:pPr>
        <w:keepNext/>
        <w:keepLines/>
        <w:widowControl w:val="0"/>
        <w:numPr>
          <w:ilvl w:val="0"/>
          <w:numId w:val="15"/>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račun podizvajalca za opravljena dela po okvirnem sporazumu, potrjen s strani izvajalca, na podlagi katerega naročnik izvede nakazilo za opravljena dela po okvirnem sporazumu neposredno na račun podizvajalca ali </w:t>
      </w:r>
    </w:p>
    <w:p w14:paraId="13A58890" w14:textId="1CB6C22E" w:rsidR="002B1FD4" w:rsidRPr="00707193" w:rsidRDefault="002B1FD4" w:rsidP="00402E69">
      <w:pPr>
        <w:keepNext/>
        <w:keepLines/>
        <w:widowControl w:val="0"/>
        <w:numPr>
          <w:ilvl w:val="0"/>
          <w:numId w:val="15"/>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podpisano izjavo podizvajalca, naslovljeno na naročnika, o tem, da je ta seznanjen s konkretno izstavljenim računom izvajalca oziroma, da pri delih po okvirnem sporazumu, ki jih obravnava račun, ni sodeloval kot podizvajalec, ter da podizvajalec iz naslova tega računa izvajalca nima in ne bo imel do naročnika nobenih zahtevkov.</w:t>
      </w:r>
    </w:p>
    <w:p w14:paraId="5074BBB3"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2951B57E"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3EAC7917"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79AE4AC8" w14:textId="77777777" w:rsidR="002B1FD4" w:rsidRPr="00707193" w:rsidRDefault="002B1FD4" w:rsidP="00A6023A">
      <w:pPr>
        <w:keepNext/>
        <w:keepLines/>
        <w:widowControl w:val="0"/>
        <w:spacing w:after="0" w:line="240" w:lineRule="auto"/>
        <w:jc w:val="both"/>
        <w:rPr>
          <w:rFonts w:ascii="Open Sans" w:eastAsia="Times New Roman" w:hAnsi="Open Sans" w:cs="Open Sans"/>
          <w:kern w:val="16"/>
          <w:sz w:val="20"/>
          <w:szCs w:val="20"/>
          <w:lang w:eastAsia="sl-SI"/>
        </w:rPr>
      </w:pPr>
      <w:r w:rsidRPr="00707193">
        <w:rPr>
          <w:rFonts w:ascii="Open Sans" w:eastAsia="Times New Roman" w:hAnsi="Open Sans" w:cs="Open Sans"/>
          <w:kern w:val="16"/>
          <w:sz w:val="20"/>
          <w:szCs w:val="20"/>
          <w:lang w:eastAsia="sl-SI"/>
        </w:rPr>
        <w:t>S plačilom posameznega zneska podizvajalcu obveznost naročnika za plačilo izvajalcu ugasne do višine tako plačanega zneska podizvajalcu.</w:t>
      </w:r>
    </w:p>
    <w:p w14:paraId="2E77DC49" w14:textId="77777777" w:rsidR="002B1FD4" w:rsidRPr="00707193" w:rsidRDefault="002B1FD4" w:rsidP="00A6023A">
      <w:pPr>
        <w:keepNext/>
        <w:keepLines/>
        <w:widowControl w:val="0"/>
        <w:spacing w:after="0" w:line="240" w:lineRule="auto"/>
        <w:jc w:val="both"/>
        <w:rPr>
          <w:rFonts w:ascii="Open Sans" w:eastAsia="Times New Roman" w:hAnsi="Open Sans" w:cs="Open Sans"/>
          <w:kern w:val="16"/>
          <w:sz w:val="20"/>
          <w:szCs w:val="20"/>
          <w:lang w:eastAsia="sl-SI"/>
        </w:rPr>
      </w:pPr>
    </w:p>
    <w:p w14:paraId="474A9949" w14:textId="77777777" w:rsidR="002B1FD4" w:rsidRPr="00707193" w:rsidRDefault="002B1FD4" w:rsidP="00A6023A">
      <w:pPr>
        <w:keepNext/>
        <w:keepLines/>
        <w:widowControl w:val="0"/>
        <w:spacing w:after="0" w:line="240" w:lineRule="auto"/>
        <w:jc w:val="both"/>
        <w:rPr>
          <w:rFonts w:ascii="Open Sans" w:eastAsia="Times New Roman" w:hAnsi="Open Sans" w:cs="Open Sans"/>
          <w:kern w:val="16"/>
          <w:sz w:val="20"/>
          <w:szCs w:val="20"/>
          <w:lang w:eastAsia="sl-SI"/>
        </w:rPr>
      </w:pPr>
      <w:r w:rsidRPr="00707193">
        <w:rPr>
          <w:rFonts w:ascii="Open Sans" w:eastAsia="Times New Roman" w:hAnsi="Open Sans" w:cs="Open Sans"/>
          <w:kern w:val="16"/>
          <w:sz w:val="20"/>
          <w:szCs w:val="20"/>
          <w:lang w:eastAsia="sl-SI"/>
        </w:rPr>
        <w:t>Roki plačil izvajalcu in njegovim podizvajalcem so enaki.</w:t>
      </w:r>
    </w:p>
    <w:p w14:paraId="13E76B46" w14:textId="77777777" w:rsidR="002B1FD4" w:rsidRPr="00707193" w:rsidRDefault="002B1FD4" w:rsidP="00A6023A">
      <w:pPr>
        <w:keepNext/>
        <w:keepLines/>
        <w:widowControl w:val="0"/>
        <w:spacing w:after="0" w:line="240" w:lineRule="auto"/>
        <w:jc w:val="center"/>
        <w:rPr>
          <w:rFonts w:ascii="Open Sans" w:eastAsia="Times New Roman" w:hAnsi="Open Sans" w:cs="Open Sans"/>
          <w:kern w:val="16"/>
          <w:sz w:val="20"/>
          <w:szCs w:val="20"/>
          <w:lang w:eastAsia="sl-SI"/>
        </w:rPr>
      </w:pPr>
    </w:p>
    <w:p w14:paraId="300B2988" w14:textId="77777777" w:rsidR="002B1FD4" w:rsidRPr="00707193" w:rsidRDefault="002B1FD4" w:rsidP="00A6023A">
      <w:pPr>
        <w:keepNext/>
        <w:keepLines/>
        <w:widowControl w:val="0"/>
        <w:tabs>
          <w:tab w:val="num" w:pos="4605"/>
        </w:tabs>
        <w:spacing w:after="0" w:line="240" w:lineRule="auto"/>
        <w:jc w:val="center"/>
        <w:rPr>
          <w:rFonts w:ascii="Open Sans" w:eastAsia="Times New Roman" w:hAnsi="Open Sans" w:cs="Open Sans"/>
          <w:sz w:val="20"/>
          <w:szCs w:val="20"/>
          <w:lang w:eastAsia="sl-SI"/>
        </w:rPr>
      </w:pPr>
      <w:r w:rsidRPr="00707193">
        <w:rPr>
          <w:rFonts w:ascii="Open Sans" w:eastAsia="Times New Roman" w:hAnsi="Open Sans" w:cs="Open Sans"/>
          <w:b/>
          <w:sz w:val="20"/>
          <w:szCs w:val="20"/>
          <w:lang w:eastAsia="sl-SI"/>
        </w:rPr>
        <w:t>ALI</w:t>
      </w:r>
    </w:p>
    <w:p w14:paraId="37451CB9" w14:textId="77777777" w:rsidR="002B1FD4" w:rsidRPr="00707193" w:rsidRDefault="002B1FD4" w:rsidP="00A6023A">
      <w:pPr>
        <w:keepNext/>
        <w:keepLines/>
        <w:widowControl w:val="0"/>
        <w:tabs>
          <w:tab w:val="num" w:pos="4605"/>
        </w:tabs>
        <w:spacing w:after="0" w:line="240" w:lineRule="auto"/>
        <w:jc w:val="center"/>
        <w:rPr>
          <w:rFonts w:ascii="Open Sans" w:eastAsia="Times New Roman" w:hAnsi="Open Sans" w:cs="Open Sans"/>
          <w:b/>
          <w:sz w:val="20"/>
          <w:szCs w:val="20"/>
          <w:lang w:eastAsia="sl-SI"/>
        </w:rPr>
      </w:pPr>
    </w:p>
    <w:p w14:paraId="716BC8A2" w14:textId="77777777" w:rsidR="002B1FD4" w:rsidRPr="00707193" w:rsidRDefault="002B1FD4" w:rsidP="00A6023A">
      <w:pPr>
        <w:keepNext/>
        <w:keepLines/>
        <w:widowControl w:val="0"/>
        <w:spacing w:after="0" w:line="240" w:lineRule="auto"/>
        <w:ind w:left="360"/>
        <w:jc w:val="center"/>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7a. člen</w:t>
      </w:r>
    </w:p>
    <w:p w14:paraId="4EFCF07A" w14:textId="77777777" w:rsidR="002B1FD4" w:rsidRPr="00707193" w:rsidRDefault="002B1FD4" w:rsidP="00A6023A">
      <w:pPr>
        <w:keepNext/>
        <w:keepLines/>
        <w:widowControl w:val="0"/>
        <w:spacing w:after="0" w:line="240" w:lineRule="auto"/>
        <w:jc w:val="center"/>
        <w:rPr>
          <w:rFonts w:ascii="Open Sans" w:eastAsia="Times New Roman" w:hAnsi="Open Sans" w:cs="Open Sans"/>
          <w:b/>
          <w:i/>
          <w:sz w:val="20"/>
          <w:szCs w:val="20"/>
          <w:lang w:eastAsia="sl-SI"/>
        </w:rPr>
      </w:pPr>
      <w:r w:rsidRPr="00707193">
        <w:rPr>
          <w:rFonts w:ascii="Open Sans" w:eastAsia="Times New Roman" w:hAnsi="Open Sans" w:cs="Open Sans"/>
          <w:b/>
          <w:i/>
          <w:sz w:val="20"/>
          <w:szCs w:val="20"/>
          <w:lang w:eastAsia="sl-SI"/>
        </w:rPr>
        <w:t>/ se upošteva v primeru, da izvajalec ne nastopa s podizvajalcem /</w:t>
      </w:r>
    </w:p>
    <w:p w14:paraId="58A25B73" w14:textId="77777777" w:rsidR="002B1FD4" w:rsidRPr="00707193" w:rsidRDefault="002B1FD4" w:rsidP="00A6023A">
      <w:pPr>
        <w:keepNext/>
        <w:keepLines/>
        <w:widowControl w:val="0"/>
        <w:tabs>
          <w:tab w:val="num" w:pos="4605"/>
        </w:tabs>
        <w:spacing w:after="0" w:line="240" w:lineRule="auto"/>
        <w:jc w:val="both"/>
        <w:rPr>
          <w:rFonts w:ascii="Open Sans" w:eastAsia="Times New Roman" w:hAnsi="Open Sans" w:cs="Open Sans"/>
          <w:b/>
          <w:sz w:val="20"/>
          <w:szCs w:val="20"/>
          <w:lang w:eastAsia="sl-SI"/>
        </w:rPr>
      </w:pPr>
    </w:p>
    <w:p w14:paraId="679B3087"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47A19E82" w14:textId="77777777" w:rsidR="002B1FD4" w:rsidRPr="00707193" w:rsidRDefault="002B1FD4" w:rsidP="00A6023A">
      <w:pPr>
        <w:keepNext/>
        <w:keepLines/>
        <w:widowControl w:val="0"/>
        <w:spacing w:after="0" w:line="240" w:lineRule="auto"/>
        <w:jc w:val="both"/>
        <w:rPr>
          <w:rFonts w:ascii="Open Sans" w:eastAsia="Times New Roman" w:hAnsi="Open Sans" w:cs="Open Sans"/>
          <w:b/>
          <w:sz w:val="20"/>
          <w:szCs w:val="20"/>
          <w:lang w:eastAsia="sl-SI"/>
        </w:rPr>
      </w:pPr>
    </w:p>
    <w:p w14:paraId="1E4AB78C"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r w:rsidR="00307FAB" w:rsidRPr="00707193">
        <w:rPr>
          <w:rFonts w:ascii="Open Sans" w:hAnsi="Open Sans" w:cs="Open Sans"/>
          <w:sz w:val="20"/>
          <w:szCs w:val="20"/>
        </w:rPr>
        <w:t xml:space="preserve"> </w:t>
      </w:r>
      <w:r w:rsidR="00307FAB" w:rsidRPr="00707193">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337032ED"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725E895C"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2FC87167"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p>
    <w:p w14:paraId="37B3544F" w14:textId="77777777" w:rsidR="002B1FD4" w:rsidRPr="00707193" w:rsidRDefault="002B1FD4" w:rsidP="00A6023A">
      <w:pPr>
        <w:keepNext/>
        <w:keepLines/>
        <w:widowControl w:val="0"/>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75B63702" w14:textId="77777777" w:rsidR="00B01B6B" w:rsidRPr="00707193" w:rsidRDefault="00B01B6B" w:rsidP="00A6023A">
      <w:pPr>
        <w:keepNext/>
        <w:keepLines/>
        <w:spacing w:after="0" w:line="240" w:lineRule="auto"/>
        <w:jc w:val="both"/>
        <w:rPr>
          <w:rFonts w:ascii="Open Sans" w:eastAsia="Times New Roman" w:hAnsi="Open Sans" w:cs="Open Sans"/>
          <w:b/>
          <w:sz w:val="20"/>
          <w:szCs w:val="20"/>
          <w:lang w:eastAsia="sl-SI"/>
        </w:rPr>
      </w:pPr>
    </w:p>
    <w:p w14:paraId="6A693F89" w14:textId="77777777" w:rsidR="00EC3759" w:rsidRPr="00707193" w:rsidRDefault="00D007CA"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NAROČANJE, ROK, KRAJ DOBAVE TER PREVZEM</w:t>
      </w:r>
    </w:p>
    <w:p w14:paraId="62B755B1" w14:textId="77777777" w:rsidR="00D007CA" w:rsidRPr="00707193" w:rsidRDefault="00D007CA" w:rsidP="00A6023A">
      <w:pPr>
        <w:pStyle w:val="Odstavekseznama"/>
        <w:keepNext/>
        <w:keepLines/>
        <w:suppressAutoHyphens/>
        <w:autoSpaceDE w:val="0"/>
        <w:ind w:left="1080"/>
        <w:rPr>
          <w:rFonts w:ascii="Open Sans" w:eastAsia="Arial" w:hAnsi="Open Sans" w:cs="Open Sans"/>
          <w:b/>
          <w:lang w:eastAsia="ar-SA"/>
        </w:rPr>
      </w:pPr>
    </w:p>
    <w:p w14:paraId="2E5F48DC"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187AE66F" w14:textId="77777777" w:rsidR="00EC3759" w:rsidRPr="00707193" w:rsidRDefault="00EC3759" w:rsidP="00A6023A">
      <w:pPr>
        <w:keepNext/>
        <w:keepLines/>
        <w:suppressAutoHyphens/>
        <w:autoSpaceDE w:val="0"/>
        <w:spacing w:after="0" w:line="240" w:lineRule="auto"/>
        <w:jc w:val="both"/>
        <w:rPr>
          <w:rFonts w:ascii="Open Sans" w:eastAsia="Arial" w:hAnsi="Open Sans" w:cs="Open Sans"/>
          <w:b/>
          <w:sz w:val="20"/>
          <w:szCs w:val="20"/>
          <w:lang w:eastAsia="ar-SA"/>
        </w:rPr>
      </w:pPr>
    </w:p>
    <w:p w14:paraId="3DE6E0E1" w14:textId="77777777" w:rsidR="00EA5916" w:rsidRPr="00707193" w:rsidRDefault="00EA5916" w:rsidP="00EA5916">
      <w:pPr>
        <w:keepNext/>
        <w:keepLines/>
        <w:spacing w:after="0" w:line="240" w:lineRule="auto"/>
        <w:jc w:val="both"/>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Naročnik bo posamezna naročila oddajal sukcesivno, s pisnim nabavnim naročilom naročnika, ki ga bo posredoval izvajalcu na stalno dosegljivo telefonsko številko ___________ ali po elektronski pošti na naslov _____________ ali po pošti. Šteje se, da je izvajalec naročilo prejel, če ima naročnik dokazilo o poslanem naročilu iz prejšnjega stavka.</w:t>
      </w:r>
    </w:p>
    <w:p w14:paraId="5D4DE630" w14:textId="77777777" w:rsidR="00D007CA" w:rsidRPr="00707193" w:rsidRDefault="00D007CA" w:rsidP="00A6023A">
      <w:pPr>
        <w:keepNext/>
        <w:keepLines/>
        <w:spacing w:after="0" w:line="240" w:lineRule="auto"/>
        <w:jc w:val="both"/>
        <w:rPr>
          <w:rFonts w:ascii="Open Sans" w:eastAsia="Times New Roman" w:hAnsi="Open Sans" w:cs="Open Sans"/>
          <w:bCs/>
          <w:sz w:val="20"/>
          <w:szCs w:val="20"/>
          <w:lang w:eastAsia="x-none"/>
        </w:rPr>
      </w:pPr>
    </w:p>
    <w:p w14:paraId="1084A019" w14:textId="77777777" w:rsidR="00D007CA" w:rsidRPr="00707193" w:rsidRDefault="00D007C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Izvajalec se zavezuje, da bo na podlagi posameznega pisnega nabavnega naročila s strani naročnika </w:t>
      </w:r>
      <w:r w:rsidR="00EA5916" w:rsidRPr="00707193">
        <w:rPr>
          <w:rFonts w:ascii="Open Sans" w:eastAsia="Times New Roman" w:hAnsi="Open Sans" w:cs="Open Sans"/>
          <w:sz w:val="20"/>
          <w:szCs w:val="20"/>
          <w:lang w:eastAsia="sl-SI"/>
        </w:rPr>
        <w:t>izvajal dela</w:t>
      </w:r>
      <w:r w:rsidRPr="00707193">
        <w:rPr>
          <w:rFonts w:ascii="Open Sans" w:eastAsia="Times New Roman" w:hAnsi="Open Sans" w:cs="Open Sans"/>
          <w:sz w:val="20"/>
          <w:szCs w:val="20"/>
          <w:lang w:eastAsia="sl-SI"/>
        </w:rPr>
        <w:t xml:space="preserve"> iz 2. člena tega okvirnega sporazuma.</w:t>
      </w:r>
      <w:r w:rsidR="002B4272" w:rsidRPr="00707193">
        <w:rPr>
          <w:rFonts w:ascii="Open Sans" w:eastAsia="Times New Roman" w:hAnsi="Open Sans" w:cs="Open Sans"/>
          <w:sz w:val="20"/>
          <w:szCs w:val="20"/>
          <w:lang w:eastAsia="sl-SI"/>
        </w:rPr>
        <w:t xml:space="preserve"> </w:t>
      </w:r>
    </w:p>
    <w:p w14:paraId="4AFE9EB2" w14:textId="77777777" w:rsidR="00D007CA" w:rsidRPr="00707193" w:rsidRDefault="00D007CA" w:rsidP="00A6023A">
      <w:pPr>
        <w:keepNext/>
        <w:keepLines/>
        <w:spacing w:after="0" w:line="240" w:lineRule="auto"/>
        <w:jc w:val="both"/>
        <w:rPr>
          <w:rFonts w:ascii="Open Sans" w:eastAsia="Times New Roman" w:hAnsi="Open Sans" w:cs="Open Sans"/>
          <w:bCs/>
          <w:sz w:val="20"/>
          <w:szCs w:val="20"/>
          <w:lang w:eastAsia="x-none"/>
        </w:rPr>
      </w:pPr>
    </w:p>
    <w:p w14:paraId="251AF4AC" w14:textId="77777777" w:rsidR="009E204A" w:rsidRPr="00707193" w:rsidRDefault="009E204A" w:rsidP="00A6023A">
      <w:pPr>
        <w:keepNext/>
        <w:keepLines/>
        <w:suppressAutoHyphens/>
        <w:spacing w:after="0" w:line="240" w:lineRule="auto"/>
        <w:jc w:val="both"/>
        <w:rPr>
          <w:rFonts w:ascii="Open Sans" w:eastAsia="Times New Roman" w:hAnsi="Open Sans" w:cs="Open Sans"/>
          <w:sz w:val="20"/>
          <w:szCs w:val="20"/>
          <w:lang w:eastAsia="ar-SA"/>
        </w:rPr>
      </w:pPr>
      <w:r w:rsidRPr="00707193">
        <w:rPr>
          <w:rFonts w:ascii="Open Sans" w:eastAsia="Times New Roman" w:hAnsi="Open Sans" w:cs="Open Sans"/>
          <w:sz w:val="20"/>
          <w:szCs w:val="20"/>
          <w:lang w:eastAsia="ar-SA"/>
        </w:rPr>
        <w:t>Naročnik zahteva, da izvajalec zagotavlja hiter odzivni čas za naročilo zaporne armature</w:t>
      </w:r>
      <w:r w:rsidR="00EA5916" w:rsidRPr="00707193">
        <w:rPr>
          <w:rFonts w:ascii="Open Sans" w:eastAsia="Times New Roman" w:hAnsi="Open Sans" w:cs="Open Sans"/>
          <w:sz w:val="20"/>
          <w:szCs w:val="20"/>
          <w:lang w:eastAsia="ar-SA"/>
        </w:rPr>
        <w:t xml:space="preserve"> (v nadaljevanju: blago</w:t>
      </w:r>
      <w:r w:rsidRPr="00707193">
        <w:rPr>
          <w:rFonts w:ascii="Open Sans" w:eastAsia="Times New Roman" w:hAnsi="Open Sans" w:cs="Open Sans"/>
          <w:sz w:val="20"/>
          <w:szCs w:val="20"/>
          <w:lang w:eastAsia="ar-SA"/>
        </w:rPr>
        <w:t>) in sicer največ 5 (pet) koledarskih dni od prejema pisnega nabavnega naročila za blago s strani naročnika. Izvajalec mora v navedenem odzivnem času naročiti blago (zaporno armaturo), k</w:t>
      </w:r>
      <w:r w:rsidR="008D6EC4" w:rsidRPr="00707193">
        <w:rPr>
          <w:rFonts w:ascii="Open Sans" w:eastAsia="Times New Roman" w:hAnsi="Open Sans" w:cs="Open Sans"/>
          <w:sz w:val="20"/>
          <w:szCs w:val="20"/>
          <w:lang w:eastAsia="ar-SA"/>
        </w:rPr>
        <w:t>aterega dobava in vgradnja</w:t>
      </w:r>
      <w:r w:rsidRPr="00707193">
        <w:rPr>
          <w:rFonts w:ascii="Open Sans" w:eastAsia="Times New Roman" w:hAnsi="Open Sans" w:cs="Open Sans"/>
          <w:sz w:val="20"/>
          <w:szCs w:val="20"/>
          <w:lang w:eastAsia="ar-SA"/>
        </w:rPr>
        <w:t xml:space="preserve"> je predmet okvirnega sporazuma.  </w:t>
      </w:r>
    </w:p>
    <w:p w14:paraId="16293471" w14:textId="77777777" w:rsidR="009E204A" w:rsidRPr="00707193" w:rsidRDefault="009E204A" w:rsidP="00A6023A">
      <w:pPr>
        <w:keepNext/>
        <w:keepLines/>
        <w:suppressAutoHyphens/>
        <w:spacing w:after="0" w:line="240" w:lineRule="auto"/>
        <w:jc w:val="both"/>
        <w:rPr>
          <w:rFonts w:ascii="Open Sans" w:eastAsia="Times New Roman" w:hAnsi="Open Sans" w:cs="Open Sans"/>
          <w:sz w:val="20"/>
          <w:szCs w:val="20"/>
          <w:lang w:eastAsia="ar-SA"/>
        </w:rPr>
      </w:pPr>
    </w:p>
    <w:p w14:paraId="45CD913E" w14:textId="0ADF50E0" w:rsidR="009E204A" w:rsidRPr="00707193" w:rsidRDefault="009E204A" w:rsidP="00A6023A">
      <w:pPr>
        <w:keepNext/>
        <w:keepLines/>
        <w:suppressAutoHyphens/>
        <w:spacing w:after="0" w:line="240" w:lineRule="auto"/>
        <w:jc w:val="both"/>
        <w:rPr>
          <w:rFonts w:ascii="Open Sans" w:eastAsia="Times New Roman" w:hAnsi="Open Sans" w:cs="Open Sans"/>
          <w:sz w:val="20"/>
          <w:szCs w:val="20"/>
          <w:lang w:eastAsia="ar-SA"/>
        </w:rPr>
      </w:pPr>
      <w:r w:rsidRPr="00707193">
        <w:rPr>
          <w:rFonts w:ascii="Open Sans" w:eastAsia="Times New Roman" w:hAnsi="Open Sans" w:cs="Open Sans"/>
          <w:sz w:val="20"/>
          <w:szCs w:val="20"/>
          <w:lang w:eastAsia="ar-SA"/>
        </w:rPr>
        <w:t xml:space="preserve">Izvajalec mora naročnika </w:t>
      </w:r>
      <w:r w:rsidR="008D6EC4" w:rsidRPr="00707193">
        <w:rPr>
          <w:rFonts w:ascii="Open Sans" w:eastAsia="Times New Roman" w:hAnsi="Open Sans" w:cs="Open Sans"/>
          <w:sz w:val="20"/>
          <w:szCs w:val="20"/>
          <w:lang w:eastAsia="ar-SA"/>
        </w:rPr>
        <w:t xml:space="preserve">nemudoma </w:t>
      </w:r>
      <w:r w:rsidRPr="00707193">
        <w:rPr>
          <w:rFonts w:ascii="Open Sans" w:eastAsia="Times New Roman" w:hAnsi="Open Sans" w:cs="Open Sans"/>
          <w:sz w:val="20"/>
          <w:szCs w:val="20"/>
          <w:lang w:eastAsia="ar-SA"/>
        </w:rPr>
        <w:t xml:space="preserve">obvestiti o prejemu </w:t>
      </w:r>
      <w:r w:rsidR="008D6EC4" w:rsidRPr="00707193">
        <w:rPr>
          <w:rFonts w:ascii="Open Sans" w:eastAsia="Times New Roman" w:hAnsi="Open Sans" w:cs="Open Sans"/>
          <w:sz w:val="20"/>
          <w:szCs w:val="20"/>
          <w:lang w:eastAsia="ar-SA"/>
        </w:rPr>
        <w:t xml:space="preserve">naročenega </w:t>
      </w:r>
      <w:r w:rsidRPr="00707193">
        <w:rPr>
          <w:rFonts w:ascii="Open Sans" w:eastAsia="Times New Roman" w:hAnsi="Open Sans" w:cs="Open Sans"/>
          <w:sz w:val="20"/>
          <w:szCs w:val="20"/>
          <w:lang w:eastAsia="ar-SA"/>
        </w:rPr>
        <w:t>blaga</w:t>
      </w:r>
      <w:r w:rsidR="0049451D">
        <w:rPr>
          <w:rFonts w:ascii="Open Sans" w:eastAsia="Times New Roman" w:hAnsi="Open Sans" w:cs="Open Sans"/>
          <w:sz w:val="20"/>
          <w:szCs w:val="20"/>
          <w:lang w:eastAsia="ar-SA"/>
        </w:rPr>
        <w:t>, naročnik pa pričakuje, da bo posamezna armatura dobavljena v roku do 5 (pet) mesecev</w:t>
      </w:r>
      <w:r w:rsidRPr="00707193">
        <w:rPr>
          <w:rFonts w:ascii="Open Sans" w:eastAsia="Times New Roman" w:hAnsi="Open Sans" w:cs="Open Sans"/>
          <w:sz w:val="20"/>
          <w:szCs w:val="20"/>
          <w:lang w:eastAsia="ar-SA"/>
        </w:rPr>
        <w:t xml:space="preserve">. </w:t>
      </w:r>
      <w:r w:rsidR="008D6EC4" w:rsidRPr="00707193">
        <w:rPr>
          <w:rFonts w:ascii="Open Sans" w:eastAsia="Times New Roman" w:hAnsi="Open Sans" w:cs="Open Sans"/>
          <w:sz w:val="20"/>
          <w:szCs w:val="20"/>
          <w:lang w:eastAsia="ar-SA"/>
        </w:rPr>
        <w:t>Po prejemu obvestila izvajalca o prejemu naročenega blaga, n</w:t>
      </w:r>
      <w:r w:rsidRPr="00707193">
        <w:rPr>
          <w:rFonts w:ascii="Open Sans" w:eastAsia="Times New Roman" w:hAnsi="Open Sans" w:cs="Open Sans"/>
          <w:sz w:val="20"/>
          <w:szCs w:val="20"/>
          <w:lang w:eastAsia="ar-SA"/>
        </w:rPr>
        <w:t>aročnik izvajalca obvesti o pripravljenosti objekta za vgradnjo posamezne vrste blaga</w:t>
      </w:r>
      <w:r w:rsidR="008D6EC4" w:rsidRPr="00707193">
        <w:rPr>
          <w:rFonts w:ascii="Open Sans" w:eastAsia="Times New Roman" w:hAnsi="Open Sans" w:cs="Open Sans"/>
          <w:sz w:val="20"/>
          <w:szCs w:val="20"/>
          <w:lang w:eastAsia="ar-SA"/>
        </w:rPr>
        <w:t xml:space="preserve"> ter mu posreduje pisni zahtevek, ki opredeljuje lokacijo in rok vgradnje blaga</w:t>
      </w:r>
      <w:r w:rsidRPr="00707193">
        <w:rPr>
          <w:rFonts w:ascii="Open Sans" w:eastAsia="Times New Roman" w:hAnsi="Open Sans" w:cs="Open Sans"/>
          <w:sz w:val="20"/>
          <w:szCs w:val="20"/>
          <w:lang w:eastAsia="ar-SA"/>
        </w:rPr>
        <w:t xml:space="preserve">, le to pa mora izvajalec vgraditi v roku največ 3 (treh) delovnih dni, od prejema pisnega zahtevka s strani naročnika, ki opredeljuje lokacijo in rok vgradnje blaga. </w:t>
      </w:r>
    </w:p>
    <w:p w14:paraId="7A49C838" w14:textId="77777777" w:rsidR="009E204A" w:rsidRPr="00707193" w:rsidRDefault="009E204A" w:rsidP="00A6023A">
      <w:pPr>
        <w:keepNext/>
        <w:keepLines/>
        <w:suppressAutoHyphens/>
        <w:spacing w:after="0" w:line="240" w:lineRule="auto"/>
        <w:jc w:val="both"/>
        <w:rPr>
          <w:rFonts w:ascii="Open Sans" w:eastAsia="Times New Roman" w:hAnsi="Open Sans" w:cs="Open Sans"/>
          <w:sz w:val="20"/>
          <w:szCs w:val="20"/>
          <w:lang w:eastAsia="ar-SA"/>
        </w:rPr>
      </w:pPr>
    </w:p>
    <w:p w14:paraId="7B92FE3B" w14:textId="77777777" w:rsidR="009E204A" w:rsidRPr="00707193" w:rsidRDefault="009E204A" w:rsidP="00A6023A">
      <w:pPr>
        <w:keepNext/>
        <w:keepLines/>
        <w:suppressAutoHyphens/>
        <w:spacing w:after="0" w:line="240" w:lineRule="auto"/>
        <w:jc w:val="both"/>
        <w:rPr>
          <w:rFonts w:ascii="Open Sans" w:eastAsia="Times New Roman" w:hAnsi="Open Sans" w:cs="Open Sans"/>
          <w:sz w:val="20"/>
          <w:szCs w:val="20"/>
          <w:lang w:eastAsia="ar-SA"/>
        </w:rPr>
      </w:pPr>
      <w:r w:rsidRPr="00707193">
        <w:rPr>
          <w:rFonts w:ascii="Open Sans" w:eastAsia="Times New Roman" w:hAnsi="Open Sans" w:cs="Open Sans"/>
          <w:sz w:val="20"/>
          <w:szCs w:val="20"/>
          <w:lang w:eastAsia="ar-SA"/>
        </w:rPr>
        <w:t>Blago za vgradnjo se skladišči pri izvajalcu</w:t>
      </w:r>
      <w:r w:rsidR="00E57CEF" w:rsidRPr="00707193">
        <w:rPr>
          <w:rFonts w:ascii="Open Sans" w:eastAsia="Times New Roman" w:hAnsi="Open Sans" w:cs="Open Sans"/>
          <w:sz w:val="20"/>
          <w:szCs w:val="20"/>
          <w:lang w:eastAsia="ar-SA"/>
        </w:rPr>
        <w:t xml:space="preserve"> na njegove stroške</w:t>
      </w:r>
      <w:r w:rsidRPr="00707193">
        <w:rPr>
          <w:rFonts w:ascii="Open Sans" w:eastAsia="Times New Roman" w:hAnsi="Open Sans" w:cs="Open Sans"/>
          <w:sz w:val="20"/>
          <w:szCs w:val="20"/>
          <w:lang w:eastAsia="ar-SA"/>
        </w:rPr>
        <w:t xml:space="preserve">. Dobava in vgradnja blaga se šteje za uspešno opravljeno po uspešnem opravljenem količinskem in kakovostnem prevzemu vgrajenega blaga in podpisu </w:t>
      </w:r>
      <w:r w:rsidR="008C0CD9" w:rsidRPr="00707193">
        <w:rPr>
          <w:rFonts w:ascii="Open Sans" w:eastAsia="Times New Roman" w:hAnsi="Open Sans" w:cs="Open Sans"/>
          <w:sz w:val="20"/>
          <w:szCs w:val="20"/>
          <w:lang w:eastAsia="ar-SA"/>
        </w:rPr>
        <w:t>posameznega prevzemnega zapisnika o končanju posameznih del s strani obeh strank okvirnega sporazuma oziroma njunih predstavnikov</w:t>
      </w:r>
      <w:r w:rsidRPr="00707193">
        <w:rPr>
          <w:rFonts w:ascii="Open Sans" w:eastAsia="Times New Roman" w:hAnsi="Open Sans" w:cs="Open Sans"/>
          <w:sz w:val="20"/>
          <w:szCs w:val="20"/>
          <w:lang w:eastAsia="ar-SA"/>
        </w:rPr>
        <w:t>.</w:t>
      </w:r>
    </w:p>
    <w:p w14:paraId="5130213B" w14:textId="77777777" w:rsidR="004F763F" w:rsidRPr="00707193" w:rsidRDefault="004F763F" w:rsidP="00A6023A">
      <w:pPr>
        <w:keepNext/>
        <w:keepLines/>
        <w:suppressAutoHyphens/>
        <w:spacing w:after="0" w:line="240" w:lineRule="auto"/>
        <w:jc w:val="both"/>
        <w:rPr>
          <w:rFonts w:ascii="Open Sans" w:hAnsi="Open Sans" w:cs="Open Sans"/>
          <w:sz w:val="20"/>
          <w:szCs w:val="20"/>
        </w:rPr>
      </w:pPr>
    </w:p>
    <w:p w14:paraId="3E77C1C1" w14:textId="77777777" w:rsidR="002B4272" w:rsidRPr="00707193" w:rsidRDefault="002B4272"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Prevoz blaga na lokacijo </w:t>
      </w:r>
      <w:r w:rsidR="001768D1" w:rsidRPr="00707193">
        <w:rPr>
          <w:rFonts w:ascii="Open Sans" w:eastAsia="Times New Roman" w:hAnsi="Open Sans" w:cs="Open Sans"/>
          <w:sz w:val="20"/>
          <w:szCs w:val="20"/>
          <w:lang w:eastAsia="sl-SI"/>
        </w:rPr>
        <w:t>vgradnje</w:t>
      </w:r>
      <w:r w:rsidR="001E40F9" w:rsidRPr="00707193">
        <w:rPr>
          <w:rFonts w:ascii="Open Sans" w:eastAsia="Times New Roman" w:hAnsi="Open Sans" w:cs="Open Sans"/>
          <w:sz w:val="20"/>
          <w:szCs w:val="20"/>
          <w:lang w:eastAsia="sl-SI"/>
        </w:rPr>
        <w:t xml:space="preserve"> </w:t>
      </w:r>
      <w:r w:rsidR="00DB06AB" w:rsidRPr="00707193">
        <w:rPr>
          <w:rFonts w:ascii="Open Sans" w:eastAsia="Times New Roman" w:hAnsi="Open Sans" w:cs="Open Sans"/>
          <w:sz w:val="20"/>
          <w:szCs w:val="20"/>
          <w:lang w:eastAsia="sl-SI"/>
        </w:rPr>
        <w:t>izvede</w:t>
      </w:r>
      <w:r w:rsidRPr="00707193">
        <w:rPr>
          <w:rFonts w:ascii="Open Sans" w:eastAsia="Times New Roman" w:hAnsi="Open Sans" w:cs="Open Sans"/>
          <w:sz w:val="20"/>
          <w:szCs w:val="20"/>
          <w:lang w:eastAsia="sl-SI"/>
        </w:rPr>
        <w:t xml:space="preserve"> izvajalec na svoj račun oziroma na svoje stroške.</w:t>
      </w:r>
    </w:p>
    <w:p w14:paraId="1350E37B" w14:textId="77777777" w:rsidR="00077F42" w:rsidRPr="00707193" w:rsidRDefault="00077F42" w:rsidP="00A6023A">
      <w:pPr>
        <w:keepNext/>
        <w:keepLines/>
        <w:spacing w:after="0" w:line="240" w:lineRule="auto"/>
        <w:jc w:val="both"/>
        <w:rPr>
          <w:rFonts w:ascii="Open Sans" w:eastAsia="Times New Roman" w:hAnsi="Open Sans" w:cs="Open Sans"/>
          <w:sz w:val="20"/>
          <w:szCs w:val="20"/>
          <w:lang w:eastAsia="sl-SI"/>
        </w:rPr>
      </w:pPr>
    </w:p>
    <w:p w14:paraId="21339B69" w14:textId="77777777" w:rsidR="002B4272" w:rsidRPr="00707193" w:rsidRDefault="002B4272"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primeru prekoračitve roka, ki bi nastala zaradi zamude na strani izvajalca, je dolžan nositi vse s tem povezane stroške izvajalec.</w:t>
      </w:r>
    </w:p>
    <w:p w14:paraId="53DDC7B0" w14:textId="77777777" w:rsidR="002B4272" w:rsidRPr="00707193" w:rsidRDefault="002B4272" w:rsidP="00A6023A">
      <w:pPr>
        <w:keepNext/>
        <w:keepLines/>
        <w:spacing w:after="0" w:line="240" w:lineRule="auto"/>
        <w:jc w:val="both"/>
        <w:rPr>
          <w:rFonts w:ascii="Open Sans" w:eastAsia="Times New Roman" w:hAnsi="Open Sans" w:cs="Open Sans"/>
          <w:kern w:val="16"/>
          <w:sz w:val="20"/>
          <w:szCs w:val="20"/>
          <w:lang w:eastAsia="sl-SI"/>
        </w:rPr>
      </w:pPr>
    </w:p>
    <w:p w14:paraId="7E427BC8" w14:textId="77777777" w:rsidR="004F763F" w:rsidRPr="00707193" w:rsidRDefault="004F763F"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 xml:space="preserve">KVALITETA BLAGA </w:t>
      </w:r>
    </w:p>
    <w:p w14:paraId="5793A77C" w14:textId="77777777" w:rsidR="004F763F" w:rsidRPr="00707193" w:rsidRDefault="004F763F" w:rsidP="00A6023A">
      <w:pPr>
        <w:keepNext/>
        <w:keepLines/>
        <w:tabs>
          <w:tab w:val="left" w:pos="708"/>
          <w:tab w:val="center" w:pos="4536"/>
          <w:tab w:val="right" w:pos="9072"/>
        </w:tabs>
        <w:spacing w:after="0" w:line="240" w:lineRule="auto"/>
        <w:ind w:left="360"/>
        <w:jc w:val="center"/>
        <w:rPr>
          <w:rFonts w:ascii="Open Sans" w:eastAsia="Times New Roman" w:hAnsi="Open Sans" w:cs="Open Sans"/>
          <w:b/>
          <w:sz w:val="20"/>
          <w:szCs w:val="20"/>
          <w:lang w:eastAsia="sl-SI"/>
        </w:rPr>
      </w:pPr>
    </w:p>
    <w:p w14:paraId="568D1564" w14:textId="77777777" w:rsidR="004F763F" w:rsidRPr="00707193" w:rsidRDefault="004F763F" w:rsidP="00A6023A">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 xml:space="preserve"> člen</w:t>
      </w:r>
    </w:p>
    <w:p w14:paraId="7D7A72E5" w14:textId="77777777" w:rsidR="004F763F" w:rsidRPr="00707193" w:rsidRDefault="004F763F" w:rsidP="00A6023A">
      <w:pPr>
        <w:keepNext/>
        <w:keepLines/>
        <w:spacing w:after="0" w:line="240" w:lineRule="auto"/>
        <w:jc w:val="both"/>
        <w:rPr>
          <w:rFonts w:ascii="Open Sans" w:eastAsia="Times New Roman" w:hAnsi="Open Sans" w:cs="Open Sans"/>
          <w:sz w:val="20"/>
          <w:szCs w:val="20"/>
          <w:lang w:eastAsia="sl-SI"/>
        </w:rPr>
      </w:pPr>
    </w:p>
    <w:p w14:paraId="5D96A5AA"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Reklamacije na kvaliteto vgrajenega blaga se rešujejo sporazumno. </w:t>
      </w:r>
    </w:p>
    <w:p w14:paraId="775E48F1"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p>
    <w:p w14:paraId="77212BC0"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naročnik ugotovi, da </w:t>
      </w:r>
      <w:r w:rsidR="00E57CEF" w:rsidRPr="00707193">
        <w:rPr>
          <w:rFonts w:ascii="Open Sans" w:eastAsia="Times New Roman" w:hAnsi="Open Sans" w:cs="Open Sans"/>
          <w:sz w:val="20"/>
          <w:szCs w:val="20"/>
          <w:lang w:eastAsia="sl-SI"/>
        </w:rPr>
        <w:t xml:space="preserve">blago ni ustrezne kvalitete oz. da </w:t>
      </w:r>
      <w:r w:rsidRPr="00707193">
        <w:rPr>
          <w:rFonts w:ascii="Open Sans" w:eastAsia="Times New Roman" w:hAnsi="Open Sans" w:cs="Open Sans"/>
          <w:sz w:val="20"/>
          <w:szCs w:val="20"/>
          <w:lang w:eastAsia="sl-SI"/>
        </w:rPr>
        <w:t xml:space="preserve">vgradnja blaga ni kvalitetno opravljena, jo mora izvajalec na svoje stroške nemudoma opraviti ponovno oz. </w:t>
      </w:r>
      <w:r w:rsidR="00F93BD4" w:rsidRPr="00707193">
        <w:rPr>
          <w:rFonts w:ascii="Open Sans" w:eastAsia="Times New Roman" w:hAnsi="Open Sans" w:cs="Open Sans"/>
          <w:sz w:val="20"/>
          <w:szCs w:val="20"/>
          <w:lang w:eastAsia="sl-SI"/>
        </w:rPr>
        <w:t xml:space="preserve">po izbiri naročnika, </w:t>
      </w:r>
      <w:r w:rsidRPr="00707193">
        <w:rPr>
          <w:rFonts w:ascii="Open Sans" w:eastAsia="Times New Roman" w:hAnsi="Open Sans" w:cs="Open Sans"/>
          <w:sz w:val="20"/>
          <w:szCs w:val="20"/>
          <w:lang w:eastAsia="sl-SI"/>
        </w:rPr>
        <w:t>nadomestiti povzročeno škodo.</w:t>
      </w:r>
    </w:p>
    <w:p w14:paraId="4E985BA9"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p>
    <w:p w14:paraId="4601466C"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Naročnik bo vse pripombe oziroma reklamacije v zvezi s kvaliteto vgrajenega blaga </w:t>
      </w:r>
      <w:r w:rsidR="00E57CEF" w:rsidRPr="00707193">
        <w:rPr>
          <w:rFonts w:ascii="Open Sans" w:eastAsia="Times New Roman" w:hAnsi="Open Sans" w:cs="Open Sans"/>
          <w:sz w:val="20"/>
          <w:szCs w:val="20"/>
          <w:lang w:eastAsia="sl-SI"/>
        </w:rPr>
        <w:t xml:space="preserve">oz. vgradnje blaga ali </w:t>
      </w:r>
      <w:r w:rsidRPr="00707193">
        <w:rPr>
          <w:rFonts w:ascii="Open Sans" w:eastAsia="Times New Roman" w:hAnsi="Open Sans" w:cs="Open Sans"/>
          <w:sz w:val="20"/>
          <w:szCs w:val="20"/>
          <w:lang w:eastAsia="sl-SI"/>
        </w:rPr>
        <w:t xml:space="preserve">v zvezi z izvrševanjem tega okvirnega sporazuma sporočal izvajalcu v pisni obliki. </w:t>
      </w:r>
    </w:p>
    <w:p w14:paraId="39F789E2" w14:textId="77777777" w:rsidR="004F763F" w:rsidRPr="00707193" w:rsidRDefault="004F763F" w:rsidP="00A6023A">
      <w:pPr>
        <w:keepNext/>
        <w:keepLines/>
        <w:spacing w:after="0" w:line="240" w:lineRule="auto"/>
        <w:jc w:val="both"/>
        <w:rPr>
          <w:rFonts w:ascii="Open Sans" w:eastAsia="Times New Roman" w:hAnsi="Open Sans" w:cs="Open Sans"/>
          <w:sz w:val="20"/>
          <w:szCs w:val="20"/>
          <w:lang w:eastAsia="sl-SI"/>
        </w:rPr>
      </w:pPr>
    </w:p>
    <w:p w14:paraId="6871651C" w14:textId="77777777" w:rsidR="004F763F" w:rsidRPr="00707193" w:rsidRDefault="004F763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ne upošteva upravičenih pripomb naročnika ter napak ne odpravi na svoje stroške v dogovorjenem roku, ali če ne izvaja svojih obveznosti po tem okvirnem sporazumu, ali jih ne izvaja pravočasno ter tega ne zagotovi tudi po pisnem opozorilu naročnika, lahko naročnik  odstopi od okvirnega sporazuma brez obveznosti do izvajalca. O odstopu od okvirnega sporazuma naročnik pisno obvesti izvajalca s priporočeno pošiljko po pošti. </w:t>
      </w:r>
    </w:p>
    <w:p w14:paraId="6140E459" w14:textId="77777777" w:rsidR="00A666CC" w:rsidRPr="00707193" w:rsidRDefault="00A666CC" w:rsidP="00A6023A">
      <w:pPr>
        <w:keepNext/>
        <w:keepLines/>
        <w:spacing w:after="0" w:line="240" w:lineRule="auto"/>
        <w:jc w:val="both"/>
        <w:rPr>
          <w:rFonts w:ascii="Open Sans" w:eastAsia="Times New Roman" w:hAnsi="Open Sans" w:cs="Open Sans"/>
          <w:sz w:val="20"/>
          <w:szCs w:val="20"/>
          <w:lang w:eastAsia="sl-SI"/>
        </w:rPr>
      </w:pPr>
    </w:p>
    <w:p w14:paraId="118509DE" w14:textId="77777777" w:rsidR="00BC4E92" w:rsidRPr="00707193" w:rsidRDefault="00BC4E92"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ODGOVORNOST ZA ŠKODO</w:t>
      </w:r>
    </w:p>
    <w:p w14:paraId="37D853D4" w14:textId="77777777" w:rsidR="00BC4E92" w:rsidRPr="00707193" w:rsidRDefault="00BC4E92" w:rsidP="00A6023A">
      <w:pPr>
        <w:keepNext/>
        <w:keepLines/>
        <w:spacing w:after="0" w:line="240" w:lineRule="auto"/>
        <w:jc w:val="center"/>
        <w:rPr>
          <w:rFonts w:ascii="Open Sans" w:eastAsia="Times New Roman" w:hAnsi="Open Sans" w:cs="Open Sans"/>
          <w:b/>
          <w:sz w:val="20"/>
          <w:szCs w:val="20"/>
          <w:lang w:eastAsia="sl-SI"/>
        </w:rPr>
      </w:pPr>
    </w:p>
    <w:p w14:paraId="0114BF1E" w14:textId="77777777" w:rsidR="00BC4E92" w:rsidRPr="00707193" w:rsidRDefault="00BC4E92"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13F47FDF" w14:textId="77777777" w:rsidR="00BC4E92" w:rsidRPr="00707193" w:rsidRDefault="00BC4E92" w:rsidP="00A6023A">
      <w:pPr>
        <w:keepNext/>
        <w:keepLines/>
        <w:spacing w:after="0" w:line="288" w:lineRule="auto"/>
        <w:jc w:val="center"/>
        <w:rPr>
          <w:rFonts w:ascii="Open Sans" w:eastAsia="Times New Roman" w:hAnsi="Open Sans" w:cs="Open Sans"/>
          <w:sz w:val="20"/>
          <w:szCs w:val="20"/>
          <w:lang w:eastAsia="sl-SI"/>
        </w:rPr>
      </w:pPr>
    </w:p>
    <w:p w14:paraId="369862E3" w14:textId="77777777" w:rsidR="0049451D" w:rsidRPr="00F07EB7" w:rsidRDefault="0049451D" w:rsidP="0049451D">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Izvajalec odgovarja po splošnih pravilih civilnega prava za vso nastalo škodo, ki jo naročniku zaradi malomarnosti ali nestrokovnosti povzroči izvajalčevo delovno osebje. </w:t>
      </w:r>
    </w:p>
    <w:p w14:paraId="3BF2786E" w14:textId="6751578B" w:rsidR="00BC4E92" w:rsidRDefault="00BC4E92" w:rsidP="00A6023A">
      <w:pPr>
        <w:keepNext/>
        <w:keepLines/>
        <w:spacing w:after="0" w:line="240" w:lineRule="auto"/>
        <w:jc w:val="both"/>
        <w:rPr>
          <w:rFonts w:ascii="Open Sans" w:eastAsia="Times New Roman" w:hAnsi="Open Sans" w:cs="Open Sans"/>
          <w:sz w:val="20"/>
          <w:szCs w:val="20"/>
          <w:lang w:eastAsia="sl-SI"/>
        </w:rPr>
      </w:pPr>
    </w:p>
    <w:p w14:paraId="79EB25D2" w14:textId="77777777" w:rsidR="00EA33F1" w:rsidRPr="00707193" w:rsidRDefault="00EA33F1" w:rsidP="00A6023A">
      <w:pPr>
        <w:keepNext/>
        <w:keepLines/>
        <w:spacing w:after="0" w:line="240" w:lineRule="auto"/>
        <w:jc w:val="both"/>
        <w:rPr>
          <w:rFonts w:ascii="Open Sans" w:eastAsia="Times New Roman" w:hAnsi="Open Sans" w:cs="Open Sans"/>
          <w:sz w:val="20"/>
          <w:szCs w:val="20"/>
          <w:lang w:eastAsia="sl-SI"/>
        </w:rPr>
      </w:pPr>
    </w:p>
    <w:p w14:paraId="6002ED6C" w14:textId="77777777" w:rsidR="00BC4E92" w:rsidRPr="00707193" w:rsidRDefault="00BC4E92" w:rsidP="00A6023A">
      <w:pPr>
        <w:keepNext/>
        <w:keepLines/>
        <w:spacing w:after="0" w:line="240" w:lineRule="auto"/>
        <w:ind w:left="426"/>
        <w:jc w:val="both"/>
        <w:rPr>
          <w:rFonts w:ascii="Open Sans" w:eastAsia="Times New Roman" w:hAnsi="Open Sans" w:cs="Open Sans"/>
          <w:sz w:val="20"/>
          <w:szCs w:val="20"/>
          <w:lang w:eastAsia="sl-SI"/>
        </w:rPr>
      </w:pPr>
    </w:p>
    <w:p w14:paraId="6B5B43CA" w14:textId="77777777" w:rsidR="00BC4E92" w:rsidRPr="00707193" w:rsidRDefault="00BC4E92"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lastRenderedPageBreak/>
        <w:t>JAM</w:t>
      </w:r>
      <w:r w:rsidR="00307FAB" w:rsidRPr="00707193">
        <w:rPr>
          <w:rFonts w:ascii="Open Sans" w:hAnsi="Open Sans" w:cs="Open Sans"/>
          <w:b/>
        </w:rPr>
        <w:t>ČEVANJE ZA NAPAKE</w:t>
      </w:r>
    </w:p>
    <w:p w14:paraId="27448A61" w14:textId="77777777" w:rsidR="00BC4E92" w:rsidRPr="00707193" w:rsidRDefault="00BC4E92" w:rsidP="00A6023A">
      <w:pPr>
        <w:keepNext/>
        <w:keepLines/>
        <w:tabs>
          <w:tab w:val="left" w:pos="3686"/>
        </w:tabs>
        <w:spacing w:after="0" w:line="240" w:lineRule="auto"/>
        <w:jc w:val="both"/>
        <w:rPr>
          <w:rFonts w:ascii="Open Sans" w:eastAsia="Times New Roman" w:hAnsi="Open Sans" w:cs="Open Sans"/>
          <w:sz w:val="20"/>
          <w:szCs w:val="20"/>
          <w:lang w:eastAsia="sl-SI"/>
        </w:rPr>
      </w:pPr>
    </w:p>
    <w:p w14:paraId="0B7D7798" w14:textId="77777777" w:rsidR="00BC4E92" w:rsidRPr="00707193" w:rsidRDefault="00BC4E92"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6761B937" w14:textId="77777777" w:rsidR="00BC4E92" w:rsidRPr="00707193" w:rsidRDefault="00BC4E92" w:rsidP="00A6023A">
      <w:pPr>
        <w:keepNext/>
        <w:keepLines/>
        <w:tabs>
          <w:tab w:val="left" w:pos="3686"/>
        </w:tabs>
        <w:spacing w:after="0" w:line="240" w:lineRule="auto"/>
        <w:jc w:val="both"/>
        <w:rPr>
          <w:rFonts w:ascii="Open Sans" w:eastAsia="Times New Roman" w:hAnsi="Open Sans" w:cs="Open Sans"/>
          <w:sz w:val="20"/>
          <w:szCs w:val="20"/>
          <w:lang w:eastAsia="sl-SI"/>
        </w:rPr>
      </w:pPr>
    </w:p>
    <w:p w14:paraId="2B0B5942" w14:textId="77777777" w:rsidR="00BC4E92" w:rsidRPr="00707193" w:rsidRDefault="00BC4E92" w:rsidP="00A6023A">
      <w:pPr>
        <w:keepNext/>
        <w:keepLines/>
        <w:tabs>
          <w:tab w:val="left" w:pos="3686"/>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Izvajalec jamči stoosemdeset (180) koledarskih dni za skrite napake </w:t>
      </w:r>
      <w:r w:rsidR="00E57CEF" w:rsidRPr="00707193">
        <w:rPr>
          <w:rFonts w:ascii="Open Sans" w:eastAsia="Times New Roman" w:hAnsi="Open Sans" w:cs="Open Sans"/>
          <w:sz w:val="20"/>
          <w:szCs w:val="20"/>
          <w:lang w:eastAsia="sl-SI"/>
        </w:rPr>
        <w:t>predmeta okvirnega sporazuma</w:t>
      </w:r>
      <w:r w:rsidRPr="00707193">
        <w:rPr>
          <w:rFonts w:ascii="Open Sans" w:eastAsia="Times New Roman" w:hAnsi="Open Sans" w:cs="Open Sans"/>
          <w:sz w:val="20"/>
          <w:szCs w:val="20"/>
          <w:lang w:eastAsia="sl-SI"/>
        </w:rPr>
        <w:t xml:space="preserve">, šteto od datuma podpisa </w:t>
      </w:r>
      <w:r w:rsidR="008C0CD9" w:rsidRPr="00707193">
        <w:rPr>
          <w:rFonts w:ascii="Open Sans" w:eastAsia="Times New Roman" w:hAnsi="Open Sans" w:cs="Open Sans"/>
          <w:sz w:val="20"/>
          <w:szCs w:val="20"/>
          <w:lang w:eastAsia="sl-SI"/>
        </w:rPr>
        <w:t xml:space="preserve">posameznega prevzemnega zapisnika o končanju posameznih del s strani obeh strank okvirnega sporazuma oziroma njunih predstavnikov </w:t>
      </w:r>
      <w:r w:rsidRPr="00707193">
        <w:rPr>
          <w:rFonts w:ascii="Open Sans" w:eastAsia="Times New Roman" w:hAnsi="Open Sans" w:cs="Open Sans"/>
          <w:sz w:val="20"/>
          <w:szCs w:val="20"/>
          <w:lang w:eastAsia="sl-SI"/>
        </w:rPr>
        <w:t>(jamčevalni rok).</w:t>
      </w:r>
    </w:p>
    <w:p w14:paraId="6D6C107E" w14:textId="77777777" w:rsidR="00BC4E92" w:rsidRPr="00707193" w:rsidRDefault="00BC4E92" w:rsidP="00A6023A">
      <w:pPr>
        <w:keepNext/>
        <w:keepLines/>
        <w:tabs>
          <w:tab w:val="left" w:pos="3686"/>
        </w:tabs>
        <w:spacing w:after="0" w:line="240" w:lineRule="auto"/>
        <w:jc w:val="both"/>
        <w:rPr>
          <w:rFonts w:ascii="Open Sans" w:eastAsia="Times New Roman" w:hAnsi="Open Sans" w:cs="Open Sans"/>
          <w:sz w:val="20"/>
          <w:szCs w:val="20"/>
          <w:lang w:eastAsia="sl-SI"/>
        </w:rPr>
      </w:pPr>
    </w:p>
    <w:p w14:paraId="65C1919B" w14:textId="77777777" w:rsidR="00BC4E92" w:rsidRPr="00707193" w:rsidRDefault="00BC4E92" w:rsidP="00A6023A">
      <w:pPr>
        <w:keepNext/>
        <w:keepLines/>
        <w:tabs>
          <w:tab w:val="left" w:pos="708"/>
          <w:tab w:val="center" w:pos="4536"/>
          <w:tab w:val="right" w:pos="907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se v jamčevalnem roku pokaže napaka/pomanjkljivost, ki je ob podpisu </w:t>
      </w:r>
      <w:r w:rsidR="00F34FF3" w:rsidRPr="00707193">
        <w:rPr>
          <w:rFonts w:ascii="Open Sans" w:eastAsia="Times New Roman" w:hAnsi="Open Sans" w:cs="Open Sans"/>
          <w:sz w:val="20"/>
          <w:szCs w:val="20"/>
          <w:lang w:eastAsia="sl-SI"/>
        </w:rPr>
        <w:t>posameznega prevzemnega zapisnika o končanju posameznih del</w:t>
      </w:r>
      <w:r w:rsidRPr="00707193">
        <w:rPr>
          <w:rFonts w:ascii="Open Sans" w:eastAsia="Times New Roman" w:hAnsi="Open Sans" w:cs="Open Sans"/>
          <w:sz w:val="20"/>
          <w:szCs w:val="20"/>
          <w:lang w:eastAsia="sl-SI"/>
        </w:rPr>
        <w:t xml:space="preserve"> ni bilo mogoče odkriti (skrita napaka), lahko naročnik od izvajalca zahteva, da to napako/pomanjkljivost v primernem roku, najpozneje pa v enem (1) mesecu od obvestila naročnika, na svoje stroške odpravi, s pogojem, da je naročnik o napaki/pomanjkljivosti izvajalca pisno čim prej obvestil.</w:t>
      </w:r>
    </w:p>
    <w:p w14:paraId="4DFBCD6F" w14:textId="77777777" w:rsidR="00BC4E92" w:rsidRPr="00707193" w:rsidRDefault="00BC4E92" w:rsidP="00A6023A">
      <w:pPr>
        <w:keepNext/>
        <w:keepLines/>
        <w:tabs>
          <w:tab w:val="left" w:pos="708"/>
          <w:tab w:val="center" w:pos="4536"/>
          <w:tab w:val="right" w:pos="9072"/>
        </w:tabs>
        <w:spacing w:after="0" w:line="240" w:lineRule="auto"/>
        <w:jc w:val="both"/>
        <w:rPr>
          <w:rFonts w:ascii="Open Sans" w:eastAsia="Times New Roman" w:hAnsi="Open Sans" w:cs="Open Sans"/>
          <w:sz w:val="20"/>
          <w:szCs w:val="20"/>
          <w:lang w:eastAsia="sl-SI"/>
        </w:rPr>
      </w:pPr>
    </w:p>
    <w:p w14:paraId="50050B44" w14:textId="77777777" w:rsidR="00BC4E92" w:rsidRPr="00707193" w:rsidRDefault="00BC4E92"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sz w:val="20"/>
          <w:szCs w:val="20"/>
          <w:lang w:eastAsia="sl-SI"/>
        </w:rPr>
        <w:t>Če izvajalec ne odpravi napake/pomanjkljivosti v roku, ki mu ga je določil naročnik, bo naročnik sam zagotovil odpravo napake/pomanjkljivosti na račun izvajalca in mu bo izstavil račun po dejanskih stroških, ki jih je imel naročnik, da je zagotovil odpravo napake/pomanjkljivosti, sam ali s pomočjo tretje osebe, ki se ga izvajalec obvezuje plačati v roku tridesetih (30) koledarskih dni od izstavitve računa. V primeru zamude s plačilom ima naročnik pravico zaračunati izvajalcu zakon</w:t>
      </w:r>
      <w:r w:rsidR="00307FAB" w:rsidRPr="00707193">
        <w:rPr>
          <w:rFonts w:ascii="Open Sans" w:eastAsia="Times New Roman" w:hAnsi="Open Sans" w:cs="Open Sans"/>
          <w:sz w:val="20"/>
          <w:szCs w:val="20"/>
          <w:lang w:eastAsia="sl-SI"/>
        </w:rPr>
        <w:t>ske</w:t>
      </w:r>
      <w:r w:rsidRPr="00707193">
        <w:rPr>
          <w:rFonts w:ascii="Open Sans" w:eastAsia="Times New Roman" w:hAnsi="Open Sans" w:cs="Open Sans"/>
          <w:sz w:val="20"/>
          <w:szCs w:val="20"/>
          <w:lang w:eastAsia="sl-SI"/>
        </w:rPr>
        <w:t xml:space="preserve"> zamudne obresti.</w:t>
      </w:r>
    </w:p>
    <w:p w14:paraId="6C8E17C7" w14:textId="77777777" w:rsidR="00BC4E92" w:rsidRPr="00707193" w:rsidRDefault="00BC4E92" w:rsidP="00A602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trike/>
          <w:sz w:val="20"/>
          <w:szCs w:val="20"/>
          <w:lang w:eastAsia="sl-SI"/>
        </w:rPr>
      </w:pPr>
    </w:p>
    <w:p w14:paraId="22331299" w14:textId="77777777" w:rsidR="00BC4E92" w:rsidRPr="00707193" w:rsidRDefault="00BC4E92"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KAKOVOST</w:t>
      </w:r>
      <w:r w:rsidR="0084183F" w:rsidRPr="00707193">
        <w:rPr>
          <w:rFonts w:ascii="Open Sans" w:hAnsi="Open Sans" w:cs="Open Sans"/>
          <w:b/>
        </w:rPr>
        <w:t xml:space="preserve"> IN</w:t>
      </w:r>
      <w:r w:rsidRPr="00707193">
        <w:rPr>
          <w:rFonts w:ascii="Open Sans" w:hAnsi="Open Sans" w:cs="Open Sans"/>
          <w:b/>
        </w:rPr>
        <w:t xml:space="preserve"> GARANCIJA</w:t>
      </w:r>
    </w:p>
    <w:p w14:paraId="1C5D413D" w14:textId="77777777" w:rsidR="00BC4E92" w:rsidRPr="00707193" w:rsidRDefault="00BC4E92" w:rsidP="00A602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trike/>
          <w:sz w:val="20"/>
          <w:szCs w:val="20"/>
          <w:lang w:eastAsia="sl-SI"/>
        </w:rPr>
      </w:pPr>
    </w:p>
    <w:p w14:paraId="409C89D7" w14:textId="77777777" w:rsidR="00BC4E92" w:rsidRPr="00707193" w:rsidRDefault="00BC4E92"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5060DE49" w14:textId="77777777" w:rsidR="00BC4E92" w:rsidRPr="00707193" w:rsidRDefault="00BC4E92" w:rsidP="00A602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2F3C86EA"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Kakovost vgrajenega blaga mora ustrezati obstoječim standardom in deklarirani kvaliteti na embalaži blaga oziroma spremljajočih dokumentih ter mora biti v skladu s tehnično specifikacijo naročnika, veljavno zakonodajo, ki se nanaša na predmet okvirnega sporazuma in tehnično dokumentacijo, ki jo bo izvajalec predložil ob vgradnji blaga.</w:t>
      </w:r>
    </w:p>
    <w:p w14:paraId="4010842B"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p>
    <w:p w14:paraId="54AB3232" w14:textId="77777777" w:rsidR="009E204A" w:rsidRPr="00707193" w:rsidRDefault="009E204A"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46B19A6E" w14:textId="77777777" w:rsidR="009E204A" w:rsidRPr="00707193" w:rsidRDefault="009E204A" w:rsidP="00A6023A">
      <w:pPr>
        <w:keepNext/>
        <w:keepLines/>
        <w:suppressAutoHyphens/>
        <w:spacing w:after="0" w:line="240" w:lineRule="auto"/>
        <w:ind w:left="426"/>
        <w:rPr>
          <w:rFonts w:ascii="Open Sans" w:eastAsia="Times New Roman" w:hAnsi="Open Sans" w:cs="Open Sans"/>
          <w:color w:val="000000"/>
          <w:sz w:val="20"/>
          <w:szCs w:val="20"/>
          <w:lang w:eastAsia="sl-SI"/>
        </w:rPr>
      </w:pPr>
    </w:p>
    <w:p w14:paraId="267E47E0"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primeru neskladnosti vgrajenega blaga s tehnično specifikacijo naročnika in/ali veljavno zakonodajo, ki se nanaša na predmet okvirnega sporazuma in/ali tehnično dokumentacijo, ki jo bo izvajalec predložil ob vgradnji blaga, lahko naročnik odstopi od okvirnega sporazuma in unovči finančno zavarovanje za zavarovanje dobre izvedbe obveznosti po okvirnem sporazumu, brez kakršnekoli obveznosti do izvajalca, izvajalec pa krije tudi razliko v ceni do naslednje najugodnejše ponudbe, za kar mu izda naročnik račun.</w:t>
      </w:r>
    </w:p>
    <w:p w14:paraId="55983504"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p>
    <w:p w14:paraId="4B36AFB9" w14:textId="77777777" w:rsidR="009E204A" w:rsidRPr="00707193" w:rsidRDefault="009E204A"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C001ACF" w14:textId="77777777" w:rsidR="009E204A" w:rsidRPr="00707193" w:rsidRDefault="009E204A" w:rsidP="00A6023A">
      <w:pPr>
        <w:keepNext/>
        <w:keepLines/>
        <w:spacing w:after="0" w:line="240" w:lineRule="auto"/>
        <w:jc w:val="both"/>
        <w:rPr>
          <w:rFonts w:ascii="Open Sans" w:eastAsia="Times New Roman" w:hAnsi="Open Sans" w:cs="Open Sans"/>
          <w:sz w:val="20"/>
          <w:szCs w:val="20"/>
          <w:lang w:eastAsia="sl-SI"/>
        </w:rPr>
      </w:pPr>
    </w:p>
    <w:p w14:paraId="7B113F6D" w14:textId="77777777" w:rsidR="008C0CD9" w:rsidRPr="00707193" w:rsidRDefault="008C0CD9" w:rsidP="008C0CD9">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 xml:space="preserve">Garancijski rok za vgrajeno blago (zaporno armaturo) je najmanj 12 (dvanajst) mesecev od datuma uspešno opravljenega kakovostnega prevzema predmeta </w:t>
      </w:r>
      <w:r w:rsidR="00E57CEF" w:rsidRPr="00707193">
        <w:rPr>
          <w:rFonts w:ascii="Open Sans" w:hAnsi="Open Sans" w:cs="Open Sans"/>
          <w:sz w:val="20"/>
          <w:szCs w:val="20"/>
        </w:rPr>
        <w:t>okvirnega sporazuma</w:t>
      </w:r>
      <w:r w:rsidRPr="00707193">
        <w:rPr>
          <w:rFonts w:ascii="Open Sans" w:hAnsi="Open Sans" w:cs="Open Sans"/>
          <w:sz w:val="20"/>
          <w:szCs w:val="20"/>
        </w:rPr>
        <w:t xml:space="preserve"> in podpis</w:t>
      </w:r>
      <w:r w:rsidR="00E57CEF" w:rsidRPr="00707193">
        <w:rPr>
          <w:rFonts w:ascii="Open Sans" w:hAnsi="Open Sans" w:cs="Open Sans"/>
          <w:sz w:val="20"/>
          <w:szCs w:val="20"/>
        </w:rPr>
        <w:t>a</w:t>
      </w:r>
      <w:r w:rsidRPr="00707193">
        <w:rPr>
          <w:rFonts w:ascii="Open Sans" w:hAnsi="Open Sans" w:cs="Open Sans"/>
          <w:sz w:val="20"/>
          <w:szCs w:val="20"/>
        </w:rPr>
        <w:t xml:space="preserve"> posameznega prevzemnega zapisnika o končanju posameznih del s strani obeh strank okvirnega sporazuma oziroma njunih predstavnikov, ki je obenem datum prevzetih del. </w:t>
      </w:r>
    </w:p>
    <w:p w14:paraId="5FBB3CB2" w14:textId="77777777" w:rsidR="008C0CD9" w:rsidRPr="00707193" w:rsidRDefault="008C0CD9" w:rsidP="008C0CD9">
      <w:pPr>
        <w:keepNext/>
        <w:keepLines/>
        <w:spacing w:after="0" w:line="240" w:lineRule="auto"/>
        <w:jc w:val="both"/>
        <w:rPr>
          <w:rFonts w:ascii="Open Sans" w:hAnsi="Open Sans" w:cs="Open Sans"/>
          <w:sz w:val="20"/>
          <w:szCs w:val="20"/>
        </w:rPr>
      </w:pPr>
    </w:p>
    <w:p w14:paraId="2D145B7F" w14:textId="77777777" w:rsidR="008C0CD9" w:rsidRPr="00707193" w:rsidRDefault="008C0CD9" w:rsidP="008C0CD9">
      <w:pPr>
        <w:keepNext/>
        <w:keepLines/>
        <w:spacing w:after="0" w:line="240" w:lineRule="auto"/>
        <w:jc w:val="both"/>
        <w:rPr>
          <w:rFonts w:ascii="Open Sans" w:hAnsi="Open Sans" w:cs="Open Sans"/>
          <w:sz w:val="20"/>
          <w:szCs w:val="20"/>
        </w:rPr>
      </w:pPr>
      <w:r w:rsidRPr="00707193">
        <w:rPr>
          <w:rFonts w:ascii="Open Sans" w:hAnsi="Open Sans" w:cs="Open Sans"/>
          <w:sz w:val="20"/>
          <w:szCs w:val="20"/>
        </w:rPr>
        <w:t xml:space="preserve">Garancijski rok za kakovost </w:t>
      </w:r>
      <w:r w:rsidR="00CA1258" w:rsidRPr="00707193">
        <w:rPr>
          <w:rFonts w:ascii="Open Sans" w:hAnsi="Open Sans" w:cs="Open Sans"/>
          <w:sz w:val="20"/>
          <w:szCs w:val="20"/>
        </w:rPr>
        <w:t xml:space="preserve">izvedbe del (vgradnje) po okvirnem sporazumu </w:t>
      </w:r>
      <w:r w:rsidRPr="00707193">
        <w:rPr>
          <w:rFonts w:ascii="Open Sans" w:hAnsi="Open Sans" w:cs="Open Sans"/>
          <w:sz w:val="20"/>
          <w:szCs w:val="20"/>
        </w:rPr>
        <w:t xml:space="preserve">je najmanj 3 leta od datuma uspešno opravljenega kakovostnega prevzema predmeta </w:t>
      </w:r>
      <w:r w:rsidR="00E57CEF" w:rsidRPr="00707193">
        <w:rPr>
          <w:rFonts w:ascii="Open Sans" w:hAnsi="Open Sans" w:cs="Open Sans"/>
          <w:sz w:val="20"/>
          <w:szCs w:val="20"/>
        </w:rPr>
        <w:t>okvirnega sporazuma</w:t>
      </w:r>
      <w:r w:rsidRPr="00707193">
        <w:rPr>
          <w:rFonts w:ascii="Open Sans" w:hAnsi="Open Sans" w:cs="Open Sans"/>
          <w:sz w:val="20"/>
          <w:szCs w:val="20"/>
        </w:rPr>
        <w:t xml:space="preserve"> in podpis</w:t>
      </w:r>
      <w:r w:rsidR="00E57CEF" w:rsidRPr="00707193">
        <w:rPr>
          <w:rFonts w:ascii="Open Sans" w:hAnsi="Open Sans" w:cs="Open Sans"/>
          <w:sz w:val="20"/>
          <w:szCs w:val="20"/>
        </w:rPr>
        <w:t>a</w:t>
      </w:r>
      <w:r w:rsidRPr="00707193">
        <w:rPr>
          <w:rFonts w:ascii="Open Sans" w:hAnsi="Open Sans" w:cs="Open Sans"/>
          <w:sz w:val="20"/>
          <w:szCs w:val="20"/>
        </w:rPr>
        <w:t xml:space="preserve"> posameznega prevzemnega zapisnika o končanju posameznih del s strani obeh strank okvirnega sporazuma oziroma njunih predstavnikov, ki je obenem datum prevzetih del.</w:t>
      </w:r>
    </w:p>
    <w:p w14:paraId="0106E105" w14:textId="77777777" w:rsidR="0084183F" w:rsidRPr="00707193" w:rsidRDefault="0084183F" w:rsidP="00A6023A">
      <w:pPr>
        <w:keepNext/>
        <w:keepLines/>
        <w:spacing w:after="0" w:line="240" w:lineRule="auto"/>
        <w:rPr>
          <w:rFonts w:ascii="Open Sans" w:eastAsia="Times New Roman" w:hAnsi="Open Sans" w:cs="Open Sans"/>
          <w:sz w:val="20"/>
          <w:szCs w:val="20"/>
          <w:lang w:eastAsia="sl-SI"/>
        </w:rPr>
      </w:pPr>
    </w:p>
    <w:p w14:paraId="7FF33409" w14:textId="77777777" w:rsidR="0084183F" w:rsidRPr="00707193" w:rsidRDefault="0084183F" w:rsidP="00A6023A">
      <w:pPr>
        <w:keepNext/>
        <w:keepLines/>
        <w:spacing w:after="0" w:line="240" w:lineRule="auto"/>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Pod garancijska popravila ne spada:</w:t>
      </w:r>
    </w:p>
    <w:p w14:paraId="30203874" w14:textId="77777777" w:rsidR="0084183F" w:rsidRPr="00707193" w:rsidRDefault="0084183F" w:rsidP="00402E69">
      <w:pPr>
        <w:keepNext/>
        <w:keepLines/>
        <w:numPr>
          <w:ilvl w:val="0"/>
          <w:numId w:val="28"/>
        </w:numPr>
        <w:tabs>
          <w:tab w:val="left" w:pos="-1425"/>
          <w:tab w:val="left" w:pos="2850"/>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odstranjevanje napak na blagu zaradi nepravilnega ravnanja z blagom;</w:t>
      </w:r>
    </w:p>
    <w:p w14:paraId="5F2290D5" w14:textId="77777777" w:rsidR="0084183F" w:rsidRPr="00707193" w:rsidRDefault="0084183F" w:rsidP="00402E69">
      <w:pPr>
        <w:keepNext/>
        <w:keepLines/>
        <w:numPr>
          <w:ilvl w:val="0"/>
          <w:numId w:val="28"/>
        </w:numPr>
        <w:tabs>
          <w:tab w:val="left" w:pos="-1425"/>
          <w:tab w:val="left" w:pos="2850"/>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odstranjevanje napak na blagu zaradi mehanske poškodbe;</w:t>
      </w:r>
    </w:p>
    <w:p w14:paraId="4C1B1B49" w14:textId="77777777" w:rsidR="0084183F" w:rsidRPr="00707193" w:rsidRDefault="0084183F" w:rsidP="00402E69">
      <w:pPr>
        <w:keepNext/>
        <w:keepLines/>
        <w:numPr>
          <w:ilvl w:val="0"/>
          <w:numId w:val="28"/>
        </w:numPr>
        <w:tabs>
          <w:tab w:val="left" w:pos="-1425"/>
          <w:tab w:val="left" w:pos="2850"/>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odstranjevanje napak na blagu zaradi neupoštevanja navodil in predpisov.</w:t>
      </w:r>
    </w:p>
    <w:p w14:paraId="46F2AC8A" w14:textId="77777777" w:rsidR="0084183F" w:rsidRPr="00707193" w:rsidRDefault="0084183F" w:rsidP="00A6023A">
      <w:pPr>
        <w:keepNext/>
        <w:keepLines/>
        <w:spacing w:after="0" w:line="240" w:lineRule="auto"/>
        <w:jc w:val="both"/>
        <w:rPr>
          <w:rFonts w:ascii="Open Sans" w:eastAsia="Times New Roman" w:hAnsi="Open Sans" w:cs="Open Sans"/>
          <w:sz w:val="20"/>
          <w:szCs w:val="20"/>
          <w:lang w:eastAsia="sl-SI"/>
        </w:rPr>
      </w:pPr>
    </w:p>
    <w:p w14:paraId="66D20EFC" w14:textId="77777777" w:rsidR="00CA1258" w:rsidRPr="00707193" w:rsidRDefault="00CA1258" w:rsidP="00CA1258">
      <w:pPr>
        <w:keepNext/>
        <w:keepLines/>
        <w:tabs>
          <w:tab w:val="left" w:pos="3686"/>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Če se v garancijskem roku pojavijo okvare in/ali pomanjkljivosti (v nadaljevanju: okvara) zaradi neustrezne kakovosti blaga in/ali izvedenih del, mora izvajalec v roku štirinajst (14) delovnih dni po prejemu pisnega poziva naročnika pristopiti k odpravi okvar/e in/ali pomanjkljivosti in jih/jo na svoje stroške ter v najkrajšem razumnem času po dogovoru z naročnikom odpraviti.</w:t>
      </w:r>
    </w:p>
    <w:p w14:paraId="2395C61F" w14:textId="77777777" w:rsidR="00CA1258" w:rsidRPr="00707193" w:rsidRDefault="00CA1258" w:rsidP="00CA1258">
      <w:pPr>
        <w:keepNext/>
        <w:keepLines/>
        <w:tabs>
          <w:tab w:val="left" w:pos="3686"/>
        </w:tabs>
        <w:spacing w:after="0" w:line="240" w:lineRule="auto"/>
        <w:jc w:val="both"/>
        <w:rPr>
          <w:rFonts w:ascii="Open Sans" w:eastAsia="Times New Roman" w:hAnsi="Open Sans" w:cs="Open Sans"/>
          <w:sz w:val="20"/>
          <w:szCs w:val="20"/>
          <w:lang w:eastAsia="sl-SI"/>
        </w:rPr>
      </w:pPr>
    </w:p>
    <w:p w14:paraId="43DE4E4E" w14:textId="00AE5039" w:rsidR="00CA1258" w:rsidRPr="00707193" w:rsidRDefault="00CA1258" w:rsidP="00CA1258">
      <w:pPr>
        <w:keepNext/>
        <w:keepLines/>
        <w:tabs>
          <w:tab w:val="left" w:pos="3686"/>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Če izvajalec v</w:t>
      </w:r>
      <w:r w:rsidR="000A57B2" w:rsidRPr="00707193">
        <w:rPr>
          <w:rFonts w:ascii="Open Sans" w:eastAsia="Times New Roman" w:hAnsi="Open Sans" w:cs="Open Sans"/>
          <w:sz w:val="20"/>
          <w:szCs w:val="20"/>
          <w:lang w:eastAsia="sl-SI"/>
        </w:rPr>
        <w:t xml:space="preserve"> primernem</w:t>
      </w:r>
      <w:r w:rsidR="00BA1538" w:rsidRPr="00707193">
        <w:rPr>
          <w:rFonts w:ascii="Open Sans" w:eastAsia="Times New Roman" w:hAnsi="Open Sans" w:cs="Open Sans"/>
          <w:sz w:val="20"/>
          <w:szCs w:val="20"/>
          <w:lang w:eastAsia="sl-SI"/>
        </w:rPr>
        <w:t xml:space="preserve"> </w:t>
      </w:r>
      <w:r w:rsidRPr="00707193">
        <w:rPr>
          <w:rFonts w:ascii="Open Sans" w:eastAsia="Times New Roman" w:hAnsi="Open Sans" w:cs="Open Sans"/>
          <w:sz w:val="20"/>
          <w:szCs w:val="20"/>
          <w:lang w:eastAsia="sl-SI"/>
        </w:rPr>
        <w:t>roku iz tega člena ne odpravi okvar/e in/ali pomanjkljivosti, jih bo naročnik po načelu dobrega gospodarstvenika odpravil sam oziroma z drugim izvajalcem in to na stroške izvajalca. O odpravi okvar/e in/ali pomanjkljivosti na takšen način je naročnik dolžan predhodno pisno obvestiti izvajalca.</w:t>
      </w:r>
    </w:p>
    <w:p w14:paraId="426EE545" w14:textId="77777777" w:rsidR="00CA1258" w:rsidRPr="00707193" w:rsidRDefault="00CA1258" w:rsidP="00CA1258">
      <w:pPr>
        <w:keepNext/>
        <w:keepLines/>
        <w:tabs>
          <w:tab w:val="left" w:pos="3686"/>
        </w:tabs>
        <w:spacing w:after="0" w:line="240" w:lineRule="auto"/>
        <w:jc w:val="both"/>
        <w:rPr>
          <w:rFonts w:ascii="Open Sans" w:eastAsia="Times New Roman" w:hAnsi="Open Sans" w:cs="Open Sans"/>
          <w:sz w:val="20"/>
          <w:szCs w:val="20"/>
          <w:lang w:eastAsia="sl-SI"/>
        </w:rPr>
      </w:pPr>
    </w:p>
    <w:p w14:paraId="335E673A" w14:textId="77777777"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primeru, da je napaka oziroma pomanjkljivost definirana s strani naročnika v garancijskem roku in jo izvajalec ni uspel trajno odstraniti oziroma je napaka take narave, da njene odprave ni mogoče zagotoviti v garancijskem roku, jo je izvajalec dolžan na svoje stroške odstraniti/odpraviti tudi po preteku garancijske dobe.</w:t>
      </w:r>
    </w:p>
    <w:p w14:paraId="47AAE9C5" w14:textId="77777777" w:rsidR="00CA1258" w:rsidRPr="00707193" w:rsidRDefault="00CA1258" w:rsidP="00CA1258">
      <w:pPr>
        <w:keepNext/>
        <w:keepLines/>
        <w:tabs>
          <w:tab w:val="left" w:pos="3686"/>
        </w:tabs>
        <w:spacing w:after="0" w:line="240" w:lineRule="auto"/>
        <w:jc w:val="both"/>
        <w:rPr>
          <w:rFonts w:ascii="Open Sans" w:eastAsia="Times New Roman" w:hAnsi="Open Sans" w:cs="Open Sans"/>
          <w:sz w:val="20"/>
          <w:szCs w:val="20"/>
          <w:lang w:eastAsia="sl-SI"/>
        </w:rPr>
      </w:pPr>
    </w:p>
    <w:p w14:paraId="02D71245" w14:textId="77777777" w:rsidR="006D6A20" w:rsidRPr="00707193" w:rsidRDefault="006D6A20"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VIŠJA SILA</w:t>
      </w:r>
    </w:p>
    <w:p w14:paraId="0FE4A388" w14:textId="77777777" w:rsidR="006D6A20" w:rsidRPr="00707193" w:rsidRDefault="006D6A20" w:rsidP="00A6023A">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5162504E" w14:textId="77777777" w:rsidR="006D6A20" w:rsidRPr="00707193" w:rsidRDefault="006D6A20"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43AF9E25" w14:textId="77777777" w:rsidR="006D6A20" w:rsidRPr="00707193" w:rsidRDefault="006D6A20" w:rsidP="00A6023A">
      <w:pPr>
        <w:keepNext/>
        <w:keepLines/>
        <w:tabs>
          <w:tab w:val="left" w:pos="1418"/>
          <w:tab w:val="left" w:pos="1702"/>
        </w:tabs>
        <w:spacing w:after="0" w:line="240" w:lineRule="auto"/>
        <w:jc w:val="both"/>
        <w:rPr>
          <w:rFonts w:ascii="Open Sans" w:hAnsi="Open Sans" w:cs="Open Sans"/>
          <w:sz w:val="20"/>
          <w:szCs w:val="20"/>
        </w:rPr>
      </w:pPr>
    </w:p>
    <w:p w14:paraId="7741300E" w14:textId="77777777" w:rsidR="0049451D" w:rsidRPr="003262BB" w:rsidRDefault="0049451D" w:rsidP="0049451D">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ni odgovoren za delno ali celotno neizpolnjevanje obveznosti, če je to posledica višje sile.</w:t>
      </w:r>
    </w:p>
    <w:p w14:paraId="1ADD76B5" w14:textId="77777777" w:rsidR="0049451D" w:rsidRPr="003262BB" w:rsidRDefault="0049451D" w:rsidP="0049451D">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3D1FCDB4" w14:textId="77777777" w:rsidR="0049451D" w:rsidRPr="003262BB" w:rsidRDefault="0049451D" w:rsidP="0049451D">
      <w:pPr>
        <w:keepNext/>
        <w:keepLines/>
        <w:tabs>
          <w:tab w:val="left" w:pos="-1980"/>
          <w:tab w:val="left" w:pos="288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Višja sila pomeni zunanji vzrok, neodvisen od volje in vpliva katere koli stranke, ki je nepričakovan in nenaden in se mu ob splošni skrbnosti ni bilo moč izogniti in ga odvrniti, takšne okoliščine pa so se pojavile po sklenitvi okvirnega sporazuma. Če so dela po okvirnem sporazumu delno ali v celoti motena oziroma preprečena zaradi višje sile, je izvajalec o tem dolžan nemudoma obvestiti naročnika. Prav tako ga je dolžan sproti obveščati o prenehanju takih okoliščin. Roki izvedbe del po okvirnem sporazumu se podaljšajo za čas trajanja višje sile. Na zahtevo naročnika je izvajalec dolžan dokazati obstoj višje sile.</w:t>
      </w:r>
    </w:p>
    <w:p w14:paraId="082344F7" w14:textId="77777777" w:rsidR="0049451D" w:rsidRPr="003262BB" w:rsidRDefault="0049451D" w:rsidP="0049451D">
      <w:pPr>
        <w:keepNext/>
        <w:keepLines/>
        <w:tabs>
          <w:tab w:val="left" w:pos="1134"/>
          <w:tab w:val="left" w:pos="8080"/>
        </w:tabs>
        <w:spacing w:after="0" w:line="240" w:lineRule="auto"/>
        <w:jc w:val="both"/>
        <w:outlineLvl w:val="1"/>
        <w:rPr>
          <w:rFonts w:ascii="Open Sans" w:eastAsia="Times New Roman" w:hAnsi="Open Sans" w:cs="Open Sans"/>
          <w:sz w:val="20"/>
          <w:szCs w:val="20"/>
          <w:lang w:eastAsia="sl-SI"/>
        </w:rPr>
      </w:pPr>
    </w:p>
    <w:p w14:paraId="4C1971A6" w14:textId="77777777" w:rsidR="0049451D" w:rsidRPr="003262BB" w:rsidRDefault="0049451D" w:rsidP="0049451D">
      <w:pPr>
        <w:keepNext/>
        <w:keepLines/>
        <w:spacing w:after="0" w:line="240" w:lineRule="auto"/>
        <w:jc w:val="both"/>
        <w:rPr>
          <w:rFonts w:ascii="Open Sans" w:eastAsia="Times New Roman" w:hAnsi="Open Sans" w:cs="Open Sans"/>
          <w:snapToGrid w:val="0"/>
          <w:sz w:val="20"/>
          <w:szCs w:val="20"/>
          <w:lang w:eastAsia="sl-SI"/>
        </w:rPr>
      </w:pPr>
      <w:r w:rsidRPr="003262BB">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65EA6EE6" w14:textId="77777777" w:rsidR="00307FAB" w:rsidRPr="00707193" w:rsidRDefault="00307FAB" w:rsidP="00307FAB">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6DAD62E4" w14:textId="77777777" w:rsidR="00EC3759" w:rsidRPr="00707193" w:rsidRDefault="00EC767C"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OBVEZNOSTI STRANK PO OKVIRNEM SPORAZUMU</w:t>
      </w:r>
    </w:p>
    <w:p w14:paraId="2FB7AFE7" w14:textId="77777777" w:rsidR="00EC3759" w:rsidRPr="00707193" w:rsidRDefault="00EC3759" w:rsidP="00A6023A">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34E3FA20"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28FF62DC" w14:textId="77777777" w:rsidR="00EC3759" w:rsidRPr="00707193" w:rsidRDefault="00EC3759" w:rsidP="00A6023A">
      <w:pPr>
        <w:keepNext/>
        <w:keepLines/>
        <w:spacing w:after="0" w:line="240" w:lineRule="auto"/>
        <w:jc w:val="both"/>
        <w:rPr>
          <w:rFonts w:ascii="Open Sans" w:eastAsia="Times New Roman" w:hAnsi="Open Sans" w:cs="Open Sans"/>
          <w:sz w:val="20"/>
          <w:szCs w:val="20"/>
          <w:lang w:eastAsia="sl-SI"/>
        </w:rPr>
      </w:pPr>
    </w:p>
    <w:p w14:paraId="68806577" w14:textId="77777777" w:rsidR="00570A4F" w:rsidRPr="00707193" w:rsidRDefault="00570A4F" w:rsidP="00A6023A">
      <w:pPr>
        <w:keepNext/>
        <w:keepLine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Izvajalec se v okviru tega okvirnega sporazuma obvezuje:</w:t>
      </w:r>
    </w:p>
    <w:p w14:paraId="20C17461" w14:textId="77777777" w:rsidR="00570A4F" w:rsidRPr="00707193" w:rsidRDefault="00570A4F" w:rsidP="00402E69">
      <w:pPr>
        <w:keepNext/>
        <w:keepLines/>
        <w:numPr>
          <w:ilvl w:val="0"/>
          <w:numId w:val="23"/>
        </w:numPr>
        <w:tabs>
          <w:tab w:val="left" w:pos="284"/>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obveznosti po tem okvirnem sporazumu izvesti skladno z zahtevami naro</w:t>
      </w:r>
      <w:r w:rsidR="008F5435" w:rsidRPr="00707193">
        <w:rPr>
          <w:rFonts w:ascii="Open Sans" w:hAnsi="Open Sans" w:cs="Open Sans"/>
          <w:sz w:val="20"/>
          <w:szCs w:val="20"/>
          <w:lang w:eastAsia="sl-SI"/>
        </w:rPr>
        <w:t>čnika iz razpisne dokumentacije;</w:t>
      </w:r>
    </w:p>
    <w:p w14:paraId="389A612A" w14:textId="77777777" w:rsidR="000F1DE3" w:rsidRPr="00707193" w:rsidRDefault="000F1DE3" w:rsidP="00402E69">
      <w:pPr>
        <w:keepNext/>
        <w:keepLines/>
        <w:numPr>
          <w:ilvl w:val="0"/>
          <w:numId w:val="23"/>
        </w:numPr>
        <w:tabs>
          <w:tab w:val="left" w:pos="284"/>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zagotavljati vse potrebno, da bo lahko izpolnjeval vse svoje obveznosti po temu okvirnemu sporazumu;</w:t>
      </w:r>
    </w:p>
    <w:p w14:paraId="158E5D61" w14:textId="77777777" w:rsidR="000F1DE3" w:rsidRPr="00707193" w:rsidRDefault="000F1DE3" w:rsidP="00402E69">
      <w:pPr>
        <w:keepNext/>
        <w:keepLines/>
        <w:numPr>
          <w:ilvl w:val="0"/>
          <w:numId w:val="23"/>
        </w:numPr>
        <w:tabs>
          <w:tab w:val="left" w:pos="284"/>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upoštevati naročnikova navodila in zahteve;</w:t>
      </w:r>
    </w:p>
    <w:p w14:paraId="11A112E8" w14:textId="77777777" w:rsidR="000F1DE3" w:rsidRPr="00707193" w:rsidRDefault="000F1DE3" w:rsidP="00402E69">
      <w:pPr>
        <w:keepNext/>
        <w:keepLines/>
        <w:numPr>
          <w:ilvl w:val="0"/>
          <w:numId w:val="23"/>
        </w:numPr>
        <w:tabs>
          <w:tab w:val="left" w:pos="284"/>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 xml:space="preserve">naročniku </w:t>
      </w:r>
      <w:r w:rsidR="00D232F7" w:rsidRPr="00707193">
        <w:rPr>
          <w:rFonts w:ascii="Open Sans" w:hAnsi="Open Sans" w:cs="Open Sans"/>
          <w:sz w:val="20"/>
          <w:szCs w:val="20"/>
          <w:lang w:eastAsia="sl-SI"/>
        </w:rPr>
        <w:t>vgrajevati</w:t>
      </w:r>
      <w:r w:rsidRPr="00707193">
        <w:rPr>
          <w:rFonts w:ascii="Open Sans" w:hAnsi="Open Sans" w:cs="Open Sans"/>
          <w:sz w:val="20"/>
          <w:szCs w:val="20"/>
          <w:lang w:eastAsia="sl-SI"/>
        </w:rPr>
        <w:t xml:space="preserve"> natanko tiste vrste blaga, ki jih bo naročnik naročil;</w:t>
      </w:r>
    </w:p>
    <w:p w14:paraId="6B5EF863" w14:textId="77777777" w:rsidR="00570A4F" w:rsidRPr="00707193" w:rsidRDefault="00570A4F" w:rsidP="00402E69">
      <w:pPr>
        <w:keepNext/>
        <w:keepLines/>
        <w:numPr>
          <w:ilvl w:val="0"/>
          <w:numId w:val="23"/>
        </w:numPr>
        <w:tabs>
          <w:tab w:val="left" w:pos="284"/>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 xml:space="preserve">izvesti prevzete </w:t>
      </w:r>
      <w:r w:rsidR="000F1DE3" w:rsidRPr="00707193">
        <w:rPr>
          <w:rFonts w:ascii="Open Sans" w:hAnsi="Open Sans" w:cs="Open Sans"/>
          <w:sz w:val="20"/>
          <w:szCs w:val="20"/>
          <w:lang w:eastAsia="sl-SI"/>
        </w:rPr>
        <w:t>obveznosti</w:t>
      </w:r>
      <w:r w:rsidRPr="00707193">
        <w:rPr>
          <w:rFonts w:ascii="Open Sans" w:hAnsi="Open Sans" w:cs="Open Sans"/>
          <w:sz w:val="20"/>
          <w:szCs w:val="20"/>
          <w:lang w:eastAsia="sl-SI"/>
        </w:rPr>
        <w:t xml:space="preserve"> strokovno pravilno, vestno in kvalitetno v skladu z vsemi veljavnimi tehničnimi predpisi, standardi in uzancami ob tesnem sodelovanju z naročnikom </w:t>
      </w:r>
      <w:r w:rsidR="008F5435" w:rsidRPr="00707193">
        <w:rPr>
          <w:rFonts w:ascii="Open Sans" w:hAnsi="Open Sans" w:cs="Open Sans"/>
          <w:sz w:val="20"/>
          <w:szCs w:val="20"/>
          <w:lang w:eastAsia="sl-SI"/>
        </w:rPr>
        <w:t>(skrbnost dobrega strokovnjaka);</w:t>
      </w:r>
    </w:p>
    <w:p w14:paraId="356BF151" w14:textId="77777777" w:rsidR="00570A4F" w:rsidRPr="00707193" w:rsidRDefault="00570A4F" w:rsidP="00402E69">
      <w:pPr>
        <w:keepNext/>
        <w:keepLines/>
        <w:numPr>
          <w:ilvl w:val="0"/>
          <w:numId w:val="23"/>
        </w:numPr>
        <w:tabs>
          <w:tab w:val="left" w:pos="284"/>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obveščati naročnika o tekoči problematiki in nastalih situacijah, ki bi lahko vplivale na izvršitev o</w:t>
      </w:r>
      <w:r w:rsidR="008F5435" w:rsidRPr="00707193">
        <w:rPr>
          <w:rFonts w:ascii="Open Sans" w:hAnsi="Open Sans" w:cs="Open Sans"/>
          <w:sz w:val="20"/>
          <w:szCs w:val="20"/>
          <w:lang w:eastAsia="sl-SI"/>
        </w:rPr>
        <w:t>bveznosti po okvirnem sporazumu;</w:t>
      </w:r>
    </w:p>
    <w:p w14:paraId="091573F1"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lastRenderedPageBreak/>
        <w:t>izdela</w:t>
      </w:r>
      <w:r w:rsidR="005B5CDE" w:rsidRPr="00707193">
        <w:rPr>
          <w:rFonts w:ascii="Open Sans" w:eastAsia="Times New Roman" w:hAnsi="Open Sans" w:cs="Open Sans"/>
          <w:sz w:val="20"/>
          <w:szCs w:val="20"/>
          <w:lang w:eastAsia="sl-SI"/>
        </w:rPr>
        <w:t>ti</w:t>
      </w:r>
      <w:r w:rsidRPr="00707193">
        <w:rPr>
          <w:rFonts w:ascii="Open Sans" w:eastAsia="Times New Roman" w:hAnsi="Open Sans" w:cs="Open Sans"/>
          <w:sz w:val="20"/>
          <w:szCs w:val="20"/>
          <w:lang w:eastAsia="sl-SI"/>
        </w:rPr>
        <w:t xml:space="preserve"> načrt organizacije gradbišča in varnostni načrt ter gradbišče uredi</w:t>
      </w:r>
      <w:r w:rsidR="005B5CDE" w:rsidRPr="00707193">
        <w:rPr>
          <w:rFonts w:ascii="Open Sans" w:eastAsia="Times New Roman" w:hAnsi="Open Sans" w:cs="Open Sans"/>
          <w:sz w:val="20"/>
          <w:szCs w:val="20"/>
          <w:lang w:eastAsia="sl-SI"/>
        </w:rPr>
        <w:t>ti</w:t>
      </w:r>
      <w:r w:rsidRPr="00707193">
        <w:rPr>
          <w:rFonts w:ascii="Open Sans" w:eastAsia="Times New Roman" w:hAnsi="Open Sans" w:cs="Open Sans"/>
          <w:sz w:val="20"/>
          <w:szCs w:val="20"/>
          <w:lang w:eastAsia="sl-SI"/>
        </w:rPr>
        <w:t xml:space="preserve"> </w:t>
      </w:r>
      <w:r w:rsidR="00E57CEF" w:rsidRPr="00707193">
        <w:rPr>
          <w:rFonts w:ascii="Open Sans" w:eastAsia="Times New Roman" w:hAnsi="Open Sans" w:cs="Open Sans"/>
          <w:sz w:val="20"/>
          <w:szCs w:val="20"/>
          <w:lang w:eastAsia="sl-SI"/>
        </w:rPr>
        <w:t>v skladu z določili zakona, ki ureja gradnjo</w:t>
      </w:r>
      <w:r w:rsidR="008F5435" w:rsidRPr="00707193">
        <w:rPr>
          <w:rFonts w:ascii="Open Sans" w:eastAsia="Times New Roman" w:hAnsi="Open Sans" w:cs="Open Sans"/>
          <w:sz w:val="20"/>
          <w:szCs w:val="20"/>
          <w:lang w:eastAsia="sl-SI"/>
        </w:rPr>
        <w:t>;</w:t>
      </w:r>
    </w:p>
    <w:p w14:paraId="170D8AEB"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upošteva</w:t>
      </w:r>
      <w:r w:rsidR="001D40DC" w:rsidRPr="00707193">
        <w:rPr>
          <w:rFonts w:ascii="Open Sans" w:eastAsia="Times New Roman" w:hAnsi="Open Sans" w:cs="Open Sans"/>
          <w:sz w:val="20"/>
          <w:szCs w:val="20"/>
          <w:lang w:eastAsia="sl-SI"/>
        </w:rPr>
        <w:t>ti</w:t>
      </w:r>
      <w:r w:rsidRPr="00707193">
        <w:rPr>
          <w:rFonts w:ascii="Open Sans" w:eastAsia="Times New Roman" w:hAnsi="Open Sans" w:cs="Open Sans"/>
          <w:sz w:val="20"/>
          <w:szCs w:val="20"/>
          <w:lang w:eastAsia="sl-SI"/>
        </w:rPr>
        <w:t xml:space="preserve"> požarno varnostne zahteve, ki veljajo na lokaciji izvajanja o</w:t>
      </w:r>
      <w:r w:rsidR="008F5435" w:rsidRPr="00707193">
        <w:rPr>
          <w:rFonts w:ascii="Open Sans" w:eastAsia="Times New Roman" w:hAnsi="Open Sans" w:cs="Open Sans"/>
          <w:sz w:val="20"/>
          <w:szCs w:val="20"/>
          <w:lang w:eastAsia="sl-SI"/>
        </w:rPr>
        <w:t>bveznosti po okvirnem sporazumu;</w:t>
      </w:r>
    </w:p>
    <w:p w14:paraId="7D970CD8"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izve</w:t>
      </w:r>
      <w:r w:rsidR="001D40DC" w:rsidRPr="00707193">
        <w:rPr>
          <w:rFonts w:ascii="Open Sans" w:eastAsia="Times New Roman" w:hAnsi="Open Sans" w:cs="Open Sans"/>
          <w:sz w:val="20"/>
          <w:szCs w:val="20"/>
          <w:lang w:eastAsia="sl-SI"/>
        </w:rPr>
        <w:t>sti</w:t>
      </w:r>
      <w:r w:rsidRPr="00707193">
        <w:rPr>
          <w:rFonts w:ascii="Open Sans" w:eastAsia="Times New Roman" w:hAnsi="Open Sans" w:cs="Open Sans"/>
          <w:sz w:val="20"/>
          <w:szCs w:val="20"/>
          <w:lang w:eastAsia="sl-SI"/>
        </w:rPr>
        <w:t xml:space="preserve"> demonta</w:t>
      </w:r>
      <w:r w:rsidR="008F5435" w:rsidRPr="00707193">
        <w:rPr>
          <w:rFonts w:ascii="Open Sans" w:eastAsia="Times New Roman" w:hAnsi="Open Sans" w:cs="Open Sans"/>
          <w:sz w:val="20"/>
          <w:szCs w:val="20"/>
          <w:lang w:eastAsia="sl-SI"/>
        </w:rPr>
        <w:t>žo in ponovno montažo izolacije;</w:t>
      </w:r>
    </w:p>
    <w:p w14:paraId="26D4B281" w14:textId="77777777" w:rsidR="00257D84" w:rsidRPr="00707193" w:rsidRDefault="00257D84" w:rsidP="00402E69">
      <w:pPr>
        <w:keepNext/>
        <w:keepLines/>
        <w:numPr>
          <w:ilvl w:val="0"/>
          <w:numId w:val="24"/>
        </w:numPr>
        <w:tabs>
          <w:tab w:val="left" w:pos="1418"/>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izve</w:t>
      </w:r>
      <w:r w:rsidR="001D40DC" w:rsidRPr="00707193">
        <w:rPr>
          <w:rFonts w:ascii="Open Sans" w:hAnsi="Open Sans" w:cs="Open Sans"/>
          <w:sz w:val="20"/>
          <w:szCs w:val="20"/>
        </w:rPr>
        <w:t>sti</w:t>
      </w:r>
      <w:r w:rsidRPr="00707193">
        <w:rPr>
          <w:rFonts w:ascii="Open Sans" w:hAnsi="Open Sans" w:cs="Open Sans"/>
          <w:sz w:val="20"/>
          <w:szCs w:val="20"/>
        </w:rPr>
        <w:t xml:space="preserve"> demontaž</w:t>
      </w:r>
      <w:r w:rsidR="008F5435" w:rsidRPr="00707193">
        <w:rPr>
          <w:rFonts w:ascii="Open Sans" w:hAnsi="Open Sans" w:cs="Open Sans"/>
          <w:sz w:val="20"/>
          <w:szCs w:val="20"/>
        </w:rPr>
        <w:t>o obstoječih zapornih elementov;</w:t>
      </w:r>
    </w:p>
    <w:p w14:paraId="48D0D867" w14:textId="77777777" w:rsidR="00CA1258" w:rsidRPr="00707193" w:rsidRDefault="00CA1258" w:rsidP="00402E69">
      <w:pPr>
        <w:keepNext/>
        <w:keepLines/>
        <w:numPr>
          <w:ilvl w:val="0"/>
          <w:numId w:val="24"/>
        </w:numPr>
        <w:tabs>
          <w:tab w:val="left" w:pos="1418"/>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 xml:space="preserve">v imenu naročnika oddajati odpadke ločeno po vrstah odpadkov iz klasifikacijskega seznama odpadkov pooblaščenemu zbiralcu oziroma predelovalcu le teh. Na podlagi izdanega pooblastila za vlaganje in podpisovanje evidenčnih listov v sistem IS – odpadki, mora izvajalec poskrbeti za vnos evidenčnih listov v elektronski sistem o ravnanju z odpadki, kopijo elektronsko potrjenega evidenčnega lista pa predati naročniku. Vsi odpeljani odpadki morajo biti vidni v sistemu ARSO-IS- odpadki, </w:t>
      </w:r>
    </w:p>
    <w:p w14:paraId="0F0AC395" w14:textId="77777777" w:rsidR="00257D84" w:rsidRPr="00707193" w:rsidRDefault="00257D84" w:rsidP="00402E69">
      <w:pPr>
        <w:keepNext/>
        <w:keepLines/>
        <w:numPr>
          <w:ilvl w:val="0"/>
          <w:numId w:val="24"/>
        </w:numPr>
        <w:tabs>
          <w:tab w:val="left" w:pos="1418"/>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za potrebe naročnika v vsakem primeru posega zagotovi</w:t>
      </w:r>
      <w:r w:rsidR="001D40DC" w:rsidRPr="00707193">
        <w:rPr>
          <w:rFonts w:ascii="Open Sans" w:hAnsi="Open Sans" w:cs="Open Sans"/>
          <w:sz w:val="20"/>
          <w:szCs w:val="20"/>
        </w:rPr>
        <w:t>ti</w:t>
      </w:r>
      <w:r w:rsidRPr="00707193">
        <w:rPr>
          <w:rFonts w:ascii="Open Sans" w:hAnsi="Open Sans" w:cs="Open Sans"/>
          <w:sz w:val="20"/>
          <w:szCs w:val="20"/>
        </w:rPr>
        <w:t xml:space="preserve"> zadostno</w:t>
      </w:r>
      <w:r w:rsidR="008F5435" w:rsidRPr="00707193">
        <w:rPr>
          <w:rFonts w:ascii="Open Sans" w:hAnsi="Open Sans" w:cs="Open Sans"/>
          <w:sz w:val="20"/>
          <w:szCs w:val="20"/>
        </w:rPr>
        <w:t xml:space="preserve"> količino izvajalskih kapacitet;</w:t>
      </w:r>
    </w:p>
    <w:p w14:paraId="2AFDEEA4"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zagotovi</w:t>
      </w:r>
      <w:r w:rsidR="001D40DC" w:rsidRPr="00707193">
        <w:rPr>
          <w:rFonts w:ascii="Open Sans" w:eastAsia="Times New Roman" w:hAnsi="Open Sans" w:cs="Open Sans"/>
          <w:sz w:val="20"/>
          <w:szCs w:val="20"/>
          <w:lang w:eastAsia="sl-SI"/>
        </w:rPr>
        <w:t>ti</w:t>
      </w:r>
      <w:r w:rsidR="008F5435" w:rsidRPr="00707193">
        <w:rPr>
          <w:rFonts w:ascii="Open Sans" w:eastAsia="Times New Roman" w:hAnsi="Open Sans" w:cs="Open Sans"/>
          <w:sz w:val="20"/>
          <w:szCs w:val="20"/>
          <w:lang w:eastAsia="sl-SI"/>
        </w:rPr>
        <w:t xml:space="preserve"> vmesne kose cevi;</w:t>
      </w:r>
    </w:p>
    <w:p w14:paraId="6AB8D64D"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pritrdi</w:t>
      </w:r>
      <w:r w:rsidR="001D40DC" w:rsidRPr="00707193">
        <w:rPr>
          <w:rFonts w:ascii="Open Sans" w:eastAsia="Times New Roman" w:hAnsi="Open Sans" w:cs="Open Sans"/>
          <w:sz w:val="20"/>
          <w:szCs w:val="20"/>
          <w:lang w:eastAsia="sl-SI"/>
        </w:rPr>
        <w:t>ti</w:t>
      </w:r>
      <w:r w:rsidRPr="00707193">
        <w:rPr>
          <w:rFonts w:ascii="Open Sans" w:eastAsia="Times New Roman" w:hAnsi="Open Sans" w:cs="Open Sans"/>
          <w:sz w:val="20"/>
          <w:szCs w:val="20"/>
          <w:lang w:eastAsia="sl-SI"/>
        </w:rPr>
        <w:t xml:space="preserve"> vročevod</w:t>
      </w:r>
      <w:r w:rsidR="001D40DC" w:rsidRPr="00707193">
        <w:rPr>
          <w:rFonts w:ascii="Open Sans" w:eastAsia="Times New Roman" w:hAnsi="Open Sans" w:cs="Open Sans"/>
          <w:sz w:val="20"/>
          <w:szCs w:val="20"/>
          <w:lang w:eastAsia="sl-SI"/>
        </w:rPr>
        <w:t>a</w:t>
      </w:r>
      <w:r w:rsidR="008F5435" w:rsidRPr="00707193">
        <w:rPr>
          <w:rFonts w:ascii="Open Sans" w:eastAsia="Times New Roman" w:hAnsi="Open Sans" w:cs="Open Sans"/>
          <w:sz w:val="20"/>
          <w:szCs w:val="20"/>
          <w:lang w:eastAsia="sl-SI"/>
        </w:rPr>
        <w:t xml:space="preserve"> med izrezom armature;</w:t>
      </w:r>
    </w:p>
    <w:p w14:paraId="5002482D" w14:textId="77777777" w:rsidR="00257D84" w:rsidRDefault="001D40DC"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zagotoviti</w:t>
      </w:r>
      <w:r w:rsidR="00257D84" w:rsidRPr="00707193">
        <w:rPr>
          <w:rFonts w:ascii="Open Sans" w:eastAsia="Times New Roman" w:hAnsi="Open Sans" w:cs="Open Sans"/>
          <w:sz w:val="20"/>
          <w:szCs w:val="20"/>
          <w:lang w:eastAsia="sl-SI"/>
        </w:rPr>
        <w:t xml:space="preserve"> AKZ – dvakratno m</w:t>
      </w:r>
      <w:r w:rsidR="008F5435" w:rsidRPr="00707193">
        <w:rPr>
          <w:rFonts w:ascii="Open Sans" w:eastAsia="Times New Roman" w:hAnsi="Open Sans" w:cs="Open Sans"/>
          <w:sz w:val="20"/>
          <w:szCs w:val="20"/>
          <w:lang w:eastAsia="sl-SI"/>
        </w:rPr>
        <w:t>inimiziranje;</w:t>
      </w:r>
    </w:p>
    <w:p w14:paraId="76679F0B" w14:textId="57160A12" w:rsidR="007E2991" w:rsidRPr="00707193" w:rsidRDefault="007E2991"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za klasično armaturo dimenzije nad DN </w:t>
      </w:r>
      <w:r w:rsidR="00455160">
        <w:rPr>
          <w:rFonts w:ascii="Open Sans" w:eastAsia="Times New Roman" w:hAnsi="Open Sans" w:cs="Open Sans"/>
          <w:sz w:val="20"/>
          <w:szCs w:val="20"/>
          <w:lang w:eastAsia="sl-SI"/>
        </w:rPr>
        <w:t>200</w:t>
      </w:r>
      <w:r>
        <w:rPr>
          <w:rFonts w:ascii="Open Sans" w:eastAsia="Times New Roman" w:hAnsi="Open Sans" w:cs="Open Sans"/>
          <w:sz w:val="20"/>
          <w:szCs w:val="20"/>
          <w:lang w:eastAsia="sl-SI"/>
        </w:rPr>
        <w:t xml:space="preserve"> izvesti obvod preko armature v dimenziji DN 25 s prirobničnimi batnimi ventili skladno s Tehničnimi zahtevami Energetike Ljubljana in zahtevami naročnika;</w:t>
      </w:r>
    </w:p>
    <w:p w14:paraId="0297B806"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izve</w:t>
      </w:r>
      <w:r w:rsidR="001D40DC" w:rsidRPr="00707193">
        <w:rPr>
          <w:rFonts w:ascii="Open Sans" w:eastAsia="Times New Roman" w:hAnsi="Open Sans" w:cs="Open Sans"/>
          <w:sz w:val="20"/>
          <w:szCs w:val="20"/>
          <w:lang w:eastAsia="sl-SI"/>
        </w:rPr>
        <w:t>sti</w:t>
      </w:r>
      <w:r w:rsidRPr="00707193">
        <w:rPr>
          <w:rFonts w:ascii="Open Sans" w:eastAsia="Times New Roman" w:hAnsi="Open Sans" w:cs="Open Sans"/>
          <w:sz w:val="20"/>
          <w:szCs w:val="20"/>
          <w:lang w:eastAsia="sl-SI"/>
        </w:rPr>
        <w:t xml:space="preserve"> 100% kontrolo zvarov</w:t>
      </w:r>
      <w:r w:rsidR="00DB06AB" w:rsidRPr="00707193">
        <w:rPr>
          <w:rFonts w:ascii="Open Sans" w:eastAsia="Times New Roman" w:hAnsi="Open Sans" w:cs="Open Sans"/>
          <w:sz w:val="20"/>
          <w:szCs w:val="20"/>
          <w:lang w:eastAsia="sl-SI"/>
        </w:rPr>
        <w:t xml:space="preserve"> z neporušnimi metodami</w:t>
      </w:r>
      <w:r w:rsidR="008F5435" w:rsidRPr="00707193">
        <w:rPr>
          <w:rFonts w:ascii="Open Sans" w:eastAsia="Times New Roman" w:hAnsi="Open Sans" w:cs="Open Sans"/>
          <w:sz w:val="20"/>
          <w:szCs w:val="20"/>
          <w:lang w:eastAsia="sl-SI"/>
        </w:rPr>
        <w:t>;</w:t>
      </w:r>
    </w:p>
    <w:p w14:paraId="117B7136"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izdela</w:t>
      </w:r>
      <w:r w:rsidR="001D40DC" w:rsidRPr="00707193">
        <w:rPr>
          <w:rFonts w:ascii="Open Sans" w:eastAsia="Times New Roman" w:hAnsi="Open Sans" w:cs="Open Sans"/>
          <w:sz w:val="20"/>
          <w:szCs w:val="20"/>
          <w:lang w:eastAsia="sl-SI"/>
        </w:rPr>
        <w:t>ti</w:t>
      </w:r>
      <w:r w:rsidRPr="00707193">
        <w:rPr>
          <w:rFonts w:ascii="Open Sans" w:eastAsia="Times New Roman" w:hAnsi="Open Sans" w:cs="Open Sans"/>
          <w:sz w:val="20"/>
          <w:szCs w:val="20"/>
          <w:lang w:eastAsia="sl-SI"/>
        </w:rPr>
        <w:t xml:space="preserve"> spojke pri</w:t>
      </w:r>
      <w:r w:rsidR="008F5435" w:rsidRPr="00707193">
        <w:rPr>
          <w:rFonts w:ascii="Open Sans" w:eastAsia="Times New Roman" w:hAnsi="Open Sans" w:cs="Open Sans"/>
          <w:sz w:val="20"/>
          <w:szCs w:val="20"/>
          <w:lang w:eastAsia="sl-SI"/>
        </w:rPr>
        <w:t xml:space="preserve"> predizolirani zaporni armaturi;</w:t>
      </w:r>
    </w:p>
    <w:p w14:paraId="47B2CC7B" w14:textId="77777777" w:rsidR="00965B97" w:rsidRPr="00707193" w:rsidRDefault="00965B97"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zagotoviti ustrezne podaljške kovane izvedbe za posluževanje pri predizolirani zaporni armaturi;</w:t>
      </w:r>
    </w:p>
    <w:p w14:paraId="315B6D71" w14:textId="77777777" w:rsidR="00257D84" w:rsidRPr="00707193" w:rsidRDefault="00257D84" w:rsidP="00402E69">
      <w:pPr>
        <w:pStyle w:val="Telobesedila"/>
        <w:keepNext/>
        <w:keepLines/>
        <w:widowControl/>
        <w:numPr>
          <w:ilvl w:val="0"/>
          <w:numId w:val="24"/>
        </w:numPr>
        <w:tabs>
          <w:tab w:val="left" w:pos="4253"/>
        </w:tabs>
        <w:rPr>
          <w:rFonts w:ascii="Open Sans" w:hAnsi="Open Sans" w:cs="Open Sans"/>
          <w:b w:val="0"/>
          <w:bCs/>
        </w:rPr>
      </w:pPr>
      <w:r w:rsidRPr="00707193">
        <w:rPr>
          <w:rFonts w:ascii="Open Sans" w:hAnsi="Open Sans" w:cs="Open Sans"/>
          <w:b w:val="0"/>
          <w:bCs/>
        </w:rPr>
        <w:t>v primeru zamujanja odzivnega časa ali nedoseganja zahtevane kvalitete ali v primeru neizpolnjevanja drugih svojih obveznosti po tem okvirnem sporazumu na svoje stroške stori</w:t>
      </w:r>
      <w:r w:rsidR="001D40DC" w:rsidRPr="00707193">
        <w:rPr>
          <w:rFonts w:ascii="Open Sans" w:hAnsi="Open Sans" w:cs="Open Sans"/>
          <w:b w:val="0"/>
          <w:bCs/>
          <w:lang w:val="sl-SI"/>
        </w:rPr>
        <w:t>ti</w:t>
      </w:r>
      <w:r w:rsidRPr="00707193">
        <w:rPr>
          <w:rFonts w:ascii="Open Sans" w:hAnsi="Open Sans" w:cs="Open Sans"/>
          <w:b w:val="0"/>
          <w:bCs/>
        </w:rPr>
        <w:t xml:space="preserve"> vse potrebno, vključno z angažiranjem svojih dodatnih delavcev, z uvedbo podaljšanega delovnega časa in podobno, da se v zahtevanem času nadomesti zamujeno ali vzpostavi zahtevano kvaliteto; v nasprotnem primeru je </w:t>
      </w:r>
      <w:r w:rsidRPr="00707193">
        <w:rPr>
          <w:rFonts w:ascii="Open Sans" w:hAnsi="Open Sans" w:cs="Open Sans"/>
          <w:b w:val="0"/>
          <w:bCs/>
          <w:lang w:val="sl-SI"/>
        </w:rPr>
        <w:t>naročnik</w:t>
      </w:r>
      <w:r w:rsidRPr="00707193">
        <w:rPr>
          <w:rFonts w:ascii="Open Sans" w:hAnsi="Open Sans" w:cs="Open Sans"/>
          <w:b w:val="0"/>
          <w:bCs/>
        </w:rPr>
        <w:t xml:space="preserve"> upravičen na stroške </w:t>
      </w:r>
      <w:r w:rsidRPr="00707193">
        <w:rPr>
          <w:rFonts w:ascii="Open Sans" w:hAnsi="Open Sans" w:cs="Open Sans"/>
          <w:b w:val="0"/>
          <w:bCs/>
          <w:lang w:val="sl-SI"/>
        </w:rPr>
        <w:t>izvajalca angažirati dodatnega izvajalca ter za to zaračunati izvajalcu tudi svoje</w:t>
      </w:r>
      <w:r w:rsidRPr="00707193">
        <w:rPr>
          <w:rFonts w:ascii="Open Sans" w:hAnsi="Open Sans" w:cs="Open Sans"/>
          <w:b w:val="0"/>
          <w:bCs/>
        </w:rPr>
        <w:t xml:space="preserve"> režijske stroške v višini 10%</w:t>
      </w:r>
      <w:r w:rsidR="00E57CEF" w:rsidRPr="00707193">
        <w:rPr>
          <w:rFonts w:ascii="Open Sans" w:hAnsi="Open Sans" w:cs="Open Sans"/>
          <w:b w:val="0"/>
          <w:bCs/>
          <w:lang w:val="sl-SI"/>
        </w:rPr>
        <w:t xml:space="preserve"> (deset odstotkov)</w:t>
      </w:r>
      <w:r w:rsidRPr="00707193">
        <w:rPr>
          <w:rFonts w:ascii="Open Sans" w:hAnsi="Open Sans" w:cs="Open Sans"/>
          <w:b w:val="0"/>
          <w:bCs/>
        </w:rPr>
        <w:t xml:space="preserve"> vrednosti del dodatno angažiranega izvajalca ali odstopiti od tega okvirnega sporazuma ter od </w:t>
      </w:r>
      <w:r w:rsidRPr="00707193">
        <w:rPr>
          <w:rFonts w:ascii="Open Sans" w:hAnsi="Open Sans" w:cs="Open Sans"/>
          <w:b w:val="0"/>
          <w:bCs/>
          <w:lang w:val="sl-SI"/>
        </w:rPr>
        <w:t>izvajalca</w:t>
      </w:r>
      <w:r w:rsidRPr="00707193">
        <w:rPr>
          <w:rFonts w:ascii="Open Sans" w:hAnsi="Open Sans" w:cs="Open Sans"/>
          <w:b w:val="0"/>
          <w:bCs/>
        </w:rPr>
        <w:t xml:space="preserve"> izterjati vso škodo, ki bi mu s tem nastala</w:t>
      </w:r>
      <w:r w:rsidR="008F5435" w:rsidRPr="00707193">
        <w:rPr>
          <w:rFonts w:ascii="Open Sans" w:hAnsi="Open Sans" w:cs="Open Sans"/>
          <w:b w:val="0"/>
          <w:bCs/>
          <w:lang w:val="sl-SI"/>
        </w:rPr>
        <w:t>;</w:t>
      </w:r>
    </w:p>
    <w:p w14:paraId="1B824AF7" w14:textId="77777777" w:rsidR="00257D84" w:rsidRPr="00707193" w:rsidRDefault="00257D84" w:rsidP="00402E69">
      <w:pPr>
        <w:keepNext/>
        <w:keepLines/>
        <w:numPr>
          <w:ilvl w:val="0"/>
          <w:numId w:val="24"/>
        </w:numPr>
        <w:tabs>
          <w:tab w:val="left" w:pos="0"/>
          <w:tab w:val="left" w:pos="709"/>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primeru zahteve naročnika zamenja</w:t>
      </w:r>
      <w:r w:rsidR="001D40DC" w:rsidRPr="00707193">
        <w:rPr>
          <w:rFonts w:ascii="Open Sans" w:eastAsia="Times New Roman" w:hAnsi="Open Sans" w:cs="Open Sans"/>
          <w:sz w:val="20"/>
          <w:szCs w:val="20"/>
          <w:lang w:eastAsia="sl-SI"/>
        </w:rPr>
        <w:t>ti</w:t>
      </w:r>
      <w:r w:rsidRPr="00707193">
        <w:rPr>
          <w:rFonts w:ascii="Open Sans" w:eastAsia="Times New Roman" w:hAnsi="Open Sans" w:cs="Open Sans"/>
          <w:sz w:val="20"/>
          <w:szCs w:val="20"/>
          <w:lang w:eastAsia="sl-SI"/>
        </w:rPr>
        <w:t xml:space="preserve"> vod</w:t>
      </w:r>
      <w:r w:rsidR="00E57CEF" w:rsidRPr="00707193">
        <w:rPr>
          <w:rFonts w:ascii="Open Sans" w:eastAsia="Times New Roman" w:hAnsi="Open Sans" w:cs="Open Sans"/>
          <w:sz w:val="20"/>
          <w:szCs w:val="20"/>
          <w:lang w:eastAsia="sl-SI"/>
        </w:rPr>
        <w:t>jo</w:t>
      </w:r>
      <w:r w:rsidRPr="00707193">
        <w:rPr>
          <w:rFonts w:ascii="Open Sans" w:eastAsia="Times New Roman" w:hAnsi="Open Sans" w:cs="Open Sans"/>
          <w:sz w:val="20"/>
          <w:szCs w:val="20"/>
          <w:lang w:eastAsia="sl-SI"/>
        </w:rPr>
        <w:t xml:space="preserve"> </w:t>
      </w:r>
      <w:r w:rsidR="00CA1258" w:rsidRPr="00707193">
        <w:rPr>
          <w:rFonts w:ascii="Open Sans" w:eastAsia="Times New Roman" w:hAnsi="Open Sans" w:cs="Open Sans"/>
          <w:sz w:val="20"/>
          <w:szCs w:val="20"/>
          <w:lang w:eastAsia="sl-SI"/>
        </w:rPr>
        <w:t>del</w:t>
      </w:r>
      <w:r w:rsidR="00E57CEF" w:rsidRPr="00707193">
        <w:rPr>
          <w:rFonts w:ascii="Open Sans" w:eastAsia="Times New Roman" w:hAnsi="Open Sans" w:cs="Open Sans"/>
          <w:sz w:val="20"/>
          <w:szCs w:val="20"/>
          <w:lang w:eastAsia="sl-SI"/>
        </w:rPr>
        <w:t xml:space="preserve"> ali posameznega delavca</w:t>
      </w:r>
      <w:r w:rsidRPr="00707193">
        <w:rPr>
          <w:rFonts w:ascii="Open Sans" w:eastAsia="Times New Roman" w:hAnsi="Open Sans" w:cs="Open Sans"/>
          <w:sz w:val="20"/>
          <w:szCs w:val="20"/>
          <w:lang w:eastAsia="sl-SI"/>
        </w:rPr>
        <w:t xml:space="preserve">, v kolikor ne bodo upoštevali zahtev predstavnikov </w:t>
      </w:r>
      <w:r w:rsidR="001D40DC" w:rsidRPr="00707193">
        <w:rPr>
          <w:rFonts w:ascii="Open Sans" w:eastAsia="Times New Roman" w:hAnsi="Open Sans" w:cs="Open Sans"/>
          <w:sz w:val="20"/>
          <w:szCs w:val="20"/>
          <w:lang w:eastAsia="sl-SI"/>
        </w:rPr>
        <w:t>naročnika</w:t>
      </w:r>
      <w:r w:rsidRPr="00707193">
        <w:rPr>
          <w:rFonts w:ascii="Open Sans" w:eastAsia="Times New Roman" w:hAnsi="Open Sans" w:cs="Open Sans"/>
          <w:sz w:val="20"/>
          <w:szCs w:val="20"/>
          <w:lang w:eastAsia="sl-SI"/>
        </w:rPr>
        <w:t xml:space="preserve"> oziroma nadzornika, ali pa malomarno in nekvalitetno izvajali </w:t>
      </w:r>
      <w:r w:rsidR="00CA1258" w:rsidRPr="00707193">
        <w:rPr>
          <w:rFonts w:ascii="Open Sans" w:eastAsia="Times New Roman" w:hAnsi="Open Sans" w:cs="Open Sans"/>
          <w:sz w:val="20"/>
          <w:szCs w:val="20"/>
          <w:lang w:eastAsia="sl-SI"/>
        </w:rPr>
        <w:t>dela</w:t>
      </w:r>
      <w:r w:rsidR="008F5435" w:rsidRPr="00707193">
        <w:rPr>
          <w:rFonts w:ascii="Open Sans" w:eastAsia="Times New Roman" w:hAnsi="Open Sans" w:cs="Open Sans"/>
          <w:sz w:val="20"/>
          <w:szCs w:val="20"/>
          <w:lang w:eastAsia="sl-SI"/>
        </w:rPr>
        <w:t>;</w:t>
      </w:r>
    </w:p>
    <w:p w14:paraId="7082A112" w14:textId="77777777" w:rsidR="005B5CDE" w:rsidRPr="00707193" w:rsidRDefault="005B5CDE" w:rsidP="00402E69">
      <w:pPr>
        <w:keepNext/>
        <w:keepLines/>
        <w:numPr>
          <w:ilvl w:val="0"/>
          <w:numId w:val="24"/>
        </w:numPr>
        <w:tabs>
          <w:tab w:val="left" w:pos="284"/>
        </w:tab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 xml:space="preserve">pred morebitno oddajo </w:t>
      </w:r>
      <w:r w:rsidR="00CA1258" w:rsidRPr="00707193">
        <w:rPr>
          <w:rFonts w:ascii="Open Sans" w:hAnsi="Open Sans" w:cs="Open Sans"/>
          <w:sz w:val="20"/>
          <w:szCs w:val="20"/>
          <w:lang w:eastAsia="sl-SI"/>
        </w:rPr>
        <w:t>del iz okvirnega sporazuma</w:t>
      </w:r>
      <w:r w:rsidRPr="00707193">
        <w:rPr>
          <w:rFonts w:ascii="Open Sans" w:hAnsi="Open Sans" w:cs="Open Sans"/>
          <w:sz w:val="20"/>
          <w:szCs w:val="20"/>
          <w:lang w:eastAsia="sl-SI"/>
        </w:rPr>
        <w:t xml:space="preserve"> tretji osebi pridobiti predhodno pisno soglasje naročnika;</w:t>
      </w:r>
    </w:p>
    <w:p w14:paraId="5E6A2A58" w14:textId="77777777" w:rsidR="005B5CDE" w:rsidRPr="00707193" w:rsidRDefault="005B5CDE" w:rsidP="00402E69">
      <w:pPr>
        <w:keepNext/>
        <w:keepLines/>
        <w:numPr>
          <w:ilvl w:val="0"/>
          <w:numId w:val="24"/>
        </w:numPr>
        <w:tabs>
          <w:tab w:val="left" w:pos="-1425"/>
        </w:tab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 xml:space="preserve">zagotoviti vsa potrebna dovoljenja za delo delavcev, ki bodo izvajali </w:t>
      </w:r>
      <w:r w:rsidR="00E57CEF" w:rsidRPr="00707193">
        <w:rPr>
          <w:rFonts w:ascii="Open Sans" w:hAnsi="Open Sans" w:cs="Open Sans"/>
          <w:sz w:val="20"/>
          <w:szCs w:val="20"/>
          <w:lang w:eastAsia="sl-SI"/>
        </w:rPr>
        <w:t>dela</w:t>
      </w:r>
      <w:r w:rsidRPr="00707193">
        <w:rPr>
          <w:rFonts w:ascii="Open Sans" w:hAnsi="Open Sans" w:cs="Open Sans"/>
          <w:sz w:val="20"/>
          <w:szCs w:val="20"/>
          <w:lang w:eastAsia="sl-SI"/>
        </w:rPr>
        <w:t xml:space="preserve"> po tem okvirnem sporazumu na lokaciji naročnika in niso</w:t>
      </w:r>
      <w:r w:rsidR="008F5435" w:rsidRPr="00707193">
        <w:rPr>
          <w:rFonts w:ascii="Open Sans" w:hAnsi="Open Sans" w:cs="Open Sans"/>
          <w:sz w:val="20"/>
          <w:szCs w:val="20"/>
          <w:lang w:eastAsia="sl-SI"/>
        </w:rPr>
        <w:t xml:space="preserve"> državljani Republike Slovenije;</w:t>
      </w:r>
    </w:p>
    <w:p w14:paraId="29E76715" w14:textId="77777777" w:rsidR="005B5CDE" w:rsidRPr="00707193" w:rsidRDefault="005B5CDE" w:rsidP="00402E69">
      <w:pPr>
        <w:keepNext/>
        <w:keepLines/>
        <w:numPr>
          <w:ilvl w:val="0"/>
          <w:numId w:val="24"/>
        </w:numPr>
        <w:tabs>
          <w:tab w:val="left" w:pos="-1425"/>
        </w:tab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na vsakem izstavljenem računu navesti številko posameznega nabavnega naročila naročnika.</w:t>
      </w:r>
    </w:p>
    <w:p w14:paraId="2D6A66CC" w14:textId="77777777" w:rsidR="00570A4F" w:rsidRPr="00707193" w:rsidRDefault="00570A4F" w:rsidP="00A6023A">
      <w:pPr>
        <w:keepNext/>
        <w:keepLines/>
        <w:spacing w:after="0" w:line="240" w:lineRule="auto"/>
        <w:jc w:val="both"/>
        <w:rPr>
          <w:rFonts w:ascii="Open Sans" w:hAnsi="Open Sans" w:cs="Open Sans"/>
          <w:sz w:val="20"/>
          <w:szCs w:val="20"/>
          <w:lang w:eastAsia="sl-SI"/>
        </w:rPr>
      </w:pPr>
    </w:p>
    <w:p w14:paraId="65F6759A" w14:textId="77777777" w:rsidR="00570A4F" w:rsidRPr="00707193" w:rsidRDefault="00570A4F" w:rsidP="00A602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Izvajalec odgovarja za neposredno in posredno škodo, ki nastane naročniku in tretjim osebam in izvira iz njegovega dela in njegovih obveznosti po tem okvirnem sporazumu.</w:t>
      </w:r>
    </w:p>
    <w:p w14:paraId="3B0A7873" w14:textId="77777777" w:rsidR="00C168EA" w:rsidRPr="00707193" w:rsidRDefault="00C168EA" w:rsidP="00A6023A">
      <w:pPr>
        <w:keepNext/>
        <w:keepLines/>
        <w:tabs>
          <w:tab w:val="left" w:pos="851"/>
          <w:tab w:val="left" w:pos="1702"/>
        </w:tabs>
        <w:spacing w:after="0" w:line="240" w:lineRule="auto"/>
        <w:ind w:left="1440"/>
        <w:jc w:val="both"/>
        <w:rPr>
          <w:rFonts w:ascii="Open Sans" w:hAnsi="Open Sans" w:cs="Open Sans"/>
          <w:b/>
          <w:sz w:val="20"/>
          <w:szCs w:val="20"/>
          <w:lang w:eastAsia="sl-SI"/>
        </w:rPr>
      </w:pPr>
    </w:p>
    <w:p w14:paraId="1BBBB603" w14:textId="77777777" w:rsidR="00C168EA" w:rsidRPr="00707193" w:rsidRDefault="00C168EA"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B424997" w14:textId="77777777" w:rsidR="00C168EA" w:rsidRPr="00707193" w:rsidRDefault="00C168EA" w:rsidP="00A6023A">
      <w:pPr>
        <w:keepNext/>
        <w:keepLines/>
        <w:spacing w:after="0" w:line="240" w:lineRule="auto"/>
        <w:jc w:val="both"/>
        <w:rPr>
          <w:rFonts w:ascii="Open Sans" w:hAnsi="Open Sans" w:cs="Open Sans"/>
          <w:b/>
          <w:sz w:val="20"/>
          <w:szCs w:val="20"/>
          <w:lang w:eastAsia="sl-SI"/>
        </w:rPr>
      </w:pPr>
    </w:p>
    <w:p w14:paraId="090DD7B0" w14:textId="77777777" w:rsidR="00570A4F" w:rsidRPr="00707193" w:rsidRDefault="00570A4F" w:rsidP="00A6023A">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t>Naročnik se v okviru tega okvirnega sporazuma obvezuje, da bo:</w:t>
      </w:r>
    </w:p>
    <w:p w14:paraId="73182665" w14:textId="77777777" w:rsidR="00570A4F" w:rsidRPr="00707193" w:rsidRDefault="00570A4F" w:rsidP="00402E69">
      <w:pPr>
        <w:keepNext/>
        <w:keepLines/>
        <w:numPr>
          <w:ilvl w:val="0"/>
          <w:numId w:val="25"/>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posredoval izvajalcu vse informacije za opravljanje</w:t>
      </w:r>
      <w:r w:rsidR="007A57EB" w:rsidRPr="00707193">
        <w:rPr>
          <w:rFonts w:ascii="Open Sans" w:hAnsi="Open Sans" w:cs="Open Sans"/>
          <w:sz w:val="20"/>
          <w:szCs w:val="20"/>
          <w:lang w:eastAsia="sl-SI"/>
        </w:rPr>
        <w:t xml:space="preserve"> obveznosti</w:t>
      </w:r>
      <w:r w:rsidRPr="00707193">
        <w:rPr>
          <w:rFonts w:ascii="Open Sans" w:hAnsi="Open Sans" w:cs="Open Sans"/>
          <w:sz w:val="20"/>
          <w:szCs w:val="20"/>
          <w:lang w:eastAsia="sl-SI"/>
        </w:rPr>
        <w:t xml:space="preserve"> po tem okvirnem sporazum</w:t>
      </w:r>
      <w:r w:rsidR="008F5435" w:rsidRPr="00707193">
        <w:rPr>
          <w:rFonts w:ascii="Open Sans" w:hAnsi="Open Sans" w:cs="Open Sans"/>
          <w:sz w:val="20"/>
          <w:szCs w:val="20"/>
          <w:lang w:eastAsia="sl-SI"/>
        </w:rPr>
        <w:t>u;</w:t>
      </w:r>
    </w:p>
    <w:p w14:paraId="0085D806" w14:textId="77777777" w:rsidR="00570A4F" w:rsidRPr="00707193" w:rsidRDefault="00570A4F" w:rsidP="00402E69">
      <w:pPr>
        <w:keepNext/>
        <w:keepLines/>
        <w:numPr>
          <w:ilvl w:val="0"/>
          <w:numId w:val="25"/>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tekoče obveščal izvajalca o spremembah in novo nastalih situacijah, ki bi lahko imele vpliv na izvršitev</w:t>
      </w:r>
      <w:r w:rsidR="007A57EB" w:rsidRPr="00707193">
        <w:rPr>
          <w:rFonts w:ascii="Open Sans" w:hAnsi="Open Sans" w:cs="Open Sans"/>
          <w:sz w:val="20"/>
          <w:szCs w:val="20"/>
          <w:lang w:eastAsia="sl-SI"/>
        </w:rPr>
        <w:t xml:space="preserve"> dobav in</w:t>
      </w:r>
      <w:r w:rsidR="008F5435" w:rsidRPr="00707193">
        <w:rPr>
          <w:rFonts w:ascii="Open Sans" w:hAnsi="Open Sans" w:cs="Open Sans"/>
          <w:sz w:val="20"/>
          <w:szCs w:val="20"/>
          <w:lang w:eastAsia="sl-SI"/>
        </w:rPr>
        <w:t xml:space="preserve"> storitev;</w:t>
      </w:r>
    </w:p>
    <w:p w14:paraId="29BCFDE0" w14:textId="77777777" w:rsidR="00570A4F" w:rsidRPr="00707193" w:rsidRDefault="00570A4F" w:rsidP="00402E69">
      <w:pPr>
        <w:keepNext/>
        <w:keepLines/>
        <w:numPr>
          <w:ilvl w:val="0"/>
          <w:numId w:val="25"/>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z izvajalcem sodeloval, mu nudil potrebno p</w:t>
      </w:r>
      <w:r w:rsidR="008F5435" w:rsidRPr="00707193">
        <w:rPr>
          <w:rFonts w:ascii="Open Sans" w:hAnsi="Open Sans" w:cs="Open Sans"/>
          <w:sz w:val="20"/>
          <w:szCs w:val="20"/>
          <w:lang w:eastAsia="sl-SI"/>
        </w:rPr>
        <w:t>omoč in dajal ustrezna navodila;</w:t>
      </w:r>
    </w:p>
    <w:p w14:paraId="52644DD8" w14:textId="77777777" w:rsidR="00CA1258" w:rsidRPr="00707193" w:rsidRDefault="00CA1258" w:rsidP="00402E69">
      <w:pPr>
        <w:keepNext/>
        <w:keepLines/>
        <w:numPr>
          <w:ilvl w:val="0"/>
          <w:numId w:val="25"/>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zagotovil strokovni nadzor nad izvajanjem del,</w:t>
      </w:r>
    </w:p>
    <w:p w14:paraId="6D0B4A25" w14:textId="77777777" w:rsidR="00CA1258" w:rsidRPr="00707193" w:rsidRDefault="00CA1258" w:rsidP="00402E69">
      <w:pPr>
        <w:keepNext/>
        <w:keepLines/>
        <w:numPr>
          <w:ilvl w:val="0"/>
          <w:numId w:val="25"/>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707193">
        <w:rPr>
          <w:rFonts w:ascii="Open Sans" w:hAnsi="Open Sans" w:cs="Open Sans"/>
          <w:sz w:val="20"/>
          <w:szCs w:val="20"/>
          <w:lang w:eastAsia="sl-SI"/>
        </w:rPr>
        <w:t>izvajalca obvestil o nepravilnem izvajanju obveznosti po okvirnem sporazumu.</w:t>
      </w:r>
    </w:p>
    <w:p w14:paraId="65285A89" w14:textId="77777777" w:rsidR="00570A4F" w:rsidRPr="00707193" w:rsidRDefault="00570A4F" w:rsidP="00A602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p>
    <w:p w14:paraId="58262597" w14:textId="77777777" w:rsidR="00307FAB" w:rsidRPr="00707193" w:rsidRDefault="00307FAB" w:rsidP="00307FAB">
      <w:pPr>
        <w:keepNext/>
        <w:keepLines/>
        <w:spacing w:after="0" w:line="240" w:lineRule="auto"/>
        <w:jc w:val="both"/>
        <w:rPr>
          <w:rFonts w:ascii="Open Sans" w:hAnsi="Open Sans" w:cs="Open Sans"/>
          <w:sz w:val="20"/>
          <w:szCs w:val="20"/>
          <w:lang w:eastAsia="sl-SI"/>
        </w:rPr>
      </w:pPr>
      <w:r w:rsidRPr="00707193">
        <w:rPr>
          <w:rFonts w:ascii="Open Sans" w:hAnsi="Open Sans" w:cs="Open Sans"/>
          <w:sz w:val="20"/>
          <w:szCs w:val="20"/>
          <w:lang w:eastAsia="sl-SI"/>
        </w:rPr>
        <w:lastRenderedPageBreak/>
        <w:t>Vse dodatne podatke bo naročnik posredoval izvajalcu na podlagi pisne ali ustne zahteve izvajalca in lastne presoje o nujnosti zahtevanih podatkov za dokončanje obveznosti po tem okvirnem sporazumu.</w:t>
      </w:r>
    </w:p>
    <w:p w14:paraId="5F5CAE4F" w14:textId="77777777" w:rsidR="00307FAB" w:rsidRPr="00707193" w:rsidRDefault="00307FAB" w:rsidP="00307FAB">
      <w:pPr>
        <w:keepNext/>
        <w:keepLines/>
        <w:spacing w:after="0" w:line="240" w:lineRule="auto"/>
        <w:jc w:val="both"/>
        <w:rPr>
          <w:rFonts w:ascii="Open Sans" w:eastAsia="Times New Roman" w:hAnsi="Open Sans" w:cs="Open Sans"/>
          <w:sz w:val="20"/>
          <w:szCs w:val="20"/>
          <w:lang w:eastAsia="sl-SI"/>
        </w:rPr>
      </w:pPr>
    </w:p>
    <w:p w14:paraId="0197FD9F" w14:textId="77777777" w:rsidR="00EC3759" w:rsidRPr="00707193" w:rsidRDefault="000B64AD"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FINANČN</w:t>
      </w:r>
      <w:r w:rsidR="001D40DC" w:rsidRPr="00707193">
        <w:rPr>
          <w:rFonts w:ascii="Open Sans" w:hAnsi="Open Sans" w:cs="Open Sans"/>
          <w:b/>
        </w:rPr>
        <w:t>A</w:t>
      </w:r>
      <w:r w:rsidRPr="00707193">
        <w:rPr>
          <w:rFonts w:ascii="Open Sans" w:hAnsi="Open Sans" w:cs="Open Sans"/>
          <w:b/>
        </w:rPr>
        <w:t xml:space="preserve"> ZAVAROVANJ</w:t>
      </w:r>
      <w:r w:rsidR="001D40DC" w:rsidRPr="00707193">
        <w:rPr>
          <w:rFonts w:ascii="Open Sans" w:hAnsi="Open Sans" w:cs="Open Sans"/>
          <w:b/>
        </w:rPr>
        <w:t>A</w:t>
      </w:r>
    </w:p>
    <w:p w14:paraId="3EE965F9" w14:textId="77777777" w:rsidR="00EC3759" w:rsidRPr="00707193" w:rsidRDefault="00EC3759" w:rsidP="00A6023A">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1AF9D78E"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7DCF1635" w14:textId="77777777" w:rsidR="00EC3759" w:rsidRPr="00707193" w:rsidRDefault="00EC3759" w:rsidP="00A6023A">
      <w:pPr>
        <w:keepNext/>
        <w:keepLines/>
        <w:spacing w:after="0" w:line="240" w:lineRule="auto"/>
        <w:jc w:val="both"/>
        <w:rPr>
          <w:rFonts w:ascii="Open Sans" w:hAnsi="Open Sans" w:cs="Open Sans"/>
          <w:sz w:val="20"/>
          <w:szCs w:val="20"/>
        </w:rPr>
      </w:pPr>
    </w:p>
    <w:p w14:paraId="0C93F53B" w14:textId="53E80683"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se obvezuje da bo, ob sklenitvi okvirnega sporazuma, naročniku predložil podpisano in žigosano bianko menico z izpolnjeno, podpisano in žigosano menično izjavo za zavarovanje dobre izvedbe obveznosti po okvirnem sporazumu (v nadaljevanju: finančno zavarovanje za zavarovanje dobre izvedbe obveznosti po okvirnem sporazumu) v višini 1</w:t>
      </w:r>
      <w:r w:rsidR="00307FAB" w:rsidRPr="00707193">
        <w:rPr>
          <w:rFonts w:ascii="Open Sans" w:eastAsia="Times New Roman" w:hAnsi="Open Sans" w:cs="Open Sans"/>
          <w:sz w:val="20"/>
          <w:szCs w:val="20"/>
          <w:lang w:eastAsia="sl-SI"/>
        </w:rPr>
        <w:t>3</w:t>
      </w:r>
      <w:r w:rsidRPr="00707193">
        <w:rPr>
          <w:rFonts w:ascii="Open Sans" w:eastAsia="Times New Roman" w:hAnsi="Open Sans" w:cs="Open Sans"/>
          <w:sz w:val="20"/>
          <w:szCs w:val="20"/>
          <w:lang w:eastAsia="sl-SI"/>
        </w:rPr>
        <w:t>.000,00</w:t>
      </w:r>
      <w:r w:rsidR="00BA1538" w:rsidRPr="00707193">
        <w:rPr>
          <w:rFonts w:ascii="Open Sans" w:eastAsia="Times New Roman" w:hAnsi="Open Sans" w:cs="Open Sans"/>
          <w:sz w:val="20"/>
          <w:szCs w:val="20"/>
          <w:lang w:eastAsia="sl-SI"/>
        </w:rPr>
        <w:t xml:space="preserve"> EUR </w:t>
      </w:r>
      <w:r w:rsidRPr="00707193">
        <w:rPr>
          <w:rFonts w:ascii="Open Sans" w:eastAsia="Times New Roman" w:hAnsi="Open Sans" w:cs="Open Sans"/>
          <w:sz w:val="20"/>
          <w:szCs w:val="20"/>
          <w:lang w:eastAsia="sl-SI"/>
        </w:rPr>
        <w:t xml:space="preserve">(z besedo: </w:t>
      </w:r>
      <w:r w:rsidR="00307FAB" w:rsidRPr="00707193">
        <w:rPr>
          <w:rFonts w:ascii="Open Sans" w:eastAsia="Times New Roman" w:hAnsi="Open Sans" w:cs="Open Sans"/>
          <w:sz w:val="20"/>
          <w:szCs w:val="20"/>
          <w:lang w:eastAsia="sl-SI"/>
        </w:rPr>
        <w:t>trin</w:t>
      </w:r>
      <w:r w:rsidRPr="00707193">
        <w:rPr>
          <w:rFonts w:ascii="Open Sans" w:eastAsia="Times New Roman" w:hAnsi="Open Sans" w:cs="Open Sans"/>
          <w:sz w:val="20"/>
          <w:szCs w:val="20"/>
          <w:lang w:eastAsia="sl-SI"/>
        </w:rPr>
        <w:t xml:space="preserve">ajsttisoč in 00/100 evrov) z dobo veljavnosti do </w:t>
      </w:r>
      <w:r w:rsidR="0049451D">
        <w:rPr>
          <w:rFonts w:ascii="Open Sans" w:eastAsia="Times New Roman" w:hAnsi="Open Sans" w:cs="Open Sans"/>
          <w:sz w:val="20"/>
          <w:szCs w:val="20"/>
          <w:lang w:eastAsia="sl-SI"/>
        </w:rPr>
        <w:t>30. 11. 2029</w:t>
      </w:r>
      <w:r w:rsidRPr="00707193">
        <w:rPr>
          <w:rFonts w:ascii="Open Sans" w:eastAsia="Times New Roman" w:hAnsi="Open Sans" w:cs="Open Sans"/>
          <w:sz w:val="20"/>
          <w:szCs w:val="20"/>
          <w:lang w:eastAsia="sl-SI"/>
        </w:rPr>
        <w:t xml:space="preserve">, v nasprotnem primeru se šteje, da ta okvirni sporazum ni bil nikoli sklenjen. </w:t>
      </w:r>
    </w:p>
    <w:p w14:paraId="23338338" w14:textId="77777777"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p>
    <w:p w14:paraId="0A3DCA52" w14:textId="77777777"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Finančno zavarovanje za zavarovanje dobre izvedbe obveznosti iz okvirnega sporazuma se nanaša na vsa po okvirnem sporazumu izvedena dela. V primeru, da naročnik unovči finančno zavarovanje za zavarovanje dobre izvedbe obveznosti po okvirnem sporazumu, mora izvajalec nemudoma dostaviti novo finančno zavarovanje za zavarovanje dobre izvedbe obveznosti po okvirnem sporazumu.</w:t>
      </w:r>
    </w:p>
    <w:p w14:paraId="7F87707F" w14:textId="77777777"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p>
    <w:p w14:paraId="09F3A7A2" w14:textId="77777777" w:rsidR="001D40DC" w:rsidRPr="00707193" w:rsidRDefault="00CA1258" w:rsidP="00CA1258">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V kolikor izvajalec ne bo izpolnjeval svojih obveznosti po okvirnem sporazumu, bo naročnik unovčil finančno zavarovanje za zavarovanje dobre izvedbe obveznosti po okvirnem sporazumu in odstopil od okvirnega sporazuma, brez kakršnekoli obveznosti do izvajalca. Naročnik bo pred unovčenjem finančnega zavarovanja za zavarovanje dobre izvedbe obveznosti po okvirnem sporazumu izvajalca pisno pozval k izpolnitvi obveznosti po okvirnem sporazumu in mu določil rok za izpolnitev.</w:t>
      </w:r>
    </w:p>
    <w:p w14:paraId="6372B01D" w14:textId="77777777" w:rsidR="00307FAB" w:rsidRPr="00707193" w:rsidRDefault="00307FAB" w:rsidP="00CA1258">
      <w:pPr>
        <w:keepNext/>
        <w:keepLines/>
        <w:spacing w:after="0" w:line="240" w:lineRule="auto"/>
        <w:jc w:val="both"/>
        <w:rPr>
          <w:rFonts w:ascii="Open Sans" w:eastAsia="Times New Roman" w:hAnsi="Open Sans" w:cs="Open Sans"/>
          <w:sz w:val="20"/>
          <w:szCs w:val="20"/>
          <w:lang w:eastAsia="sl-SI"/>
        </w:rPr>
      </w:pPr>
    </w:p>
    <w:p w14:paraId="41DB4691" w14:textId="77777777" w:rsidR="001D40DC" w:rsidRPr="00707193" w:rsidRDefault="001D40DC" w:rsidP="00A6023A">
      <w:pPr>
        <w:keepNext/>
        <w:keepLines/>
        <w:numPr>
          <w:ilvl w:val="0"/>
          <w:numId w:val="5"/>
        </w:numPr>
        <w:tabs>
          <w:tab w:val="clear" w:pos="0"/>
          <w:tab w:val="num" w:pos="4177"/>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142EF016" w14:textId="77777777" w:rsidR="001D40DC" w:rsidRPr="00707193" w:rsidRDefault="001D40DC" w:rsidP="00A6023A">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67BD3370" w14:textId="77777777"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Izvajalec mora takoj po prvem opravljenem prevzemu izvedenih del, ki se opravi s podpisom prevzemnega zapisnika o končanju posameznih del, predložiti naročniku podpisano in žigosano bianko menico z izpolnjeno, podpisano in žigosano menično izjavo za zavarovanje odprave napak v garancijskem roku (v nadaljevanju: finančno zavarovanje za zavarovanje odprave napak v garancijskem roku) v skladu z okvirnim sporazumom, in sicer v višini </w:t>
      </w:r>
      <w:r w:rsidR="00307FAB" w:rsidRPr="00707193">
        <w:rPr>
          <w:rFonts w:ascii="Open Sans" w:eastAsia="Times New Roman" w:hAnsi="Open Sans" w:cs="Open Sans"/>
          <w:sz w:val="20"/>
          <w:szCs w:val="20"/>
          <w:lang w:eastAsia="sl-SI"/>
        </w:rPr>
        <w:t>6</w:t>
      </w:r>
      <w:r w:rsidRPr="00707193">
        <w:rPr>
          <w:rFonts w:ascii="Open Sans" w:eastAsia="Times New Roman" w:hAnsi="Open Sans" w:cs="Open Sans"/>
          <w:sz w:val="20"/>
          <w:szCs w:val="20"/>
          <w:lang w:eastAsia="sl-SI"/>
        </w:rPr>
        <w:t xml:space="preserve">.000,00 EUR (z besedo: </w:t>
      </w:r>
      <w:r w:rsidR="00307FAB" w:rsidRPr="00707193">
        <w:rPr>
          <w:rFonts w:ascii="Open Sans" w:eastAsia="Times New Roman" w:hAnsi="Open Sans" w:cs="Open Sans"/>
          <w:sz w:val="20"/>
          <w:szCs w:val="20"/>
          <w:lang w:eastAsia="sl-SI"/>
        </w:rPr>
        <w:t>šest</w:t>
      </w:r>
      <w:r w:rsidRPr="00707193">
        <w:rPr>
          <w:rFonts w:ascii="Open Sans" w:eastAsia="Times New Roman" w:hAnsi="Open Sans" w:cs="Open Sans"/>
          <w:sz w:val="20"/>
          <w:szCs w:val="20"/>
          <w:lang w:eastAsia="sl-SI"/>
        </w:rPr>
        <w:t>tisoč in 00/1000 evrov).</w:t>
      </w:r>
    </w:p>
    <w:p w14:paraId="606B3969" w14:textId="77777777"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p>
    <w:p w14:paraId="0C86564D" w14:textId="77777777" w:rsidR="00CA1258" w:rsidRPr="00707193" w:rsidRDefault="00CA1258" w:rsidP="00CA1258">
      <w:pPr>
        <w:keepNext/>
        <w:keepLines/>
        <w:spacing w:after="0" w:line="240" w:lineRule="auto"/>
        <w:jc w:val="both"/>
        <w:rPr>
          <w:rFonts w:ascii="Open Sans" w:eastAsia="Times New Roman" w:hAnsi="Open Sans" w:cs="Open Sans"/>
          <w:color w:val="000000"/>
          <w:sz w:val="20"/>
          <w:szCs w:val="20"/>
          <w:lang w:eastAsia="sl-SI"/>
        </w:rPr>
      </w:pPr>
      <w:r w:rsidRPr="00707193">
        <w:rPr>
          <w:rFonts w:ascii="Open Sans" w:eastAsia="Times New Roman" w:hAnsi="Open Sans" w:cs="Open Sans"/>
          <w:sz w:val="20"/>
          <w:szCs w:val="20"/>
          <w:lang w:eastAsia="sl-SI"/>
        </w:rPr>
        <w:t xml:space="preserve">V kolikor izvajalec </w:t>
      </w:r>
      <w:r w:rsidR="001B70EF" w:rsidRPr="00707193">
        <w:rPr>
          <w:rFonts w:ascii="Open Sans" w:eastAsia="Times New Roman" w:hAnsi="Open Sans" w:cs="Open Sans"/>
          <w:sz w:val="20"/>
          <w:szCs w:val="20"/>
          <w:lang w:eastAsia="sl-SI"/>
        </w:rPr>
        <w:t>takoj po prvem opravljenem prevzemu izvedenih del, ki se opravi s podpisom prevzemnega zapisnika o končanju posameznih del</w:t>
      </w:r>
      <w:r w:rsidR="001B70EF" w:rsidRPr="00707193" w:rsidDel="001B70EF">
        <w:rPr>
          <w:rFonts w:ascii="Open Sans" w:eastAsia="Times New Roman" w:hAnsi="Open Sans" w:cs="Open Sans"/>
          <w:sz w:val="20"/>
          <w:szCs w:val="20"/>
          <w:lang w:eastAsia="sl-SI"/>
        </w:rPr>
        <w:t xml:space="preserve"> </w:t>
      </w:r>
      <w:r w:rsidR="001B70EF" w:rsidRPr="00707193">
        <w:rPr>
          <w:rFonts w:ascii="Open Sans" w:eastAsia="Times New Roman" w:hAnsi="Open Sans" w:cs="Open Sans"/>
          <w:sz w:val="20"/>
          <w:szCs w:val="20"/>
          <w:lang w:eastAsia="sl-SI"/>
        </w:rPr>
        <w:t xml:space="preserve"> naročniku </w:t>
      </w:r>
      <w:r w:rsidRPr="00707193">
        <w:rPr>
          <w:rFonts w:ascii="Open Sans" w:eastAsia="Times New Roman" w:hAnsi="Open Sans" w:cs="Open Sans"/>
          <w:sz w:val="20"/>
          <w:szCs w:val="20"/>
          <w:lang w:eastAsia="sl-SI"/>
        </w:rPr>
        <w:t xml:space="preserve">ne predloži finančnega zavarovanja za zavarovanje odprave napak v garancijskem roku, lahko naročnik unovči finančno zavarovanje za zavarovanje dobre izvedbe obveznosti po okvirnem sporazumu, brez kakršnekoli obveznosti do izvajalca. </w:t>
      </w:r>
    </w:p>
    <w:p w14:paraId="18A983B1" w14:textId="77777777" w:rsidR="00CA1258" w:rsidRPr="00707193" w:rsidRDefault="00CA1258" w:rsidP="00CA1258">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3A2DEE39" w14:textId="77777777" w:rsidR="00CA1258" w:rsidRPr="00707193" w:rsidRDefault="00CA1258" w:rsidP="00CA1258">
      <w:pPr>
        <w:keepNext/>
        <w:keepLines/>
        <w:spacing w:after="0" w:line="240" w:lineRule="auto"/>
        <w:jc w:val="both"/>
        <w:rPr>
          <w:rFonts w:ascii="Open Sans" w:eastAsia="Times New Roman" w:hAnsi="Open Sans" w:cs="Open Sans"/>
          <w:bCs/>
          <w:sz w:val="20"/>
          <w:szCs w:val="20"/>
          <w:lang w:eastAsia="sl-SI"/>
        </w:rPr>
      </w:pPr>
      <w:r w:rsidRPr="00707193">
        <w:rPr>
          <w:rFonts w:ascii="Open Sans" w:eastAsia="Times New Roman" w:hAnsi="Open Sans" w:cs="Open Sans"/>
          <w:bCs/>
          <w:sz w:val="20"/>
          <w:szCs w:val="20"/>
          <w:lang w:eastAsia="sl-SI"/>
        </w:rPr>
        <w:t xml:space="preserve">Finančno zavarovanje </w:t>
      </w:r>
      <w:r w:rsidRPr="00707193">
        <w:rPr>
          <w:rFonts w:ascii="Open Sans" w:eastAsia="Times New Roman" w:hAnsi="Open Sans" w:cs="Open Sans"/>
          <w:sz w:val="20"/>
          <w:szCs w:val="20"/>
          <w:lang w:eastAsia="sl-SI"/>
        </w:rPr>
        <w:t>za zavarovanje odprave napak v garancijskem roku</w:t>
      </w:r>
      <w:r w:rsidRPr="00707193">
        <w:rPr>
          <w:rFonts w:ascii="Open Sans" w:eastAsia="Times New Roman" w:hAnsi="Open Sans" w:cs="Open Sans"/>
          <w:bCs/>
          <w:sz w:val="20"/>
          <w:szCs w:val="20"/>
          <w:lang w:eastAsia="sl-SI"/>
        </w:rPr>
        <w:t xml:space="preserve"> se nanaša na vsa po okvirnem sporazumu izvedena dela</w:t>
      </w:r>
      <w:r w:rsidRPr="00707193">
        <w:rPr>
          <w:rFonts w:ascii="Open Sans" w:eastAsia="Times New Roman" w:hAnsi="Open Sans" w:cs="Open Sans"/>
          <w:sz w:val="20"/>
          <w:szCs w:val="20"/>
          <w:lang w:eastAsia="sl-SI"/>
        </w:rPr>
        <w:t>.</w:t>
      </w:r>
      <w:r w:rsidRPr="00707193">
        <w:rPr>
          <w:rFonts w:ascii="Open Sans" w:eastAsia="Times New Roman" w:hAnsi="Open Sans" w:cs="Open Sans"/>
          <w:bCs/>
          <w:sz w:val="20"/>
          <w:szCs w:val="20"/>
          <w:lang w:eastAsia="sl-SI"/>
        </w:rPr>
        <w:t xml:space="preserve"> V primeru, da naročnik unovči finančno zavarovanje za zavarovanje odprave napak v garancijskem roku, mora izvajalec nemudoma dostaviti novo finančno zavarovanje za zavarovanje odprave napak v garancijskem roku.</w:t>
      </w:r>
    </w:p>
    <w:p w14:paraId="0F18E125" w14:textId="77777777" w:rsidR="00CA1258" w:rsidRPr="00707193" w:rsidRDefault="00CA1258" w:rsidP="00CA1258">
      <w:pPr>
        <w:keepNext/>
        <w:keepLines/>
        <w:tabs>
          <w:tab w:val="left" w:pos="0"/>
        </w:tabs>
        <w:spacing w:after="0" w:line="240" w:lineRule="auto"/>
        <w:jc w:val="both"/>
        <w:rPr>
          <w:rFonts w:ascii="Open Sans" w:eastAsia="Times New Roman" w:hAnsi="Open Sans" w:cs="Open Sans"/>
          <w:sz w:val="20"/>
          <w:szCs w:val="20"/>
          <w:lang w:eastAsia="sl-SI"/>
        </w:rPr>
      </w:pPr>
    </w:p>
    <w:p w14:paraId="4881F326" w14:textId="32A2BC40" w:rsidR="00CA1258" w:rsidRPr="00707193" w:rsidRDefault="00CA1258" w:rsidP="00CA1258">
      <w:pPr>
        <w:keepNext/>
        <w:keepLines/>
        <w:spacing w:after="0" w:line="240" w:lineRule="auto"/>
        <w:jc w:val="both"/>
        <w:rPr>
          <w:rFonts w:ascii="Open Sans" w:eastAsia="Times New Roman" w:hAnsi="Open Sans" w:cs="Open Sans"/>
          <w:bCs/>
          <w:sz w:val="20"/>
          <w:szCs w:val="20"/>
          <w:lang w:eastAsia="sl-SI"/>
        </w:rPr>
      </w:pPr>
      <w:r w:rsidRPr="00707193">
        <w:rPr>
          <w:rFonts w:ascii="Open Sans" w:eastAsia="Times New Roman" w:hAnsi="Open Sans" w:cs="Open Sans"/>
          <w:sz w:val="20"/>
          <w:szCs w:val="20"/>
          <w:lang w:eastAsia="sl-SI"/>
        </w:rPr>
        <w:t xml:space="preserve">Finančno zavarovanje </w:t>
      </w:r>
      <w:r w:rsidRPr="00707193">
        <w:rPr>
          <w:rFonts w:ascii="Open Sans" w:eastAsia="Times New Roman" w:hAnsi="Open Sans" w:cs="Open Sans"/>
          <w:bCs/>
          <w:sz w:val="20"/>
          <w:szCs w:val="20"/>
          <w:lang w:eastAsia="sl-SI"/>
        </w:rPr>
        <w:t xml:space="preserve">za zavarovanje odprave napak v garancijskem roku velja za </w:t>
      </w:r>
      <w:r w:rsidR="001B70EF" w:rsidRPr="00707193">
        <w:rPr>
          <w:rFonts w:ascii="Open Sans" w:eastAsia="Times New Roman" w:hAnsi="Open Sans" w:cs="Open Sans"/>
          <w:bCs/>
          <w:sz w:val="20"/>
          <w:szCs w:val="20"/>
          <w:lang w:eastAsia="sl-SI"/>
        </w:rPr>
        <w:t>blago</w:t>
      </w:r>
      <w:r w:rsidRPr="00707193">
        <w:rPr>
          <w:rFonts w:ascii="Open Sans" w:eastAsia="Times New Roman" w:hAnsi="Open Sans" w:cs="Open Sans"/>
          <w:bCs/>
          <w:sz w:val="20"/>
          <w:szCs w:val="20"/>
          <w:lang w:eastAsia="sl-SI"/>
        </w:rPr>
        <w:t xml:space="preserve"> in za </w:t>
      </w:r>
      <w:r w:rsidRPr="00707193">
        <w:rPr>
          <w:rFonts w:ascii="Open Sans" w:eastAsia="Times New Roman" w:hAnsi="Open Sans" w:cs="Open Sans"/>
          <w:sz w:val="20"/>
          <w:szCs w:val="20"/>
          <w:lang w:eastAsia="sl-SI"/>
        </w:rPr>
        <w:t xml:space="preserve">kakovost izvedenih del </w:t>
      </w:r>
      <w:r w:rsidRPr="00707193">
        <w:rPr>
          <w:rFonts w:ascii="Open Sans" w:eastAsia="Times New Roman" w:hAnsi="Open Sans" w:cs="Open Sans"/>
          <w:bCs/>
          <w:sz w:val="20"/>
          <w:szCs w:val="20"/>
          <w:lang w:eastAsia="sl-SI"/>
        </w:rPr>
        <w:t xml:space="preserve">in mora veljati do </w:t>
      </w:r>
      <w:r w:rsidR="0049451D">
        <w:rPr>
          <w:rFonts w:ascii="Open Sans" w:eastAsia="Times New Roman" w:hAnsi="Open Sans" w:cs="Open Sans"/>
          <w:bCs/>
          <w:sz w:val="20"/>
          <w:szCs w:val="20"/>
          <w:lang w:eastAsia="sl-SI"/>
        </w:rPr>
        <w:t>31. 10. 2032</w:t>
      </w:r>
      <w:r w:rsidRPr="00707193">
        <w:rPr>
          <w:rFonts w:ascii="Open Sans" w:eastAsia="Times New Roman" w:hAnsi="Open Sans" w:cs="Open Sans"/>
          <w:bCs/>
          <w:sz w:val="20"/>
          <w:szCs w:val="20"/>
          <w:lang w:eastAsia="sl-SI"/>
        </w:rPr>
        <w:t>.</w:t>
      </w:r>
    </w:p>
    <w:p w14:paraId="3C59E72D" w14:textId="77777777" w:rsidR="00CA1258" w:rsidRPr="00707193" w:rsidRDefault="00CA1258" w:rsidP="00CA1258">
      <w:pPr>
        <w:keepNext/>
        <w:keepLines/>
        <w:spacing w:after="0" w:line="240" w:lineRule="auto"/>
        <w:jc w:val="both"/>
        <w:rPr>
          <w:rFonts w:ascii="Open Sans" w:eastAsia="Times New Roman" w:hAnsi="Open Sans" w:cs="Open Sans"/>
          <w:bCs/>
          <w:sz w:val="20"/>
          <w:szCs w:val="20"/>
          <w:lang w:eastAsia="sl-SI"/>
        </w:rPr>
      </w:pPr>
    </w:p>
    <w:p w14:paraId="6006722D" w14:textId="77777777" w:rsidR="00CA1258" w:rsidRPr="00707193" w:rsidRDefault="00CA1258" w:rsidP="00CA1258">
      <w:pPr>
        <w:keepNext/>
        <w:keepLines/>
        <w:tabs>
          <w:tab w:val="left" w:pos="0"/>
        </w:tabs>
        <w:spacing w:after="0" w:line="240" w:lineRule="auto"/>
        <w:jc w:val="both"/>
        <w:rPr>
          <w:rFonts w:ascii="Open Sans" w:eastAsia="Times New Roman" w:hAnsi="Open Sans" w:cs="Open Sans"/>
          <w:sz w:val="20"/>
          <w:szCs w:val="20"/>
          <w:lang w:val="x-none" w:eastAsia="ar-SA"/>
        </w:rPr>
      </w:pPr>
      <w:r w:rsidRPr="00707193">
        <w:rPr>
          <w:rFonts w:ascii="Open Sans" w:eastAsia="Times New Roman" w:hAnsi="Open Sans" w:cs="Open Sans"/>
          <w:sz w:val="20"/>
          <w:szCs w:val="20"/>
          <w:lang w:eastAsia="sl-SI"/>
        </w:rPr>
        <w:lastRenderedPageBreak/>
        <w:t xml:space="preserve">V primeru odprave napak v garancijski dobi je izvajalec dolžan kriti tudi vse nastale stroške morebitnih gradbenih posegov, cestnih zapor in zaustavitve obratovanja vročevodnega ali parovodnega omrežja. Finančno zavarovanje </w:t>
      </w:r>
      <w:r w:rsidRPr="00707193">
        <w:rPr>
          <w:rFonts w:ascii="Open Sans" w:eastAsia="Times New Roman" w:hAnsi="Open Sans" w:cs="Open Sans"/>
          <w:sz w:val="20"/>
          <w:szCs w:val="20"/>
          <w:lang w:eastAsia="ar-SA"/>
        </w:rPr>
        <w:t xml:space="preserve">za zavarovanje odprave napak v garancijski dobi lahko naročnik </w:t>
      </w:r>
      <w:r w:rsidRPr="00707193">
        <w:rPr>
          <w:rFonts w:ascii="Open Sans" w:eastAsia="Times New Roman" w:hAnsi="Open Sans" w:cs="Open Sans"/>
          <w:sz w:val="20"/>
          <w:szCs w:val="20"/>
          <w:lang w:val="x-none" w:eastAsia="ar-SA"/>
        </w:rPr>
        <w:t>unovči, če izvajalec ne izpolni svojih garancijskih obveznosti.</w:t>
      </w:r>
    </w:p>
    <w:p w14:paraId="72571777" w14:textId="77777777" w:rsidR="00CA1258" w:rsidRPr="00707193" w:rsidRDefault="00CA1258" w:rsidP="00CA1258">
      <w:pPr>
        <w:keepNext/>
        <w:keepLines/>
        <w:tabs>
          <w:tab w:val="left" w:pos="0"/>
        </w:tabs>
        <w:spacing w:after="0" w:line="240" w:lineRule="auto"/>
        <w:jc w:val="both"/>
        <w:rPr>
          <w:rFonts w:ascii="Open Sans" w:eastAsia="Times New Roman" w:hAnsi="Open Sans" w:cs="Open Sans"/>
          <w:sz w:val="20"/>
          <w:szCs w:val="20"/>
          <w:lang w:val="x-none" w:eastAsia="ar-SA"/>
        </w:rPr>
      </w:pPr>
    </w:p>
    <w:p w14:paraId="122C1862" w14:textId="77777777" w:rsidR="00CA1258" w:rsidRPr="00707193" w:rsidRDefault="00CA1258" w:rsidP="00CA1258">
      <w:pPr>
        <w:keepNext/>
        <w:keepLines/>
        <w:tabs>
          <w:tab w:val="left" w:pos="567"/>
        </w:tabs>
        <w:spacing w:after="0" w:line="240" w:lineRule="auto"/>
        <w:jc w:val="both"/>
        <w:rPr>
          <w:rFonts w:ascii="Open Sans" w:eastAsia="Times New Roman" w:hAnsi="Open Sans" w:cs="Open Sans"/>
          <w:sz w:val="20"/>
          <w:szCs w:val="20"/>
          <w:lang w:val="x-none" w:eastAsia="ar-SA"/>
        </w:rPr>
      </w:pPr>
      <w:r w:rsidRPr="00707193">
        <w:rPr>
          <w:rFonts w:ascii="Open Sans" w:eastAsia="Times New Roman" w:hAnsi="Open Sans" w:cs="Open Sans"/>
          <w:sz w:val="20"/>
          <w:szCs w:val="20"/>
          <w:lang w:val="x-none" w:eastAsia="ar-SA"/>
        </w:rPr>
        <w:t xml:space="preserve">Unovčenje </w:t>
      </w:r>
      <w:r w:rsidRPr="00707193">
        <w:rPr>
          <w:rFonts w:ascii="Open Sans" w:eastAsia="Times New Roman" w:hAnsi="Open Sans" w:cs="Open Sans"/>
          <w:sz w:val="20"/>
          <w:szCs w:val="20"/>
          <w:lang w:eastAsia="sl-SI"/>
        </w:rPr>
        <w:t xml:space="preserve">finančnega zavarovanja za zavarovanje </w:t>
      </w:r>
      <w:r w:rsidRPr="00707193">
        <w:rPr>
          <w:rFonts w:ascii="Open Sans" w:eastAsia="Times New Roman" w:hAnsi="Open Sans" w:cs="Open Sans"/>
          <w:sz w:val="20"/>
          <w:szCs w:val="20"/>
          <w:lang w:val="x-none" w:eastAsia="ar-SA"/>
        </w:rPr>
        <w:t>odprav</w:t>
      </w:r>
      <w:r w:rsidRPr="00707193">
        <w:rPr>
          <w:rFonts w:ascii="Open Sans" w:eastAsia="Times New Roman" w:hAnsi="Open Sans" w:cs="Open Sans"/>
          <w:sz w:val="20"/>
          <w:szCs w:val="20"/>
          <w:lang w:eastAsia="ar-SA"/>
        </w:rPr>
        <w:t>e</w:t>
      </w:r>
      <w:r w:rsidRPr="00707193">
        <w:rPr>
          <w:rFonts w:ascii="Open Sans" w:eastAsia="Times New Roman" w:hAnsi="Open Sans" w:cs="Open Sans"/>
          <w:sz w:val="20"/>
          <w:szCs w:val="20"/>
          <w:lang w:val="x-none" w:eastAsia="ar-SA"/>
        </w:rPr>
        <w:t xml:space="preserve"> napak v garancijsk</w:t>
      </w:r>
      <w:r w:rsidRPr="00707193">
        <w:rPr>
          <w:rFonts w:ascii="Open Sans" w:eastAsia="Times New Roman" w:hAnsi="Open Sans" w:cs="Open Sans"/>
          <w:sz w:val="20"/>
          <w:szCs w:val="20"/>
          <w:lang w:eastAsia="ar-SA"/>
        </w:rPr>
        <w:t>i dobi</w:t>
      </w:r>
      <w:r w:rsidRPr="00707193">
        <w:rPr>
          <w:rFonts w:ascii="Open Sans" w:eastAsia="Times New Roman" w:hAnsi="Open Sans" w:cs="Open Sans"/>
          <w:sz w:val="20"/>
          <w:szCs w:val="20"/>
          <w:lang w:val="x-none" w:eastAsia="ar-SA"/>
        </w:rPr>
        <w:t xml:space="preserve"> izvajalca ne odvezuje:</w:t>
      </w:r>
    </w:p>
    <w:p w14:paraId="40B02DA9" w14:textId="77777777" w:rsidR="00CA1258" w:rsidRPr="00707193" w:rsidRDefault="00CA1258" w:rsidP="00402E69">
      <w:pPr>
        <w:keepNext/>
        <w:keepLines/>
        <w:numPr>
          <w:ilvl w:val="0"/>
          <w:numId w:val="37"/>
        </w:numPr>
        <w:tabs>
          <w:tab w:val="left" w:pos="360"/>
          <w:tab w:val="left" w:pos="720"/>
        </w:tabs>
        <w:suppressAutoHyphens/>
        <w:spacing w:after="0" w:line="240" w:lineRule="auto"/>
        <w:ind w:right="56"/>
        <w:jc w:val="both"/>
        <w:rPr>
          <w:rFonts w:ascii="Open Sans" w:eastAsia="Times New Roman" w:hAnsi="Open Sans" w:cs="Open Sans"/>
          <w:sz w:val="20"/>
          <w:szCs w:val="20"/>
          <w:lang w:eastAsia="ar-SA"/>
        </w:rPr>
      </w:pPr>
      <w:r w:rsidRPr="00707193">
        <w:rPr>
          <w:rFonts w:ascii="Open Sans" w:eastAsia="Times New Roman" w:hAnsi="Open Sans" w:cs="Open Sans"/>
          <w:sz w:val="20"/>
          <w:szCs w:val="20"/>
          <w:lang w:eastAsia="ar-SA"/>
        </w:rPr>
        <w:t>od obveznosti odprave napak v preostali garancijski dobi,</w:t>
      </w:r>
    </w:p>
    <w:p w14:paraId="41D47FDD" w14:textId="77777777" w:rsidR="00CA1258" w:rsidRPr="00707193" w:rsidRDefault="00CA1258" w:rsidP="00402E69">
      <w:pPr>
        <w:keepNext/>
        <w:keepLines/>
        <w:numPr>
          <w:ilvl w:val="0"/>
          <w:numId w:val="37"/>
        </w:numPr>
        <w:tabs>
          <w:tab w:val="left" w:pos="360"/>
          <w:tab w:val="left" w:pos="720"/>
        </w:tabs>
        <w:suppressAutoHyphens/>
        <w:spacing w:after="0" w:line="240" w:lineRule="auto"/>
        <w:ind w:right="56"/>
        <w:jc w:val="both"/>
        <w:rPr>
          <w:rFonts w:ascii="Open Sans" w:eastAsia="Times New Roman" w:hAnsi="Open Sans" w:cs="Open Sans"/>
          <w:sz w:val="20"/>
          <w:szCs w:val="20"/>
          <w:lang w:eastAsia="ar-SA"/>
        </w:rPr>
      </w:pPr>
      <w:r w:rsidRPr="00707193">
        <w:rPr>
          <w:rFonts w:ascii="Open Sans" w:eastAsia="Times New Roman" w:hAnsi="Open Sans" w:cs="Open Sans"/>
          <w:sz w:val="20"/>
          <w:szCs w:val="20"/>
          <w:lang w:eastAsia="ar-SA"/>
        </w:rPr>
        <w:t xml:space="preserve">njegove obveznosti za povrnitev škode naročniku v znesku razlike med višino dejanske škode, ki jo je naročnik zaradi napak utrpel in zneskom unovčenega </w:t>
      </w:r>
      <w:r w:rsidRPr="00707193">
        <w:rPr>
          <w:rFonts w:ascii="Open Sans" w:eastAsia="Times New Roman" w:hAnsi="Open Sans" w:cs="Open Sans"/>
          <w:sz w:val="20"/>
          <w:szCs w:val="20"/>
          <w:lang w:eastAsia="sl-SI"/>
        </w:rPr>
        <w:t>finančnega zavarovanja za zavarovanje</w:t>
      </w:r>
      <w:r w:rsidRPr="00707193">
        <w:rPr>
          <w:rFonts w:ascii="Open Sans" w:eastAsia="Times New Roman" w:hAnsi="Open Sans" w:cs="Open Sans"/>
          <w:sz w:val="20"/>
          <w:szCs w:val="20"/>
          <w:lang w:eastAsia="ar-SA"/>
        </w:rPr>
        <w:t xml:space="preserve"> odprave napak v garancijski dobi.</w:t>
      </w:r>
    </w:p>
    <w:p w14:paraId="103A2877" w14:textId="77777777" w:rsidR="00634142" w:rsidRPr="00707193" w:rsidRDefault="00634142" w:rsidP="00A6023A">
      <w:pPr>
        <w:keepNext/>
        <w:keepLines/>
        <w:spacing w:after="0" w:line="240" w:lineRule="auto"/>
        <w:jc w:val="both"/>
        <w:rPr>
          <w:rFonts w:ascii="Open Sans" w:eastAsia="Times New Roman" w:hAnsi="Open Sans" w:cs="Open Sans"/>
          <w:color w:val="000000"/>
          <w:sz w:val="20"/>
          <w:szCs w:val="20"/>
          <w:lang w:eastAsia="sl-SI"/>
        </w:rPr>
      </w:pPr>
    </w:p>
    <w:p w14:paraId="222F1547" w14:textId="77777777" w:rsidR="001D40DC" w:rsidRPr="00707193" w:rsidRDefault="001D40DC" w:rsidP="00A6023A">
      <w:pPr>
        <w:keepNext/>
        <w:keepLines/>
        <w:numPr>
          <w:ilvl w:val="0"/>
          <w:numId w:val="5"/>
        </w:numPr>
        <w:tabs>
          <w:tab w:val="clear" w:pos="0"/>
          <w:tab w:val="num" w:pos="4177"/>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350198A" w14:textId="77777777" w:rsidR="001D40DC" w:rsidRPr="00707193" w:rsidRDefault="001D40DC" w:rsidP="00A6023A">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32F08752" w14:textId="5E79EBAD" w:rsidR="001D40DC" w:rsidRPr="00707193" w:rsidRDefault="001D40DC"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Unovčitev kateregakoli </w:t>
      </w:r>
      <w:r w:rsidR="0096190A" w:rsidRPr="00F07EB7">
        <w:rPr>
          <w:rFonts w:ascii="Open Sans" w:eastAsia="Times New Roman" w:hAnsi="Open Sans" w:cs="Open Sans"/>
          <w:sz w:val="20"/>
          <w:szCs w:val="20"/>
          <w:lang w:eastAsia="sl-SI"/>
        </w:rPr>
        <w:t>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Pr="00707193">
        <w:rPr>
          <w:rFonts w:ascii="Open Sans" w:eastAsia="Times New Roman" w:hAnsi="Open Sans" w:cs="Open Sans"/>
          <w:sz w:val="20"/>
          <w:szCs w:val="20"/>
          <w:lang w:eastAsia="sl-SI"/>
        </w:rPr>
        <w:t>.</w:t>
      </w:r>
    </w:p>
    <w:p w14:paraId="50841381" w14:textId="77777777" w:rsidR="001D40DC" w:rsidRPr="00707193" w:rsidRDefault="001D40DC" w:rsidP="00A6023A">
      <w:pPr>
        <w:keepNext/>
        <w:keepLines/>
        <w:spacing w:after="0" w:line="240" w:lineRule="auto"/>
        <w:jc w:val="both"/>
        <w:rPr>
          <w:rFonts w:ascii="Open Sans" w:eastAsia="Times New Roman" w:hAnsi="Open Sans" w:cs="Open Sans"/>
          <w:sz w:val="20"/>
          <w:szCs w:val="20"/>
          <w:lang w:eastAsia="sl-SI"/>
        </w:rPr>
      </w:pPr>
    </w:p>
    <w:p w14:paraId="75ED2DFA" w14:textId="77777777" w:rsidR="001D40DC" w:rsidRPr="00707193" w:rsidRDefault="001D40DC"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 xml:space="preserve">OSTALA ZAVAROVANJA </w:t>
      </w:r>
    </w:p>
    <w:p w14:paraId="2709C22A" w14:textId="77777777" w:rsidR="001D40DC" w:rsidRPr="00707193" w:rsidRDefault="001D40DC" w:rsidP="00A6023A">
      <w:pPr>
        <w:keepNext/>
        <w:keepLines/>
        <w:spacing w:after="0" w:line="240" w:lineRule="auto"/>
        <w:jc w:val="both"/>
        <w:rPr>
          <w:rFonts w:ascii="Open Sans" w:eastAsia="Times New Roman" w:hAnsi="Open Sans" w:cs="Open Sans"/>
          <w:sz w:val="20"/>
          <w:szCs w:val="20"/>
          <w:lang w:eastAsia="sl-SI"/>
        </w:rPr>
      </w:pPr>
    </w:p>
    <w:p w14:paraId="3C6A7FED" w14:textId="77777777" w:rsidR="001D40DC" w:rsidRPr="00707193" w:rsidRDefault="001D40DC" w:rsidP="00A6023A">
      <w:pPr>
        <w:keepNext/>
        <w:keepLines/>
        <w:numPr>
          <w:ilvl w:val="0"/>
          <w:numId w:val="5"/>
        </w:numPr>
        <w:tabs>
          <w:tab w:val="clear" w:pos="0"/>
          <w:tab w:val="num" w:pos="4177"/>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5CBA898D" w14:textId="77777777" w:rsidR="001D40DC" w:rsidRPr="00707193" w:rsidRDefault="001D40DC" w:rsidP="00A6023A">
      <w:pPr>
        <w:keepNext/>
        <w:keepLines/>
        <w:spacing w:after="0" w:line="240" w:lineRule="auto"/>
        <w:jc w:val="both"/>
        <w:rPr>
          <w:rFonts w:ascii="Open Sans" w:eastAsia="Times New Roman" w:hAnsi="Open Sans" w:cs="Open Sans"/>
          <w:sz w:val="20"/>
          <w:szCs w:val="20"/>
          <w:lang w:eastAsia="sl-SI"/>
        </w:rPr>
      </w:pPr>
    </w:p>
    <w:p w14:paraId="7B3BD9FC" w14:textId="0BD9AF3A" w:rsidR="00CA1258" w:rsidRPr="00707193" w:rsidRDefault="0096190A" w:rsidP="00CA1258">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mora imeti obvezno zavarovano dejavnost v skladu z zakonom, ki ureja gradnjo, za ves čas veljavnosti tega okvirnega sporazuma</w:t>
      </w:r>
      <w:r w:rsidR="00CA1258" w:rsidRPr="00707193">
        <w:rPr>
          <w:rFonts w:ascii="Open Sans" w:eastAsia="Times New Roman" w:hAnsi="Open Sans" w:cs="Open Sans"/>
          <w:sz w:val="20"/>
          <w:szCs w:val="20"/>
          <w:lang w:eastAsia="sl-SI"/>
        </w:rPr>
        <w:t xml:space="preserve">. </w:t>
      </w:r>
    </w:p>
    <w:p w14:paraId="42268ABD" w14:textId="77777777" w:rsidR="00CA1258" w:rsidRPr="00707193" w:rsidRDefault="00CA1258" w:rsidP="00CA1258">
      <w:pPr>
        <w:keepNext/>
        <w:keepLines/>
        <w:spacing w:after="0" w:line="240" w:lineRule="auto"/>
        <w:jc w:val="both"/>
        <w:rPr>
          <w:rFonts w:ascii="Open Sans" w:eastAsia="Times New Roman" w:hAnsi="Open Sans" w:cs="Open Sans"/>
          <w:sz w:val="20"/>
          <w:szCs w:val="20"/>
          <w:lang w:eastAsia="sl-SI"/>
        </w:rPr>
      </w:pPr>
    </w:p>
    <w:p w14:paraId="5BA5479B" w14:textId="77777777" w:rsidR="00A002FB" w:rsidRPr="00707193" w:rsidRDefault="00CA1258" w:rsidP="00CA1258">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 je dolžan ažurirati zavarovalno polico in o spremembah obveščati naročnika.</w:t>
      </w:r>
    </w:p>
    <w:p w14:paraId="6EB8E211" w14:textId="77777777" w:rsidR="00CA1258" w:rsidRPr="00707193" w:rsidRDefault="00CA1258" w:rsidP="00CA1258">
      <w:pPr>
        <w:keepNext/>
        <w:keepLines/>
        <w:spacing w:after="0" w:line="240" w:lineRule="auto"/>
        <w:jc w:val="both"/>
        <w:rPr>
          <w:rFonts w:ascii="Open Sans" w:eastAsia="Times New Roman" w:hAnsi="Open Sans" w:cs="Open Sans"/>
          <w:color w:val="000000"/>
          <w:sz w:val="20"/>
          <w:szCs w:val="20"/>
          <w:lang w:eastAsia="sl-SI"/>
        </w:rPr>
      </w:pPr>
    </w:p>
    <w:p w14:paraId="45C5A16F" w14:textId="77777777" w:rsidR="00EC3759" w:rsidRPr="00707193" w:rsidRDefault="005D19A4"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 xml:space="preserve">POGODBENA </w:t>
      </w:r>
      <w:r w:rsidR="00654F1B" w:rsidRPr="00707193">
        <w:rPr>
          <w:rFonts w:ascii="Open Sans" w:hAnsi="Open Sans" w:cs="Open Sans"/>
          <w:b/>
        </w:rPr>
        <w:t>KAZEN</w:t>
      </w:r>
    </w:p>
    <w:p w14:paraId="49CEF185" w14:textId="77777777" w:rsidR="00EC3759" w:rsidRPr="00707193" w:rsidRDefault="00EC3759" w:rsidP="00A6023A">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23145F1F"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5F920000" w14:textId="77777777" w:rsidR="00EC3759" w:rsidRPr="00707193" w:rsidRDefault="00EC3759" w:rsidP="00A6023A">
      <w:pPr>
        <w:keepNext/>
        <w:keepLines/>
        <w:spacing w:after="0" w:line="240" w:lineRule="auto"/>
        <w:jc w:val="both"/>
        <w:rPr>
          <w:rFonts w:ascii="Open Sans" w:eastAsia="Times New Roman" w:hAnsi="Open Sans" w:cs="Open Sans"/>
          <w:sz w:val="20"/>
          <w:szCs w:val="20"/>
          <w:lang w:eastAsia="sl-SI"/>
        </w:rPr>
      </w:pPr>
    </w:p>
    <w:p w14:paraId="0DF9024C" w14:textId="77777777" w:rsidR="0096190A" w:rsidRPr="003262BB" w:rsidRDefault="0096190A" w:rsidP="0096190A">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kolikor izvajalec ne izpolni svojih obveznosti v roku, opredeljenem v 8. členu tega okvirnega sporazuma in neizpolnitev ni posledica višje sile, kot je opredeljena v 1</w:t>
      </w:r>
      <w:r>
        <w:rPr>
          <w:rFonts w:ascii="Open Sans" w:eastAsia="Times New Roman" w:hAnsi="Open Sans" w:cs="Open Sans"/>
          <w:sz w:val="20"/>
          <w:szCs w:val="20"/>
          <w:lang w:eastAsia="sl-SI"/>
        </w:rPr>
        <w:t>5</w:t>
      </w:r>
      <w:r w:rsidRPr="003262BB">
        <w:rPr>
          <w:rFonts w:ascii="Open Sans" w:eastAsia="Times New Roman" w:hAnsi="Open Sans" w:cs="Open Sans"/>
          <w:sz w:val="20"/>
          <w:szCs w:val="20"/>
          <w:lang w:eastAsia="sl-SI"/>
        </w:rPr>
        <w:t xml:space="preserve">. členu tega okvirnega sporazuma, je </w:t>
      </w:r>
      <w:r w:rsidRPr="003262BB">
        <w:rPr>
          <w:rFonts w:ascii="Open Sans" w:eastAsia="Times New Roman" w:hAnsi="Open Sans" w:cs="Open Sans"/>
          <w:sz w:val="20"/>
          <w:szCs w:val="18"/>
          <w:lang w:eastAsia="sl-SI"/>
        </w:rPr>
        <w:t xml:space="preserve">dolžan naročniku plačati pogodbeno kazen v višini </w:t>
      </w:r>
      <w:r w:rsidR="00F35A44" w:rsidRPr="00707193">
        <w:rPr>
          <w:rFonts w:ascii="Open Sans" w:eastAsia="Times New Roman" w:hAnsi="Open Sans" w:cs="Open Sans"/>
          <w:sz w:val="20"/>
          <w:szCs w:val="20"/>
          <w:lang w:eastAsia="sl-SI"/>
        </w:rPr>
        <w:t xml:space="preserve">0,5% (nič cela pet odstotka) </w:t>
      </w:r>
      <w:r w:rsidRPr="003262BB">
        <w:rPr>
          <w:rFonts w:ascii="Open Sans" w:eastAsia="Times New Roman" w:hAnsi="Open Sans" w:cs="Open Sans"/>
          <w:sz w:val="20"/>
          <w:szCs w:val="18"/>
          <w:lang w:eastAsia="sl-SI"/>
        </w:rPr>
        <w:t xml:space="preserve">vrednosti posameznega </w:t>
      </w:r>
      <w:r w:rsidRPr="003262BB">
        <w:rPr>
          <w:rFonts w:ascii="Open Sans" w:hAnsi="Open Sans" w:cs="Open Sans"/>
          <w:sz w:val="20"/>
          <w:szCs w:val="20"/>
        </w:rPr>
        <w:t>nabavnega naročila naročnika</w:t>
      </w:r>
      <w:r w:rsidRPr="003262BB">
        <w:rPr>
          <w:rFonts w:ascii="Open Sans" w:eastAsia="Times New Roman" w:hAnsi="Open Sans" w:cs="Open Sans"/>
          <w:sz w:val="20"/>
          <w:szCs w:val="18"/>
          <w:lang w:eastAsia="sl-SI"/>
        </w:rPr>
        <w:t xml:space="preserve"> brez DDV za vsak zamujen koledarski dan roka</w:t>
      </w:r>
      <w:r w:rsidR="00D5206F" w:rsidRPr="00707193">
        <w:rPr>
          <w:rFonts w:ascii="Open Sans" w:eastAsia="Times New Roman" w:hAnsi="Open Sans" w:cs="Open Sans"/>
          <w:sz w:val="20"/>
          <w:szCs w:val="20"/>
          <w:lang w:eastAsia="sl-SI"/>
        </w:rPr>
        <w:t>, določenega v</w:t>
      </w:r>
      <w:r w:rsidR="00AF6B95" w:rsidRPr="00707193">
        <w:rPr>
          <w:rFonts w:ascii="Open Sans" w:eastAsia="Times New Roman" w:hAnsi="Open Sans" w:cs="Open Sans"/>
          <w:sz w:val="20"/>
          <w:szCs w:val="20"/>
          <w:lang w:eastAsia="sl-SI"/>
        </w:rPr>
        <w:t xml:space="preserve"> tretjem in/ali četrtem odstavku</w:t>
      </w:r>
      <w:r w:rsidR="00D5206F" w:rsidRPr="00707193">
        <w:rPr>
          <w:rFonts w:ascii="Open Sans" w:eastAsia="Times New Roman" w:hAnsi="Open Sans" w:cs="Open Sans"/>
          <w:sz w:val="20"/>
          <w:szCs w:val="20"/>
          <w:lang w:eastAsia="sl-SI"/>
        </w:rPr>
        <w:t xml:space="preserve"> </w:t>
      </w:r>
      <w:r w:rsidR="00F35A44" w:rsidRPr="00707193">
        <w:rPr>
          <w:rFonts w:ascii="Open Sans" w:eastAsia="Times New Roman" w:hAnsi="Open Sans" w:cs="Open Sans"/>
          <w:sz w:val="20"/>
          <w:szCs w:val="20"/>
          <w:lang w:eastAsia="sl-SI"/>
        </w:rPr>
        <w:t>8</w:t>
      </w:r>
      <w:r w:rsidR="00D5206F" w:rsidRPr="00707193">
        <w:rPr>
          <w:rFonts w:ascii="Open Sans" w:eastAsia="Times New Roman" w:hAnsi="Open Sans" w:cs="Open Sans"/>
          <w:sz w:val="20"/>
          <w:szCs w:val="20"/>
          <w:lang w:eastAsia="sl-SI"/>
        </w:rPr>
        <w:t xml:space="preserve">. členu tega okvirnega sporazuma, </w:t>
      </w:r>
      <w:r w:rsidRPr="003262BB">
        <w:rPr>
          <w:rFonts w:ascii="Open Sans" w:eastAsia="Times New Roman" w:hAnsi="Open Sans" w:cs="Open Sans"/>
          <w:sz w:val="20"/>
          <w:szCs w:val="18"/>
          <w:lang w:eastAsia="sl-SI"/>
        </w:rPr>
        <w:t xml:space="preserve">vendar največ 10% (deset odstotkov) vrednosti posameznega </w:t>
      </w:r>
      <w:r w:rsidRPr="003262BB">
        <w:rPr>
          <w:rFonts w:ascii="Open Sans" w:hAnsi="Open Sans" w:cs="Open Sans"/>
          <w:sz w:val="20"/>
          <w:szCs w:val="20"/>
        </w:rPr>
        <w:t>nabavnega naročila naročnika</w:t>
      </w:r>
      <w:r w:rsidRPr="003262BB">
        <w:rPr>
          <w:rFonts w:ascii="Open Sans" w:eastAsia="Times New Roman" w:hAnsi="Open Sans" w:cs="Open Sans"/>
          <w:sz w:val="20"/>
          <w:szCs w:val="18"/>
          <w:lang w:eastAsia="sl-SI"/>
        </w:rPr>
        <w:t xml:space="preserve"> brez DDV</w:t>
      </w:r>
      <w:r w:rsidRPr="003262BB">
        <w:rPr>
          <w:rFonts w:ascii="Open Sans" w:eastAsia="Times New Roman" w:hAnsi="Open Sans" w:cs="Open Sans"/>
          <w:sz w:val="20"/>
          <w:szCs w:val="20"/>
          <w:lang w:eastAsia="sl-SI"/>
        </w:rPr>
        <w:t>.</w:t>
      </w:r>
    </w:p>
    <w:p w14:paraId="24D9DD86" w14:textId="77777777" w:rsidR="0096190A" w:rsidRPr="003262BB" w:rsidRDefault="0096190A" w:rsidP="0096190A">
      <w:pPr>
        <w:keepNext/>
        <w:keepLines/>
        <w:spacing w:after="0" w:line="240" w:lineRule="auto"/>
        <w:jc w:val="both"/>
        <w:rPr>
          <w:rFonts w:ascii="Open Sans" w:eastAsia="Times New Roman" w:hAnsi="Open Sans" w:cs="Open Sans"/>
          <w:sz w:val="20"/>
          <w:szCs w:val="18"/>
          <w:lang w:eastAsia="sl-SI"/>
        </w:rPr>
      </w:pPr>
    </w:p>
    <w:p w14:paraId="5CC0D081" w14:textId="55143532" w:rsidR="00D5206F" w:rsidRPr="00707193" w:rsidRDefault="0096190A" w:rsidP="0096190A">
      <w:pPr>
        <w:keepNext/>
        <w:keepLine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t>V kolikor pogodbena kazen preseže 1</w:t>
      </w:r>
      <w:r w:rsidRPr="003262BB">
        <w:rPr>
          <w:rFonts w:ascii="Open Sans" w:eastAsia="Times New Roman" w:hAnsi="Open Sans" w:cs="Open Sans"/>
          <w:sz w:val="20"/>
          <w:szCs w:val="18"/>
          <w:lang w:eastAsia="sl-SI"/>
        </w:rPr>
        <w:t xml:space="preserve">0% (deset odstotkov) </w:t>
      </w:r>
      <w:r w:rsidRPr="003262BB">
        <w:rPr>
          <w:rFonts w:ascii="Open Sans" w:hAnsi="Open Sans" w:cs="Open Sans"/>
          <w:sz w:val="20"/>
          <w:szCs w:val="20"/>
        </w:rPr>
        <w:t xml:space="preserve">vrednosti posameznega nabavnega naročila naročnika brez DDV, lahko naročnik </w:t>
      </w:r>
      <w:r w:rsidRPr="003262BB">
        <w:rPr>
          <w:rFonts w:ascii="Open Sans" w:eastAsia="Times New Roman" w:hAnsi="Open Sans" w:cs="Open Sans"/>
          <w:sz w:val="20"/>
          <w:szCs w:val="20"/>
          <w:lang w:eastAsia="sl-SI"/>
        </w:rPr>
        <w:t>unovči finančno zavarovanje za dobr</w:t>
      </w:r>
      <w:r>
        <w:rPr>
          <w:rFonts w:ascii="Open Sans" w:eastAsia="Times New Roman" w:hAnsi="Open Sans" w:cs="Open Sans"/>
          <w:sz w:val="20"/>
          <w:szCs w:val="20"/>
          <w:lang w:eastAsia="sl-SI"/>
        </w:rPr>
        <w:t>o</w:t>
      </w:r>
      <w:r w:rsidRPr="003262BB">
        <w:rPr>
          <w:rFonts w:ascii="Open Sans" w:eastAsia="Times New Roman" w:hAnsi="Open Sans" w:cs="Open Sans"/>
          <w:sz w:val="20"/>
          <w:szCs w:val="20"/>
          <w:lang w:eastAsia="sl-SI"/>
        </w:rPr>
        <w:t xml:space="preserve"> izvedb</w:t>
      </w:r>
      <w:r>
        <w:rPr>
          <w:rFonts w:ascii="Open Sans" w:eastAsia="Times New Roman" w:hAnsi="Open Sans" w:cs="Open Sans"/>
          <w:sz w:val="20"/>
          <w:szCs w:val="20"/>
          <w:lang w:eastAsia="sl-SI"/>
        </w:rPr>
        <w:t>o</w:t>
      </w:r>
      <w:r w:rsidRPr="003262BB">
        <w:rPr>
          <w:rFonts w:ascii="Open Sans" w:eastAsia="Times New Roman" w:hAnsi="Open Sans" w:cs="Open Sans"/>
          <w:sz w:val="20"/>
          <w:szCs w:val="20"/>
          <w:lang w:eastAsia="sl-SI"/>
        </w:rPr>
        <w:t xml:space="preserve"> obveznosti iz okvirnega sporazuma in/ali odstopi od okvirnega sporazuma</w:t>
      </w:r>
      <w:r w:rsidR="00F35A44" w:rsidRPr="00707193">
        <w:rPr>
          <w:rFonts w:ascii="Open Sans" w:eastAsia="Times New Roman" w:hAnsi="Open Sans" w:cs="Open Sans"/>
          <w:sz w:val="20"/>
          <w:szCs w:val="20"/>
          <w:lang w:eastAsia="sl-SI"/>
        </w:rPr>
        <w:t>.</w:t>
      </w:r>
    </w:p>
    <w:p w14:paraId="6C0BCD76" w14:textId="77777777" w:rsidR="00F35A44" w:rsidRPr="00707193" w:rsidRDefault="00F35A44" w:rsidP="00F35A44">
      <w:pPr>
        <w:keepNext/>
        <w:keepLines/>
        <w:spacing w:after="0" w:line="240" w:lineRule="auto"/>
        <w:jc w:val="both"/>
        <w:rPr>
          <w:rFonts w:ascii="Open Sans" w:eastAsia="Times New Roman" w:hAnsi="Open Sans" w:cs="Open Sans"/>
          <w:sz w:val="20"/>
          <w:szCs w:val="20"/>
          <w:lang w:eastAsia="sl-SI"/>
        </w:rPr>
      </w:pPr>
    </w:p>
    <w:p w14:paraId="1BD61796" w14:textId="77777777" w:rsidR="00D5206F" w:rsidRPr="00707193" w:rsidRDefault="00D5206F" w:rsidP="00A6023A">
      <w:pPr>
        <w:keepNext/>
        <w:keepLines/>
        <w:numPr>
          <w:ilvl w:val="0"/>
          <w:numId w:val="5"/>
        </w:numPr>
        <w:tabs>
          <w:tab w:val="clear" w:pos="0"/>
          <w:tab w:val="num" w:pos="4177"/>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7F53A8BC" w14:textId="77777777" w:rsidR="00D5206F" w:rsidRPr="00707193" w:rsidRDefault="00D5206F" w:rsidP="00A6023A">
      <w:pPr>
        <w:keepNext/>
        <w:keepLines/>
        <w:spacing w:after="0" w:line="240" w:lineRule="auto"/>
        <w:jc w:val="both"/>
        <w:rPr>
          <w:rFonts w:ascii="Open Sans" w:eastAsia="Times New Roman" w:hAnsi="Open Sans" w:cs="Open Sans"/>
          <w:sz w:val="20"/>
          <w:szCs w:val="20"/>
          <w:lang w:eastAsia="sl-SI"/>
        </w:rPr>
      </w:pPr>
    </w:p>
    <w:p w14:paraId="385B0F36"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18635746"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p>
    <w:p w14:paraId="3617C4F0"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48EB00FB"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p>
    <w:p w14:paraId="16CF5356" w14:textId="7A917632" w:rsidR="00EC3759" w:rsidRPr="00707193" w:rsidRDefault="0096190A" w:rsidP="0096190A">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lastRenderedPageBreak/>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r w:rsidR="005D19A4" w:rsidRPr="00707193">
        <w:rPr>
          <w:rFonts w:ascii="Open Sans" w:eastAsia="Times New Roman" w:hAnsi="Open Sans" w:cs="Open Sans"/>
          <w:sz w:val="20"/>
          <w:szCs w:val="20"/>
          <w:lang w:eastAsia="sl-SI"/>
        </w:rPr>
        <w:t>.</w:t>
      </w:r>
    </w:p>
    <w:p w14:paraId="2ABCD8B2" w14:textId="77777777" w:rsidR="005D19A4" w:rsidRPr="00707193" w:rsidRDefault="005D19A4" w:rsidP="005D19A4">
      <w:pPr>
        <w:keepNext/>
        <w:keepLines/>
        <w:spacing w:after="0" w:line="240" w:lineRule="auto"/>
        <w:jc w:val="both"/>
        <w:rPr>
          <w:rFonts w:ascii="Open Sans" w:eastAsia="Times New Roman" w:hAnsi="Open Sans" w:cs="Open Sans"/>
          <w:color w:val="000000"/>
          <w:sz w:val="20"/>
          <w:szCs w:val="20"/>
          <w:lang w:eastAsia="sl-SI"/>
        </w:rPr>
      </w:pPr>
    </w:p>
    <w:p w14:paraId="29D1DEF6" w14:textId="77777777" w:rsidR="00EC3759" w:rsidRPr="00707193" w:rsidRDefault="00654F1B"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rPr>
        <w:t>PREDSTAVNIKI STRANK OKVIRNEGA SPORAZUMA</w:t>
      </w:r>
    </w:p>
    <w:p w14:paraId="736342FA" w14:textId="77777777" w:rsidR="00EC3759" w:rsidRPr="00707193" w:rsidRDefault="00EC3759" w:rsidP="00A6023A">
      <w:pPr>
        <w:keepNext/>
        <w:keepLines/>
        <w:suppressAutoHyphens/>
        <w:spacing w:after="0" w:line="240" w:lineRule="auto"/>
        <w:jc w:val="center"/>
        <w:rPr>
          <w:rFonts w:ascii="Open Sans" w:eastAsia="Times New Roman" w:hAnsi="Open Sans" w:cs="Open Sans"/>
          <w:b/>
          <w:color w:val="000000"/>
          <w:sz w:val="20"/>
          <w:szCs w:val="20"/>
          <w:lang w:eastAsia="sl-SI"/>
        </w:rPr>
      </w:pPr>
    </w:p>
    <w:p w14:paraId="420D7931" w14:textId="77777777" w:rsidR="00EC3759" w:rsidRPr="00707193" w:rsidRDefault="00EC3759"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19EF16C2" w14:textId="77777777" w:rsidR="00EC3759" w:rsidRPr="00707193" w:rsidRDefault="00EC3759" w:rsidP="00A6023A">
      <w:pPr>
        <w:keepNext/>
        <w:keepLines/>
        <w:spacing w:after="0" w:line="240" w:lineRule="auto"/>
        <w:jc w:val="both"/>
        <w:rPr>
          <w:rFonts w:ascii="Open Sans" w:eastAsia="Times New Roman" w:hAnsi="Open Sans" w:cs="Open Sans"/>
          <w:sz w:val="20"/>
          <w:szCs w:val="20"/>
          <w:lang w:eastAsia="sl-SI"/>
        </w:rPr>
      </w:pPr>
    </w:p>
    <w:p w14:paraId="2E708C66" w14:textId="77777777" w:rsidR="0096190A" w:rsidRPr="00086A8C" w:rsidRDefault="0096190A" w:rsidP="0096190A">
      <w:pPr>
        <w:keepNext/>
        <w:keepLines/>
        <w:tabs>
          <w:tab w:val="left" w:pos="567"/>
          <w:tab w:val="left" w:pos="1418"/>
          <w:tab w:val="left" w:pos="1702"/>
        </w:tabs>
        <w:spacing w:after="0" w:line="240" w:lineRule="auto"/>
        <w:jc w:val="both"/>
        <w:rPr>
          <w:rFonts w:ascii="Open Sans" w:hAnsi="Open Sans" w:cs="Open Sans"/>
          <w:sz w:val="20"/>
          <w:szCs w:val="20"/>
          <w:lang w:eastAsia="sl-SI"/>
        </w:rPr>
      </w:pPr>
      <w:r w:rsidRPr="00086A8C">
        <w:rPr>
          <w:rFonts w:ascii="Open Sans" w:eastAsia="Times New Roman" w:hAnsi="Open Sans" w:cs="Open Sans"/>
          <w:sz w:val="20"/>
          <w:szCs w:val="20"/>
          <w:lang w:eastAsia="sl-SI"/>
        </w:rPr>
        <w:t>Predstavnik naročnika</w:t>
      </w:r>
      <w:r>
        <w:rPr>
          <w:rFonts w:ascii="Open Sans" w:eastAsia="Times New Roman" w:hAnsi="Open Sans" w:cs="Open Sans"/>
          <w:sz w:val="20"/>
          <w:szCs w:val="20"/>
          <w:lang w:eastAsia="sl-SI"/>
        </w:rPr>
        <w:t xml:space="preserve"> in </w:t>
      </w:r>
      <w:r w:rsidRPr="00086A8C">
        <w:rPr>
          <w:rFonts w:ascii="Open Sans" w:eastAsia="Times New Roman" w:hAnsi="Open Sans" w:cs="Open Sans"/>
          <w:sz w:val="20"/>
          <w:szCs w:val="20"/>
          <w:lang w:eastAsia="sl-SI"/>
        </w:rPr>
        <w:t>skrbnik okvirnega sporazuma pri naročniku, ki bo urejal vsa vprašanja, ki bodo nastala v zvezi z izvajanjem tega okvirnega sporazuma in mora biti obveščen o izvedbi vsakega naročila po tem okvirnem sporazumu ali o drugih morebitnih posegih ali dogovorih, vezanih na predmet okvirnega sporazuma, je _________________________, tel.: _________________________, elektronska pošta: _________________________, v njegovi odsotnosti pa ga zamenjuje _____________________, tel.: _________________________, elektronska pošta: _________________________</w:t>
      </w:r>
      <w:r>
        <w:rPr>
          <w:rFonts w:ascii="Open Sans" w:eastAsia="Times New Roman" w:hAnsi="Open Sans" w:cs="Open Sans"/>
          <w:sz w:val="20"/>
          <w:szCs w:val="20"/>
          <w:lang w:eastAsia="sl-SI"/>
        </w:rPr>
        <w:t>.</w:t>
      </w:r>
    </w:p>
    <w:p w14:paraId="2EC6E92A" w14:textId="77777777" w:rsidR="0096190A" w:rsidRPr="00086A8C" w:rsidRDefault="0096190A" w:rsidP="0096190A">
      <w:pPr>
        <w:keepNext/>
        <w:keepLines/>
        <w:tabs>
          <w:tab w:val="left" w:pos="567"/>
          <w:tab w:val="left" w:pos="1418"/>
          <w:tab w:val="left" w:pos="1702"/>
        </w:tabs>
        <w:spacing w:after="0" w:line="240" w:lineRule="auto"/>
        <w:jc w:val="both"/>
        <w:rPr>
          <w:rFonts w:ascii="Open Sans" w:hAnsi="Open Sans" w:cs="Open Sans"/>
          <w:sz w:val="20"/>
          <w:szCs w:val="20"/>
          <w:lang w:eastAsia="sl-SI"/>
        </w:rPr>
      </w:pPr>
    </w:p>
    <w:p w14:paraId="21D8CB88" w14:textId="77777777" w:rsidR="0096190A" w:rsidRPr="00707193" w:rsidRDefault="0096190A" w:rsidP="0096190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Predstavnik naročnika potrdi dela in posreduje vse zahteve naročnika izvajalcu v času veljavnosti okvirnega sporazuma. </w:t>
      </w:r>
    </w:p>
    <w:p w14:paraId="1504DC6D" w14:textId="77777777" w:rsidR="0096190A" w:rsidRPr="00707193" w:rsidRDefault="0096190A" w:rsidP="0096190A">
      <w:pPr>
        <w:keepNext/>
        <w:keepLines/>
        <w:spacing w:after="0" w:line="240" w:lineRule="auto"/>
        <w:jc w:val="both"/>
        <w:rPr>
          <w:rFonts w:ascii="Open Sans" w:eastAsia="Times New Roman" w:hAnsi="Open Sans" w:cs="Open Sans"/>
          <w:sz w:val="20"/>
          <w:szCs w:val="20"/>
          <w:lang w:eastAsia="sl-SI"/>
        </w:rPr>
      </w:pPr>
    </w:p>
    <w:p w14:paraId="1FEBCE5F" w14:textId="77777777" w:rsidR="0096190A" w:rsidRPr="00086A8C" w:rsidRDefault="0096190A" w:rsidP="0096190A">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3458CB62" w14:textId="77777777" w:rsidR="0096190A" w:rsidRPr="00086A8C" w:rsidRDefault="0096190A" w:rsidP="0096190A">
      <w:pPr>
        <w:keepNext/>
        <w:keepLines/>
        <w:spacing w:after="0" w:line="240" w:lineRule="auto"/>
        <w:jc w:val="both"/>
        <w:rPr>
          <w:rFonts w:ascii="Open Sans" w:eastAsia="Times New Roman" w:hAnsi="Open Sans" w:cs="Open Sans"/>
          <w:sz w:val="20"/>
          <w:szCs w:val="20"/>
          <w:lang w:eastAsia="sl-SI"/>
        </w:rPr>
      </w:pPr>
    </w:p>
    <w:p w14:paraId="4D7F4345"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264491A6"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p>
    <w:p w14:paraId="2F945024"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67D34FD0" w14:textId="77777777" w:rsidR="0096190A" w:rsidRPr="009C15F0" w:rsidRDefault="0096190A" w:rsidP="0096190A">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 xml:space="preserve"> </w:t>
      </w:r>
    </w:p>
    <w:p w14:paraId="30A9DD7E" w14:textId="4D02B420" w:rsidR="0096190A" w:rsidRPr="00086A8C" w:rsidRDefault="0096190A" w:rsidP="0096190A">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w:t>
      </w:r>
      <w:r w:rsidR="00813BE6">
        <w:rPr>
          <w:rFonts w:ascii="Open Sans" w:eastAsia="Times New Roman" w:hAnsi="Open Sans" w:cs="Open Sans"/>
          <w:sz w:val="20"/>
          <w:szCs w:val="20"/>
          <w:lang w:eastAsia="sl-SI"/>
        </w:rPr>
        <w:t xml:space="preserve"> 37</w:t>
      </w:r>
      <w:r w:rsidRPr="009C15F0">
        <w:rPr>
          <w:rFonts w:ascii="Open Sans" w:eastAsia="Times New Roman" w:hAnsi="Open Sans" w:cs="Open Sans"/>
          <w:sz w:val="20"/>
          <w:szCs w:val="20"/>
          <w:lang w:eastAsia="sl-SI"/>
        </w:rPr>
        <w:t>. člena tega okvirnega sporazuma sprememba predstavnikov strank okvirnega sporazuma velja, če stranki okvirnega sporazuma o spremembi svojih predstavnikov obvestita druga drugo na elektronske naslove, navedene v tem členu okvirnega sporazuma</w:t>
      </w:r>
      <w:r w:rsidRPr="00086A8C">
        <w:rPr>
          <w:rFonts w:ascii="Open Sans" w:eastAsia="Times New Roman" w:hAnsi="Open Sans" w:cs="Open Sans"/>
          <w:sz w:val="20"/>
          <w:szCs w:val="20"/>
          <w:lang w:eastAsia="sl-SI"/>
        </w:rPr>
        <w:t>.</w:t>
      </w:r>
    </w:p>
    <w:p w14:paraId="21BEB5D9" w14:textId="77777777" w:rsidR="00EC3759" w:rsidRPr="00707193" w:rsidRDefault="00EC3759" w:rsidP="00A6023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C52F783" w14:textId="77777777" w:rsidR="00EC3759" w:rsidRPr="00707193" w:rsidRDefault="00654F1B" w:rsidP="00A6023A">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bCs/>
        </w:rPr>
        <w:t xml:space="preserve">VELJAVNOST OKVIRNEGA SPORAZUMA IN </w:t>
      </w:r>
      <w:r w:rsidR="001D5A74" w:rsidRPr="00707193">
        <w:rPr>
          <w:rFonts w:ascii="Open Sans" w:hAnsi="Open Sans" w:cs="Open Sans"/>
          <w:b/>
          <w:bCs/>
        </w:rPr>
        <w:t>ODPOVED TER ODSTOP OD OKVIRNEGA SPORAZUMA</w:t>
      </w:r>
    </w:p>
    <w:p w14:paraId="05EE207B" w14:textId="77777777" w:rsidR="00EC3759" w:rsidRPr="00707193" w:rsidRDefault="00EC3759" w:rsidP="00A6023A">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1B60B187" w14:textId="77777777" w:rsidR="00CF2487" w:rsidRPr="00707193" w:rsidRDefault="00CF2487" w:rsidP="00A6023A">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67874D46" w14:textId="77777777" w:rsidR="00CF2487" w:rsidRPr="00707193" w:rsidRDefault="00CF2487" w:rsidP="00A6023A">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27D9B36D" w14:textId="349E8EAC" w:rsidR="0096190A" w:rsidRPr="009C15F0" w:rsidRDefault="0096190A" w:rsidP="0096190A">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 xml:space="preserve">Okvirni sporazum je sklenjen in velja z datumom podpisa okvirnega sporazuma s strani obeh strank okvirnega sporazuma pod pogojem, da izvajalec ob sklenitvi tega okvirnega sporazuma predloži naročniku finančno zavarovanje za zavarovanje dobre izvedbe obveznosti iz okvirnega sporazuma, v skladu </w:t>
      </w:r>
      <w:r>
        <w:rPr>
          <w:rFonts w:ascii="Open Sans" w:eastAsia="Times New Roman" w:hAnsi="Open Sans" w:cs="Open Sans"/>
          <w:sz w:val="20"/>
          <w:szCs w:val="20"/>
          <w:lang w:eastAsia="sl-SI"/>
        </w:rPr>
        <w:t>s</w:t>
      </w:r>
      <w:r w:rsidRPr="009C15F0">
        <w:rPr>
          <w:rFonts w:ascii="Open Sans" w:eastAsia="Times New Roman" w:hAnsi="Open Sans" w:cs="Open Sans"/>
          <w:sz w:val="20"/>
          <w:szCs w:val="20"/>
          <w:lang w:eastAsia="sl-SI"/>
        </w:rPr>
        <w:t xml:space="preserve"> 1</w:t>
      </w:r>
      <w:r>
        <w:rPr>
          <w:rFonts w:ascii="Open Sans" w:eastAsia="Times New Roman" w:hAnsi="Open Sans" w:cs="Open Sans"/>
          <w:sz w:val="20"/>
          <w:szCs w:val="20"/>
          <w:lang w:eastAsia="sl-SI"/>
        </w:rPr>
        <w:t>8</w:t>
      </w:r>
      <w:r w:rsidRPr="009C15F0">
        <w:rPr>
          <w:rFonts w:ascii="Open Sans" w:eastAsia="Times New Roman" w:hAnsi="Open Sans" w:cs="Open Sans"/>
          <w:sz w:val="20"/>
          <w:szCs w:val="20"/>
          <w:lang w:eastAsia="sl-SI"/>
        </w:rPr>
        <w:t xml:space="preserve">. členom tega okvirnega sporazuma, v nasprotnem primeru se šteje, da okvirni sporazum ni bil nikoli sklenjen. </w:t>
      </w:r>
    </w:p>
    <w:p w14:paraId="65C5220E" w14:textId="77777777" w:rsidR="0096190A" w:rsidRPr="009C15F0" w:rsidRDefault="0096190A" w:rsidP="0096190A">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56B85B89" w14:textId="4F8AD618" w:rsidR="0096190A" w:rsidRPr="00086A8C" w:rsidRDefault="0096190A" w:rsidP="0096190A">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8C321E">
        <w:rPr>
          <w:rFonts w:ascii="Open Sans" w:eastAsia="Times New Roman" w:hAnsi="Open Sans" w:cs="Open Sans"/>
          <w:sz w:val="20"/>
          <w:szCs w:val="20"/>
          <w:lang w:eastAsia="sl-SI"/>
        </w:rPr>
        <w:lastRenderedPageBreak/>
        <w:t>Okvirni sporazum se začne uporabljati in izvajati po preteku veljavnosti obstoječega okvirnega sporazuma št. ENLJ-S</w:t>
      </w:r>
      <w:r>
        <w:rPr>
          <w:rFonts w:ascii="Open Sans" w:eastAsia="Times New Roman" w:hAnsi="Open Sans" w:cs="Open Sans"/>
          <w:sz w:val="20"/>
          <w:szCs w:val="20"/>
          <w:lang w:eastAsia="sl-SI"/>
        </w:rPr>
        <w:t>OT</w:t>
      </w:r>
      <w:r w:rsidRPr="008C321E">
        <w:rPr>
          <w:rFonts w:ascii="Open Sans" w:eastAsia="Times New Roman" w:hAnsi="Open Sans" w:cs="Open Sans"/>
          <w:sz w:val="20"/>
          <w:szCs w:val="20"/>
          <w:lang w:eastAsia="sl-SI"/>
        </w:rPr>
        <w:t>-</w:t>
      </w:r>
      <w:r>
        <w:rPr>
          <w:rFonts w:ascii="Open Sans" w:eastAsia="Times New Roman" w:hAnsi="Open Sans" w:cs="Open Sans"/>
          <w:sz w:val="20"/>
          <w:szCs w:val="20"/>
          <w:lang w:eastAsia="sl-SI"/>
        </w:rPr>
        <w:t>416</w:t>
      </w:r>
      <w:r w:rsidRPr="008C321E">
        <w:rPr>
          <w:rFonts w:ascii="Open Sans" w:eastAsia="Times New Roman" w:hAnsi="Open Sans" w:cs="Open Sans"/>
          <w:sz w:val="20"/>
          <w:szCs w:val="20"/>
          <w:lang w:eastAsia="sl-SI"/>
        </w:rPr>
        <w:t>/2</w:t>
      </w:r>
      <w:r>
        <w:rPr>
          <w:rFonts w:ascii="Open Sans" w:eastAsia="Times New Roman" w:hAnsi="Open Sans" w:cs="Open Sans"/>
          <w:sz w:val="20"/>
          <w:szCs w:val="20"/>
          <w:lang w:eastAsia="sl-SI"/>
        </w:rPr>
        <w:t>4</w:t>
      </w:r>
      <w:r w:rsidRPr="008C321E">
        <w:rPr>
          <w:rFonts w:ascii="Open Sans" w:eastAsia="Times New Roman" w:hAnsi="Open Sans" w:cs="Open Sans"/>
          <w:sz w:val="20"/>
          <w:szCs w:val="20"/>
          <w:lang w:eastAsia="sl-SI"/>
        </w:rPr>
        <w:t xml:space="preserve"> v roku dva (2) koledarska dneva od poziva naročnika o začetku izvajanja okvirnega sporazuma, ki ga naročnik pošlje na elektronsko pošto predstavniku izvajalca, ter velja do vključno dne 3</w:t>
      </w:r>
      <w:r>
        <w:rPr>
          <w:rFonts w:ascii="Open Sans" w:eastAsia="Times New Roman" w:hAnsi="Open Sans" w:cs="Open Sans"/>
          <w:sz w:val="20"/>
          <w:szCs w:val="20"/>
          <w:lang w:eastAsia="sl-SI"/>
        </w:rPr>
        <w:t>1</w:t>
      </w:r>
      <w:r w:rsidRPr="008C321E">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12</w:t>
      </w:r>
      <w:r w:rsidRPr="008C321E">
        <w:rPr>
          <w:rFonts w:ascii="Open Sans" w:eastAsia="Times New Roman" w:hAnsi="Open Sans" w:cs="Open Sans"/>
          <w:sz w:val="20"/>
          <w:szCs w:val="20"/>
          <w:lang w:eastAsia="sl-SI"/>
        </w:rPr>
        <w:t>. 2028 oziroma do izčrpanja skupne ocenjene vrednosti javnega naročila naročnika, navedene v prvem odstavku 4. člena okvirnega sporazuma, kar nastopi prej.</w:t>
      </w:r>
    </w:p>
    <w:p w14:paraId="021A0E78" w14:textId="77777777" w:rsidR="00FE62EC" w:rsidRDefault="00FE62EC" w:rsidP="00451E9F">
      <w:pPr>
        <w:keepNext/>
        <w:keepLines/>
        <w:tabs>
          <w:tab w:val="left" w:pos="851"/>
          <w:tab w:val="left" w:pos="1702"/>
        </w:tabs>
        <w:spacing w:after="0" w:line="240" w:lineRule="auto"/>
        <w:jc w:val="both"/>
        <w:rPr>
          <w:rFonts w:ascii="Open Sans" w:hAnsi="Open Sans" w:cs="Open Sans"/>
          <w:sz w:val="20"/>
          <w:szCs w:val="20"/>
        </w:rPr>
      </w:pPr>
    </w:p>
    <w:p w14:paraId="57F94CD1" w14:textId="4AF05C84" w:rsidR="00451E9F" w:rsidRPr="00A367E2" w:rsidRDefault="00451E9F" w:rsidP="00451E9F">
      <w:pPr>
        <w:keepNext/>
        <w:keepLines/>
        <w:tabs>
          <w:tab w:val="left" w:pos="851"/>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Glede garancijskih in jamčevalnih določil velja ta okvirni sporazum do izteka vseh garancijskih in jamčevalnih rokov.</w:t>
      </w:r>
    </w:p>
    <w:p w14:paraId="6FDA6175" w14:textId="77777777" w:rsidR="0096190A" w:rsidRPr="00707193" w:rsidRDefault="0096190A" w:rsidP="00A6023A">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4555ABF6" w14:textId="77777777" w:rsidR="00D469C2" w:rsidRPr="00707193" w:rsidRDefault="00D469C2"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2B2CCD8" w14:textId="77777777" w:rsidR="00D469C2" w:rsidRPr="00707193" w:rsidRDefault="00D469C2" w:rsidP="00A6023A">
      <w:pPr>
        <w:keepNext/>
        <w:keepLines/>
        <w:spacing w:after="0" w:line="240" w:lineRule="auto"/>
        <w:jc w:val="both"/>
        <w:rPr>
          <w:rFonts w:ascii="Open Sans" w:eastAsia="Times New Roman" w:hAnsi="Open Sans" w:cs="Open Sans"/>
          <w:sz w:val="20"/>
          <w:szCs w:val="20"/>
          <w:lang w:eastAsia="sl-SI"/>
        </w:rPr>
      </w:pPr>
    </w:p>
    <w:p w14:paraId="168E8A84" w14:textId="77777777" w:rsidR="00451E9F" w:rsidRPr="001619D9" w:rsidRDefault="00451E9F" w:rsidP="00451E9F">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75649DA7" w14:textId="77777777" w:rsidR="00451E9F" w:rsidRPr="001619D9" w:rsidRDefault="00451E9F" w:rsidP="00451E9F">
      <w:pPr>
        <w:keepNext/>
        <w:keepLines/>
        <w:widowControl w:val="0"/>
        <w:spacing w:after="0" w:line="240" w:lineRule="auto"/>
        <w:jc w:val="both"/>
        <w:rPr>
          <w:rFonts w:ascii="Open Sans" w:eastAsia="Times New Roman" w:hAnsi="Open Sans" w:cs="Open Sans"/>
          <w:sz w:val="20"/>
          <w:szCs w:val="20"/>
          <w:lang w:eastAsia="sl-SI"/>
        </w:rPr>
      </w:pPr>
    </w:p>
    <w:p w14:paraId="3000F63F" w14:textId="77777777" w:rsidR="00451E9F" w:rsidRPr="003262BB" w:rsidRDefault="00451E9F" w:rsidP="00451E9F">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se obvezuje izvajati storitve do izteka odpovednega roka, pri čemer se naročnik in izvajalec lahko pisno sporazumeta za drugačen odpovedni rok</w:t>
      </w:r>
      <w:r w:rsidRPr="003262BB">
        <w:rPr>
          <w:rFonts w:ascii="Open Sans" w:eastAsia="Times New Roman" w:hAnsi="Open Sans" w:cs="Open Sans"/>
          <w:sz w:val="20"/>
          <w:szCs w:val="20"/>
          <w:lang w:eastAsia="sl-SI"/>
        </w:rPr>
        <w:t xml:space="preserve">.  </w:t>
      </w:r>
    </w:p>
    <w:p w14:paraId="688DD24A" w14:textId="77777777" w:rsidR="00F35A44" w:rsidRDefault="00F35A44" w:rsidP="00F35A44">
      <w:pPr>
        <w:keepNext/>
        <w:keepLines/>
        <w:spacing w:after="0" w:line="240" w:lineRule="auto"/>
        <w:jc w:val="both"/>
        <w:rPr>
          <w:rFonts w:ascii="Open Sans" w:eastAsia="Times New Roman" w:hAnsi="Open Sans" w:cs="Open Sans"/>
          <w:sz w:val="20"/>
          <w:szCs w:val="20"/>
          <w:lang w:eastAsia="sl-SI"/>
        </w:rPr>
      </w:pPr>
    </w:p>
    <w:p w14:paraId="5C1B08B3" w14:textId="77777777" w:rsidR="00451E9F" w:rsidRPr="00707193" w:rsidRDefault="00451E9F" w:rsidP="00451E9F">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707F3B83" w14:textId="77777777" w:rsidR="00451E9F" w:rsidRPr="00707193" w:rsidRDefault="00451E9F" w:rsidP="00F35A44">
      <w:pPr>
        <w:keepNext/>
        <w:keepLines/>
        <w:spacing w:after="0" w:line="240" w:lineRule="auto"/>
        <w:jc w:val="both"/>
        <w:rPr>
          <w:rFonts w:ascii="Open Sans" w:eastAsia="Times New Roman" w:hAnsi="Open Sans" w:cs="Open Sans"/>
          <w:sz w:val="20"/>
          <w:szCs w:val="20"/>
          <w:lang w:eastAsia="sl-SI"/>
        </w:rPr>
      </w:pPr>
    </w:p>
    <w:p w14:paraId="23C940F1" w14:textId="2D38BB8F" w:rsidR="00D469C2" w:rsidRPr="00707193" w:rsidRDefault="00F35A44" w:rsidP="00F35A44">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Naročnik lahko odstopi od okvirnega sporazuma, z obvestilom, poslanim s priporočeno pošiljko po pošti, brez obveznosti do izvajalca:</w:t>
      </w:r>
      <w:r w:rsidR="00D469C2" w:rsidRPr="00707193">
        <w:rPr>
          <w:rFonts w:ascii="Open Sans" w:eastAsia="Times New Roman" w:hAnsi="Open Sans" w:cs="Open Sans"/>
          <w:sz w:val="20"/>
          <w:szCs w:val="20"/>
          <w:lang w:eastAsia="sl-SI"/>
        </w:rPr>
        <w:t xml:space="preserve">  </w:t>
      </w:r>
    </w:p>
    <w:p w14:paraId="7ACD3224" w14:textId="73363269" w:rsidR="00D469C2" w:rsidRPr="00707193" w:rsidRDefault="00451E9F" w:rsidP="00A6023A">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D469C2" w:rsidRPr="00707193">
        <w:rPr>
          <w:rFonts w:ascii="Open Sans" w:eastAsia="Times New Roman" w:hAnsi="Open Sans" w:cs="Open Sans"/>
          <w:sz w:val="20"/>
          <w:szCs w:val="20"/>
          <w:lang w:eastAsia="sl-SI"/>
        </w:rPr>
        <w:t>ne dostavi in vgradi naročenega blaga v zahtevani kvaliteti oz. kvaliteta naročenega blaga ni v skladu z obstoječimi standardi in deklarirano kvaliteto na embalaži blaga oziroma spremljajočih dokumentih;</w:t>
      </w:r>
    </w:p>
    <w:p w14:paraId="2D09920E" w14:textId="53422D73" w:rsidR="00D469C2" w:rsidRPr="00707193" w:rsidRDefault="00451E9F" w:rsidP="00A6023A">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če izvajalec</w:t>
      </w:r>
      <w:r>
        <w:rPr>
          <w:rFonts w:ascii="Open Sans" w:eastAsia="Times New Roman" w:hAnsi="Open Sans" w:cs="Open Sans"/>
          <w:sz w:val="20"/>
          <w:szCs w:val="20"/>
          <w:lang w:eastAsia="sl-SI"/>
        </w:rPr>
        <w:t xml:space="preserve"> ne</w:t>
      </w:r>
      <w:r w:rsidRPr="00707193">
        <w:rPr>
          <w:rFonts w:ascii="Open Sans" w:eastAsia="Times New Roman" w:hAnsi="Open Sans" w:cs="Open Sans"/>
          <w:sz w:val="20"/>
          <w:szCs w:val="20"/>
          <w:lang w:eastAsia="sl-SI"/>
        </w:rPr>
        <w:t xml:space="preserve"> dostavi in vgradi naročenega blaga</w:t>
      </w:r>
      <w:r>
        <w:rPr>
          <w:rFonts w:ascii="Open Sans" w:eastAsia="Times New Roman" w:hAnsi="Open Sans" w:cs="Open Sans"/>
          <w:sz w:val="20"/>
          <w:szCs w:val="20"/>
          <w:lang w:eastAsia="sl-SI"/>
        </w:rPr>
        <w:t xml:space="preserve">, </w:t>
      </w:r>
      <w:r w:rsidR="00D469C2" w:rsidRPr="00707193">
        <w:rPr>
          <w:rFonts w:ascii="Open Sans" w:eastAsia="Times New Roman" w:hAnsi="Open Sans" w:cs="Open Sans"/>
          <w:sz w:val="20"/>
          <w:szCs w:val="20"/>
          <w:lang w:eastAsia="sl-SI"/>
        </w:rPr>
        <w:t>niti v naknadnem roku, ki mu ga določi naročnik,</w:t>
      </w:r>
    </w:p>
    <w:p w14:paraId="6334EA0B" w14:textId="38086476" w:rsidR="00D469C2" w:rsidRPr="00707193" w:rsidRDefault="00451E9F" w:rsidP="00A6023A">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D469C2" w:rsidRPr="00707193">
        <w:rPr>
          <w:rFonts w:ascii="Open Sans" w:eastAsia="Times New Roman" w:hAnsi="Open Sans" w:cs="Open Sans"/>
          <w:sz w:val="20"/>
          <w:szCs w:val="20"/>
          <w:lang w:eastAsia="sl-SI"/>
        </w:rPr>
        <w:t>ne izpolnjuje ali nepravilno izpolnjuje svoje obveznosti tudi po naknadno določenem roku s strani naročnika;</w:t>
      </w:r>
    </w:p>
    <w:p w14:paraId="0003825D" w14:textId="48898C8F" w:rsidR="00D469C2" w:rsidRPr="00707193" w:rsidRDefault="00451E9F" w:rsidP="00A6023A">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D469C2" w:rsidRPr="00707193">
        <w:rPr>
          <w:rFonts w:ascii="Open Sans" w:eastAsia="Times New Roman" w:hAnsi="Open Sans" w:cs="Open Sans"/>
          <w:sz w:val="20"/>
          <w:szCs w:val="20"/>
          <w:lang w:eastAsia="sl-SI"/>
        </w:rPr>
        <w:t>neredno plačuje obveznosti do dobaviteljev materiala;</w:t>
      </w:r>
    </w:p>
    <w:p w14:paraId="21ACDF83" w14:textId="7EF74B68" w:rsidR="00D469C2" w:rsidRPr="00707193" w:rsidRDefault="00451E9F" w:rsidP="00A6023A">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D469C2" w:rsidRPr="00707193">
        <w:rPr>
          <w:rFonts w:ascii="Open Sans" w:eastAsia="Times New Roman" w:hAnsi="Open Sans" w:cs="Open Sans"/>
          <w:sz w:val="20"/>
          <w:szCs w:val="20"/>
          <w:lang w:eastAsia="sl-SI"/>
        </w:rPr>
        <w:t>neredno poravnava obveznosti do svojih zaposlenih;</w:t>
      </w:r>
    </w:p>
    <w:p w14:paraId="6E19FD41" w14:textId="77777777" w:rsidR="00451E9F" w:rsidRPr="003262BB" w:rsidRDefault="00451E9F" w:rsidP="00451E9F">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w:t>
      </w:r>
      <w:r w:rsidRPr="003262BB">
        <w:rPr>
          <w:rFonts w:ascii="Open Sans" w:eastAsia="Times New Roman" w:hAnsi="Open Sans" w:cs="Open Sans"/>
          <w:sz w:val="20"/>
          <w:szCs w:val="20"/>
          <w:lang w:eastAsia="sl-SI"/>
        </w:rPr>
        <w:t>poviša cene v času veljavnosti okvirnega sporazuma, v nasprotju z določili 5. člena okvirnega sporazuma;</w:t>
      </w:r>
    </w:p>
    <w:p w14:paraId="00076123" w14:textId="6C60A0AA" w:rsidR="005D19A4" w:rsidRPr="00707193" w:rsidRDefault="00451E9F" w:rsidP="005D19A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5D19A4" w:rsidRPr="00707193">
        <w:rPr>
          <w:rFonts w:ascii="Open Sans" w:eastAsia="Times New Roman" w:hAnsi="Open Sans" w:cs="Open Sans"/>
          <w:sz w:val="20"/>
          <w:szCs w:val="20"/>
          <w:lang w:eastAsia="sl-SI"/>
        </w:rPr>
        <w:t>ne obvesti naročnika o znižanju cen,</w:t>
      </w:r>
    </w:p>
    <w:p w14:paraId="36263406" w14:textId="7B2DCEF9" w:rsidR="00F35A44" w:rsidRPr="00707193" w:rsidRDefault="00451E9F" w:rsidP="00F35A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F35A44" w:rsidRPr="00707193">
        <w:rPr>
          <w:rFonts w:ascii="Open Sans" w:eastAsia="Times New Roman" w:hAnsi="Open Sans" w:cs="Open Sans"/>
          <w:sz w:val="20"/>
          <w:szCs w:val="20"/>
          <w:lang w:eastAsia="sl-SI"/>
        </w:rPr>
        <w:t>preda izvedbo obveznosti po tem okvirnem sporazumu tretji osebi brez predhodnega pisnega soglasja naročnika,</w:t>
      </w:r>
    </w:p>
    <w:p w14:paraId="72A6A421" w14:textId="2F76866A" w:rsidR="00F35A44" w:rsidRPr="00707193" w:rsidRDefault="00451E9F" w:rsidP="00F35A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F35A44" w:rsidRPr="00707193">
        <w:rPr>
          <w:rFonts w:ascii="Open Sans" w:eastAsia="Times New Roman" w:hAnsi="Open Sans" w:cs="Open Sans"/>
          <w:sz w:val="20"/>
          <w:szCs w:val="20"/>
          <w:lang w:eastAsia="sl-SI"/>
        </w:rPr>
        <w:t>izvaja svoje obveznosti v nasprotju s pravili stroke, veljavnimi tehničnimi predpisi, standardi in veljavno zakonodajo,</w:t>
      </w:r>
    </w:p>
    <w:p w14:paraId="7DF382F7" w14:textId="73A88AFB" w:rsidR="00F35A44" w:rsidRPr="00707193" w:rsidRDefault="00451E9F" w:rsidP="00F35A4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če izvajalec </w:t>
      </w:r>
      <w:r w:rsidR="00F35A44" w:rsidRPr="00707193">
        <w:rPr>
          <w:rFonts w:ascii="Open Sans" w:eastAsia="Times New Roman" w:hAnsi="Open Sans" w:cs="Open Sans"/>
          <w:sz w:val="20"/>
          <w:szCs w:val="20"/>
          <w:lang w:eastAsia="sl-SI"/>
        </w:rPr>
        <w:t>prekine z izvedbo obveznosti brez predhodnega pisnega soglasja naročnika</w:t>
      </w:r>
      <w:r>
        <w:rPr>
          <w:rFonts w:ascii="Open Sans" w:eastAsia="Times New Roman" w:hAnsi="Open Sans" w:cs="Open Sans"/>
          <w:sz w:val="20"/>
          <w:szCs w:val="20"/>
          <w:lang w:eastAsia="sl-SI"/>
        </w:rPr>
        <w:t>,</w:t>
      </w:r>
    </w:p>
    <w:p w14:paraId="23068C1C" w14:textId="77777777" w:rsidR="00451E9F" w:rsidRPr="00F07EB7" w:rsidRDefault="00451E9F" w:rsidP="00451E9F">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drugih primerih, ki jih določa zakon ali ta okvirni sporazum</w:t>
      </w:r>
      <w:r>
        <w:rPr>
          <w:rFonts w:ascii="Open Sans" w:eastAsia="Times New Roman" w:hAnsi="Open Sans" w:cs="Open Sans"/>
          <w:sz w:val="20"/>
          <w:szCs w:val="20"/>
          <w:lang w:eastAsia="sl-SI"/>
        </w:rPr>
        <w:t>.</w:t>
      </w:r>
    </w:p>
    <w:p w14:paraId="4D39E46A" w14:textId="77777777" w:rsidR="00451E9F" w:rsidRPr="003262BB" w:rsidRDefault="00451E9F" w:rsidP="00451E9F">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40FC92F8" w14:textId="77777777" w:rsidR="00451E9F" w:rsidRPr="003262BB" w:rsidRDefault="00451E9F" w:rsidP="00451E9F">
      <w:pPr>
        <w:keepNext/>
        <w:keepLines/>
        <w:tabs>
          <w:tab w:val="left" w:pos="0"/>
          <w:tab w:val="left" w:pos="709"/>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primerih iz prejšnjega odstavka tega člena,</w:t>
      </w:r>
      <w:r w:rsidRPr="00F07EB7">
        <w:rPr>
          <w:rFonts w:ascii="Open Sans" w:hAnsi="Open Sans" w:cs="Open Sans"/>
          <w:sz w:val="20"/>
          <w:szCs w:val="20"/>
        </w:rPr>
        <w:t xml:space="preserve"> če okvirni sporazum ne določa drugače,</w:t>
      </w:r>
      <w:r w:rsidRPr="00F07EB7">
        <w:rPr>
          <w:rFonts w:ascii="Open Sans" w:eastAsia="Times New Roman" w:hAnsi="Open Sans" w:cs="Open Sans"/>
          <w:sz w:val="20"/>
          <w:szCs w:val="20"/>
          <w:lang w:eastAsia="sl-SI"/>
        </w:rPr>
        <w:t xml:space="preserve"> lahko naročnik takoj unovči celotno finančno zavarovanje</w:t>
      </w:r>
      <w:r w:rsidRPr="003262BB">
        <w:rPr>
          <w:rFonts w:ascii="Open Sans" w:eastAsia="Times New Roman" w:hAnsi="Open Sans" w:cs="Open Sans"/>
          <w:sz w:val="20"/>
          <w:szCs w:val="20"/>
          <w:lang w:eastAsia="sl-SI"/>
        </w:rPr>
        <w:t>.</w:t>
      </w:r>
    </w:p>
    <w:p w14:paraId="655989B6" w14:textId="77777777" w:rsidR="00F35A44" w:rsidRPr="00707193" w:rsidRDefault="00F35A44" w:rsidP="00F35A44">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704E7BB"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 xml:space="preserve">člen </w:t>
      </w:r>
    </w:p>
    <w:p w14:paraId="523AB7E4" w14:textId="77777777" w:rsidR="00F35A44" w:rsidRPr="00707193" w:rsidRDefault="00F35A44" w:rsidP="00F35A44">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1AD8031"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681BB3E3" w14:textId="77777777" w:rsidR="00F35A44"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7407C36A" w14:textId="77777777" w:rsidR="00FE62EC" w:rsidRPr="00707193" w:rsidRDefault="00FE62EC"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09D0EE60"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lastRenderedPageBreak/>
        <w:t>člen</w:t>
      </w:r>
    </w:p>
    <w:p w14:paraId="2F55835C"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7E9D39E2" w14:textId="2710CED2" w:rsidR="00F35A44" w:rsidRPr="00707193" w:rsidRDefault="00451E9F"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r w:rsidR="00F35A44" w:rsidRPr="00707193">
        <w:rPr>
          <w:rFonts w:ascii="Open Sans" w:eastAsia="Times New Roman" w:hAnsi="Open Sans" w:cs="Open Sans"/>
          <w:sz w:val="20"/>
          <w:szCs w:val="20"/>
          <w:lang w:eastAsia="sl-SI"/>
        </w:rPr>
        <w:t>.</w:t>
      </w:r>
    </w:p>
    <w:p w14:paraId="70C28EA8"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72E7B119" w14:textId="77777777" w:rsidR="005D19A4" w:rsidRPr="00707193" w:rsidRDefault="005D19A4" w:rsidP="005D19A4">
      <w:pPr>
        <w:pStyle w:val="Odstavekseznama"/>
        <w:keepNext/>
        <w:keepLines/>
        <w:numPr>
          <w:ilvl w:val="0"/>
          <w:numId w:val="10"/>
        </w:numPr>
        <w:ind w:left="567" w:hanging="567"/>
        <w:jc w:val="center"/>
        <w:rPr>
          <w:rFonts w:ascii="Open Sans" w:hAnsi="Open Sans" w:cs="Open Sans"/>
          <w:b/>
        </w:rPr>
      </w:pPr>
      <w:r w:rsidRPr="00707193">
        <w:rPr>
          <w:rFonts w:ascii="Open Sans" w:hAnsi="Open Sans" w:cs="Open Sans"/>
          <w:b/>
          <w:bCs/>
        </w:rPr>
        <w:t>RAZVEZNI POGOJ</w:t>
      </w:r>
    </w:p>
    <w:p w14:paraId="3D8205D7" w14:textId="77777777" w:rsidR="005D19A4" w:rsidRPr="00707193" w:rsidRDefault="005D19A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4026E963"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2FD46477"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021EF97C"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Ta okvirni sporazum je sklenjen pod razveznim pogojem, ki se uresniči, v primeru izpolnitve ene od naslednjih okoliščin:</w:t>
      </w:r>
    </w:p>
    <w:p w14:paraId="7955ABC3" w14:textId="77777777" w:rsidR="005D19A4" w:rsidRPr="00707193" w:rsidRDefault="005D19A4" w:rsidP="005D19A4">
      <w:pPr>
        <w:pStyle w:val="Odstavekseznama"/>
        <w:keepNext/>
        <w:keepLines/>
        <w:numPr>
          <w:ilvl w:val="0"/>
          <w:numId w:val="42"/>
        </w:numPr>
        <w:tabs>
          <w:tab w:val="left" w:pos="1702"/>
        </w:tabs>
        <w:jc w:val="both"/>
        <w:rPr>
          <w:rFonts w:ascii="Open Sans" w:hAnsi="Open Sans" w:cs="Open Sans"/>
        </w:rPr>
      </w:pPr>
      <w:r w:rsidRPr="00707193">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66AB4E01" w14:textId="77777777" w:rsidR="005D19A4" w:rsidRPr="00707193" w:rsidRDefault="005D19A4" w:rsidP="005D19A4">
      <w:pPr>
        <w:pStyle w:val="Odstavekseznama"/>
        <w:keepNext/>
        <w:keepLines/>
        <w:numPr>
          <w:ilvl w:val="0"/>
          <w:numId w:val="42"/>
        </w:numPr>
        <w:tabs>
          <w:tab w:val="left" w:pos="1702"/>
        </w:tabs>
        <w:jc w:val="both"/>
        <w:rPr>
          <w:rFonts w:ascii="Open Sans" w:hAnsi="Open Sans" w:cs="Open Sans"/>
        </w:rPr>
      </w:pPr>
      <w:r w:rsidRPr="00707193">
        <w:rPr>
          <w:rFonts w:ascii="Open Sans" w:hAnsi="Open Sans" w:cs="Open Sans"/>
        </w:rPr>
        <w:t>če bo naročnik seznanjen, da je pristojni državni organ pri izvajalcu ali njegovem podizvajalcu v času izvajanja okvirnega sporazuma ugotovil najmanj dve kršitvi v zvezi s:</w:t>
      </w:r>
    </w:p>
    <w:p w14:paraId="54DC5800" w14:textId="77777777" w:rsidR="005D19A4" w:rsidRPr="00707193" w:rsidRDefault="005D19A4" w:rsidP="005D19A4">
      <w:pPr>
        <w:pStyle w:val="Odstavekseznama"/>
        <w:keepNext/>
        <w:keepLines/>
        <w:numPr>
          <w:ilvl w:val="1"/>
          <w:numId w:val="42"/>
        </w:numPr>
        <w:ind w:left="709"/>
        <w:jc w:val="both"/>
        <w:rPr>
          <w:rFonts w:ascii="Open Sans" w:hAnsi="Open Sans" w:cs="Open Sans"/>
        </w:rPr>
      </w:pPr>
      <w:r w:rsidRPr="00707193">
        <w:rPr>
          <w:rFonts w:ascii="Open Sans" w:hAnsi="Open Sans" w:cs="Open Sans"/>
        </w:rPr>
        <w:t xml:space="preserve"> plačilom za delo, </w:t>
      </w:r>
    </w:p>
    <w:p w14:paraId="2428D776" w14:textId="77777777" w:rsidR="005D19A4" w:rsidRPr="00707193" w:rsidRDefault="005D19A4" w:rsidP="005D19A4">
      <w:pPr>
        <w:pStyle w:val="Odstavekseznama"/>
        <w:keepNext/>
        <w:keepLines/>
        <w:numPr>
          <w:ilvl w:val="1"/>
          <w:numId w:val="42"/>
        </w:numPr>
        <w:ind w:left="709"/>
        <w:jc w:val="both"/>
        <w:rPr>
          <w:rFonts w:ascii="Open Sans" w:hAnsi="Open Sans" w:cs="Open Sans"/>
        </w:rPr>
      </w:pPr>
      <w:r w:rsidRPr="00707193">
        <w:rPr>
          <w:rFonts w:ascii="Open Sans" w:hAnsi="Open Sans" w:cs="Open Sans"/>
        </w:rPr>
        <w:t xml:space="preserve">delovnim časom, </w:t>
      </w:r>
    </w:p>
    <w:p w14:paraId="4DDE8D14" w14:textId="77777777" w:rsidR="005D19A4" w:rsidRPr="00707193" w:rsidRDefault="005D19A4" w:rsidP="005D19A4">
      <w:pPr>
        <w:pStyle w:val="Odstavekseznama"/>
        <w:keepNext/>
        <w:keepLines/>
        <w:numPr>
          <w:ilvl w:val="1"/>
          <w:numId w:val="42"/>
        </w:numPr>
        <w:ind w:left="709"/>
        <w:jc w:val="both"/>
        <w:rPr>
          <w:rFonts w:ascii="Open Sans" w:hAnsi="Open Sans" w:cs="Open Sans"/>
        </w:rPr>
      </w:pPr>
      <w:r w:rsidRPr="00707193">
        <w:rPr>
          <w:rFonts w:ascii="Open Sans" w:hAnsi="Open Sans" w:cs="Open Sans"/>
        </w:rPr>
        <w:t xml:space="preserve">počitki, </w:t>
      </w:r>
    </w:p>
    <w:p w14:paraId="6DD70F7B" w14:textId="77777777" w:rsidR="005D19A4" w:rsidRPr="00707193" w:rsidRDefault="005D19A4" w:rsidP="005D19A4">
      <w:pPr>
        <w:pStyle w:val="Odstavekseznama"/>
        <w:keepNext/>
        <w:keepLines/>
        <w:numPr>
          <w:ilvl w:val="1"/>
          <w:numId w:val="42"/>
        </w:numPr>
        <w:ind w:left="709"/>
        <w:jc w:val="both"/>
        <w:rPr>
          <w:rFonts w:ascii="Open Sans" w:hAnsi="Open Sans" w:cs="Open Sans"/>
        </w:rPr>
      </w:pPr>
      <w:r w:rsidRPr="00707193">
        <w:rPr>
          <w:rFonts w:ascii="Open Sans" w:hAnsi="Open Sans" w:cs="Open Sans"/>
        </w:rPr>
        <w:t xml:space="preserve">opravljanjem dela na podlagi pogodb civilnega prava kljub obstoju elementov delovnega razmerja ali v zvezi z zaposlovanjem na črno </w:t>
      </w:r>
    </w:p>
    <w:p w14:paraId="6E79CC01"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 xml:space="preserve">in za kateri mu je bila s pravnomočno odločitvijo ali več pravnomočnimi odločitvami izrečena globa za prekršek. </w:t>
      </w:r>
    </w:p>
    <w:p w14:paraId="519438F9"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p>
    <w:p w14:paraId="3E5A96FA"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 xml:space="preserve">V primeru seznanitve naročnika s kršitvijo mora ta o tem obvestiti izvajalca v 10 (desetih) dneh. </w:t>
      </w:r>
    </w:p>
    <w:p w14:paraId="345ECB97"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p>
    <w:p w14:paraId="33B5205F"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6A79F0C"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p>
    <w:p w14:paraId="278D7497"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78BE878A"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p>
    <w:p w14:paraId="4062AC4C"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w:t>
      </w:r>
    </w:p>
    <w:p w14:paraId="2478C07E"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p>
    <w:p w14:paraId="477D764B" w14:textId="77777777" w:rsidR="005D19A4" w:rsidRPr="00707193" w:rsidRDefault="005D19A4" w:rsidP="005D19A4">
      <w:pPr>
        <w:keepNext/>
        <w:keepLines/>
        <w:tabs>
          <w:tab w:val="left" w:pos="1702"/>
        </w:tabs>
        <w:spacing w:after="0" w:line="240" w:lineRule="auto"/>
        <w:jc w:val="both"/>
        <w:rPr>
          <w:rFonts w:ascii="Open Sans" w:hAnsi="Open Sans" w:cs="Open Sans"/>
          <w:sz w:val="20"/>
          <w:szCs w:val="20"/>
        </w:rPr>
      </w:pPr>
      <w:r w:rsidRPr="00707193">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332FF0E4" w14:textId="77777777" w:rsidR="00F35A44" w:rsidRPr="00707193" w:rsidRDefault="00F35A44" w:rsidP="00F35A44">
      <w:pPr>
        <w:keepNext/>
        <w:keepLines/>
        <w:widowControl w:val="0"/>
        <w:spacing w:after="0" w:line="240" w:lineRule="auto"/>
        <w:jc w:val="both"/>
        <w:rPr>
          <w:rFonts w:ascii="Open Sans" w:eastAsia="Times New Roman" w:hAnsi="Open Sans" w:cs="Open Sans"/>
          <w:sz w:val="20"/>
          <w:szCs w:val="20"/>
          <w:lang w:eastAsia="sl-SI"/>
        </w:rPr>
      </w:pPr>
    </w:p>
    <w:p w14:paraId="513925E8" w14:textId="77777777" w:rsidR="00F35A44" w:rsidRPr="00707193" w:rsidRDefault="00F35A44" w:rsidP="00F35A44">
      <w:pPr>
        <w:pStyle w:val="Odstavekseznama"/>
        <w:keepNext/>
        <w:keepLines/>
        <w:numPr>
          <w:ilvl w:val="0"/>
          <w:numId w:val="10"/>
        </w:numPr>
        <w:ind w:left="567" w:hanging="567"/>
        <w:jc w:val="center"/>
        <w:rPr>
          <w:rFonts w:ascii="Open Sans" w:hAnsi="Open Sans" w:cs="Open Sans"/>
          <w:b/>
          <w:bCs/>
        </w:rPr>
      </w:pPr>
      <w:r w:rsidRPr="00707193">
        <w:rPr>
          <w:rFonts w:ascii="Open Sans" w:hAnsi="Open Sans" w:cs="Open Sans"/>
          <w:b/>
          <w:bCs/>
        </w:rPr>
        <w:t>SESTAVNI DELI OKVIRNEGA SPORAZUMA</w:t>
      </w:r>
    </w:p>
    <w:p w14:paraId="18700F46" w14:textId="77777777" w:rsidR="00F35A44" w:rsidRPr="00707193" w:rsidRDefault="00F35A44" w:rsidP="00F35A44">
      <w:pPr>
        <w:keepNext/>
        <w:keepLines/>
        <w:widowControl w:val="0"/>
        <w:tabs>
          <w:tab w:val="left" w:pos="1702"/>
        </w:tabs>
        <w:spacing w:after="0" w:line="240" w:lineRule="auto"/>
        <w:jc w:val="both"/>
        <w:rPr>
          <w:rFonts w:ascii="Open Sans" w:eastAsia="Times New Roman" w:hAnsi="Open Sans" w:cs="Open Sans"/>
          <w:b/>
          <w:sz w:val="20"/>
          <w:szCs w:val="20"/>
          <w:lang w:eastAsia="sl-SI"/>
        </w:rPr>
      </w:pPr>
    </w:p>
    <w:p w14:paraId="1E06A9AD"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 xml:space="preserve"> člen</w:t>
      </w:r>
    </w:p>
    <w:p w14:paraId="00A82300" w14:textId="77777777" w:rsidR="00F35A44" w:rsidRPr="00707193" w:rsidRDefault="00F35A44" w:rsidP="00F35A44">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4D535F9C"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1287CEC0" w14:textId="6D105EC4" w:rsidR="00F35A44" w:rsidRPr="00707193" w:rsidRDefault="00F35A44" w:rsidP="00F35A44">
      <w:pPr>
        <w:keepNext/>
        <w:keepLines/>
        <w:widowControl w:val="0"/>
        <w:numPr>
          <w:ilvl w:val="0"/>
          <w:numId w:val="8"/>
        </w:numPr>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razpisna dokumentacija, št. </w:t>
      </w:r>
      <w:r w:rsidR="00F046F7" w:rsidRPr="00707193">
        <w:rPr>
          <w:rFonts w:ascii="Open Sans" w:eastAsia="Times New Roman" w:hAnsi="Open Sans" w:cs="Open Sans"/>
          <w:sz w:val="20"/>
          <w:szCs w:val="20"/>
          <w:lang w:eastAsia="sl-SI"/>
        </w:rPr>
        <w:t>ENLJ-SOT-251/26</w:t>
      </w:r>
      <w:r w:rsidRPr="00707193">
        <w:rPr>
          <w:rFonts w:ascii="Open Sans" w:eastAsia="Times New Roman" w:hAnsi="Open Sans" w:cs="Open Sans"/>
          <w:sz w:val="20"/>
          <w:szCs w:val="20"/>
          <w:lang w:eastAsia="sl-SI"/>
        </w:rPr>
        <w:t xml:space="preserve">, </w:t>
      </w:r>
    </w:p>
    <w:p w14:paraId="05F5FA15" w14:textId="46F02662" w:rsidR="00451E9F" w:rsidRPr="003262BB" w:rsidRDefault="00451E9F" w:rsidP="00451E9F">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 xml:space="preserve">ponudbeni predračun izvajalca, podan na pogajanjih dne _______________, ki je priloga št. </w:t>
      </w:r>
      <w:r w:rsidR="005F2D5E">
        <w:rPr>
          <w:rFonts w:ascii="Open Sans" w:hAnsi="Open Sans" w:cs="Open Sans"/>
          <w:sz w:val="20"/>
          <w:szCs w:val="20"/>
        </w:rPr>
        <w:t>1</w:t>
      </w:r>
      <w:r w:rsidRPr="003262BB">
        <w:rPr>
          <w:rFonts w:ascii="Open Sans" w:hAnsi="Open Sans" w:cs="Open Sans"/>
          <w:sz w:val="20"/>
          <w:szCs w:val="20"/>
        </w:rPr>
        <w:t xml:space="preserve"> tega okvirnega sporazuma,</w:t>
      </w:r>
    </w:p>
    <w:p w14:paraId="4887B0A6" w14:textId="64580CFA" w:rsidR="00451E9F" w:rsidRPr="003262BB" w:rsidRDefault="00451E9F" w:rsidP="00451E9F">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 xml:space="preserve">ponudba izvajalca št. __________, podana na pogajanjih dne _________, ki je priloga št. </w:t>
      </w:r>
      <w:r w:rsidR="005F2D5E">
        <w:rPr>
          <w:rFonts w:ascii="Open Sans" w:hAnsi="Open Sans" w:cs="Open Sans"/>
          <w:sz w:val="20"/>
          <w:szCs w:val="20"/>
        </w:rPr>
        <w:t>2</w:t>
      </w:r>
      <w:r w:rsidRPr="003262BB">
        <w:rPr>
          <w:rFonts w:ascii="Open Sans" w:hAnsi="Open Sans" w:cs="Open Sans"/>
          <w:sz w:val="20"/>
          <w:szCs w:val="20"/>
        </w:rPr>
        <w:t xml:space="preserve"> tega okvirnega sporazuma,</w:t>
      </w:r>
    </w:p>
    <w:p w14:paraId="0563298B" w14:textId="5EC7EF3B" w:rsidR="00F35A44" w:rsidRPr="00707193" w:rsidRDefault="00F35A44" w:rsidP="00F35A44">
      <w:pPr>
        <w:keepNext/>
        <w:keepLines/>
        <w:numPr>
          <w:ilvl w:val="0"/>
          <w:numId w:val="8"/>
        </w:numPr>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pooblastilo za vlaganje in podpisovanje evidenčnih listov v sistemu is-odpadki, ki je priloga št. 3 tega okvirnega sporazuma</w:t>
      </w:r>
      <w:r w:rsidR="00451E9F">
        <w:rPr>
          <w:rFonts w:ascii="Open Sans" w:eastAsia="Times New Roman" w:hAnsi="Open Sans" w:cs="Open Sans"/>
          <w:sz w:val="20"/>
          <w:szCs w:val="20"/>
          <w:lang w:eastAsia="sl-SI"/>
        </w:rPr>
        <w:t>,</w:t>
      </w:r>
    </w:p>
    <w:p w14:paraId="4A8092D0" w14:textId="03D14A67" w:rsidR="00451E9F" w:rsidRPr="003262BB" w:rsidRDefault="00451E9F" w:rsidP="00451E9F">
      <w:pPr>
        <w:keepNext/>
        <w:keepLines/>
        <w:numPr>
          <w:ilvl w:val="0"/>
          <w:numId w:val="8"/>
        </w:numPr>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ponudba izvajalca št. __________ z dne _________</w:t>
      </w:r>
      <w:r>
        <w:rPr>
          <w:rFonts w:ascii="Open Sans" w:eastAsia="Times New Roman" w:hAnsi="Open Sans" w:cs="Open Sans"/>
          <w:sz w:val="20"/>
          <w:szCs w:val="20"/>
          <w:lang w:eastAsia="sl-SI"/>
        </w:rPr>
        <w:t>.</w:t>
      </w:r>
    </w:p>
    <w:p w14:paraId="483D6F5F" w14:textId="77777777" w:rsidR="00F35A44" w:rsidRPr="00707193" w:rsidRDefault="00F35A44" w:rsidP="00F35A44">
      <w:pPr>
        <w:keepNext/>
        <w:keepLines/>
        <w:widowControl w:val="0"/>
        <w:tabs>
          <w:tab w:val="left" w:pos="993"/>
          <w:tab w:val="left" w:pos="1560"/>
        </w:tabs>
        <w:spacing w:after="0" w:line="240" w:lineRule="auto"/>
        <w:jc w:val="both"/>
        <w:rPr>
          <w:rFonts w:ascii="Open Sans" w:eastAsia="Times New Roman" w:hAnsi="Open Sans" w:cs="Open Sans"/>
          <w:sz w:val="20"/>
          <w:szCs w:val="20"/>
          <w:lang w:eastAsia="sl-SI"/>
        </w:rPr>
      </w:pPr>
    </w:p>
    <w:p w14:paraId="1FFB3096" w14:textId="77777777" w:rsidR="00451E9F" w:rsidRPr="00F07EB7" w:rsidRDefault="00451E9F" w:rsidP="00451E9F">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sta sporazumni, da je dokumentacija iz prejšnjega odstavka tega člena sestavni del okvirnega sporazuma.</w:t>
      </w:r>
    </w:p>
    <w:p w14:paraId="0283A577" w14:textId="77777777" w:rsidR="00451E9F" w:rsidRPr="00F07EB7" w:rsidRDefault="00451E9F" w:rsidP="00451E9F">
      <w:pPr>
        <w:keepNext/>
        <w:keepLines/>
        <w:spacing w:after="0" w:line="240" w:lineRule="auto"/>
        <w:jc w:val="both"/>
        <w:rPr>
          <w:rFonts w:ascii="Open Sans" w:hAnsi="Open Sans" w:cs="Open Sans"/>
          <w:sz w:val="20"/>
          <w:szCs w:val="20"/>
        </w:rPr>
      </w:pPr>
    </w:p>
    <w:p w14:paraId="2347EB07" w14:textId="0F6F77D6" w:rsidR="00F35A44" w:rsidRPr="00707193" w:rsidRDefault="00451E9F" w:rsidP="00451E9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F35A44" w:rsidRPr="00707193">
        <w:rPr>
          <w:rFonts w:ascii="Open Sans" w:eastAsia="Times New Roman" w:hAnsi="Open Sans" w:cs="Open Sans"/>
          <w:sz w:val="20"/>
          <w:szCs w:val="20"/>
          <w:lang w:eastAsia="sl-SI"/>
        </w:rPr>
        <w:t>.</w:t>
      </w:r>
    </w:p>
    <w:p w14:paraId="191040AA" w14:textId="77777777" w:rsidR="00F35A44" w:rsidRPr="00707193" w:rsidRDefault="00F35A44" w:rsidP="00F35A44">
      <w:pPr>
        <w:keepNext/>
        <w:keepLines/>
        <w:widowControl w:val="0"/>
        <w:spacing w:after="0" w:line="240" w:lineRule="auto"/>
        <w:jc w:val="both"/>
        <w:rPr>
          <w:rFonts w:ascii="Open Sans" w:eastAsia="Times New Roman" w:hAnsi="Open Sans" w:cs="Open Sans"/>
          <w:sz w:val="20"/>
          <w:szCs w:val="20"/>
          <w:lang w:eastAsia="sl-SI"/>
        </w:rPr>
      </w:pPr>
    </w:p>
    <w:p w14:paraId="1F8D7A6C" w14:textId="77777777" w:rsidR="00F35A44" w:rsidRPr="00707193" w:rsidRDefault="00F35A44" w:rsidP="00F35A44">
      <w:pPr>
        <w:pStyle w:val="Odstavekseznama"/>
        <w:keepNext/>
        <w:keepLines/>
        <w:numPr>
          <w:ilvl w:val="0"/>
          <w:numId w:val="10"/>
        </w:numPr>
        <w:ind w:left="567" w:hanging="567"/>
        <w:jc w:val="center"/>
        <w:rPr>
          <w:rFonts w:ascii="Open Sans" w:hAnsi="Open Sans" w:cs="Open Sans"/>
          <w:b/>
          <w:bCs/>
        </w:rPr>
      </w:pPr>
      <w:r w:rsidRPr="00707193">
        <w:rPr>
          <w:rFonts w:ascii="Open Sans" w:hAnsi="Open Sans" w:cs="Open Sans"/>
          <w:b/>
          <w:bCs/>
        </w:rPr>
        <w:t>PROTIKORUPCIJSKA KLAVZULA</w:t>
      </w:r>
    </w:p>
    <w:p w14:paraId="119E51B6" w14:textId="77777777" w:rsidR="00F35A44" w:rsidRPr="00707193" w:rsidRDefault="00F35A44" w:rsidP="00F35A44">
      <w:pPr>
        <w:keepNext/>
        <w:keepLines/>
        <w:widowControl w:val="0"/>
        <w:spacing w:after="0" w:line="240" w:lineRule="auto"/>
        <w:jc w:val="both"/>
        <w:rPr>
          <w:rFonts w:ascii="Open Sans" w:eastAsia="Times New Roman" w:hAnsi="Open Sans" w:cs="Open Sans"/>
          <w:sz w:val="20"/>
          <w:szCs w:val="20"/>
          <w:lang w:eastAsia="sl-SI"/>
        </w:rPr>
      </w:pPr>
    </w:p>
    <w:p w14:paraId="01B169BE"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E326176" w14:textId="77777777" w:rsidR="00F35A44" w:rsidRPr="00707193" w:rsidRDefault="00F35A44" w:rsidP="00F35A44">
      <w:pPr>
        <w:keepNext/>
        <w:keepLines/>
        <w:widowControl w:val="0"/>
        <w:spacing w:after="0" w:line="240" w:lineRule="auto"/>
        <w:jc w:val="both"/>
        <w:rPr>
          <w:rFonts w:ascii="Open Sans" w:eastAsia="Times New Roman" w:hAnsi="Open Sans" w:cs="Open Sans"/>
          <w:sz w:val="20"/>
          <w:szCs w:val="20"/>
          <w:lang w:eastAsia="sl-SI"/>
        </w:rPr>
      </w:pPr>
    </w:p>
    <w:p w14:paraId="5BDBCC38" w14:textId="77777777" w:rsidR="00451E9F" w:rsidRPr="003262BB" w:rsidRDefault="00451E9F" w:rsidP="00451E9F">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A3670D0" w14:textId="77777777" w:rsidR="00451E9F" w:rsidRPr="003262BB" w:rsidRDefault="00451E9F" w:rsidP="00451E9F">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5B460696" w14:textId="3592A7B1" w:rsidR="00F35A44" w:rsidRPr="00707193" w:rsidRDefault="00451E9F" w:rsidP="00451E9F">
      <w:pPr>
        <w:keepNext/>
        <w:keepLines/>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F35A44" w:rsidRPr="00707193">
        <w:rPr>
          <w:rFonts w:ascii="Open Sans" w:eastAsia="Times New Roman" w:hAnsi="Open Sans" w:cs="Open Sans"/>
          <w:sz w:val="20"/>
          <w:szCs w:val="20"/>
          <w:lang w:eastAsia="sl-SI"/>
        </w:rPr>
        <w:t>.</w:t>
      </w:r>
    </w:p>
    <w:p w14:paraId="2877863B"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0C6541D4" w14:textId="77777777" w:rsidR="00F35A44" w:rsidRPr="00707193" w:rsidRDefault="00F35A44" w:rsidP="00F35A44">
      <w:pPr>
        <w:pStyle w:val="Odstavekseznama"/>
        <w:keepNext/>
        <w:keepLines/>
        <w:numPr>
          <w:ilvl w:val="0"/>
          <w:numId w:val="10"/>
        </w:numPr>
        <w:ind w:left="567" w:hanging="567"/>
        <w:jc w:val="center"/>
        <w:rPr>
          <w:rFonts w:ascii="Open Sans" w:hAnsi="Open Sans" w:cs="Open Sans"/>
          <w:b/>
          <w:bCs/>
        </w:rPr>
      </w:pPr>
      <w:r w:rsidRPr="00707193">
        <w:rPr>
          <w:rFonts w:ascii="Open Sans" w:hAnsi="Open Sans" w:cs="Open Sans"/>
          <w:b/>
          <w:bCs/>
        </w:rPr>
        <w:t>ODSTOP OZIROMA CESIJA DENARNIH TERJATEV</w:t>
      </w:r>
    </w:p>
    <w:p w14:paraId="239B24EE"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b/>
          <w:sz w:val="20"/>
          <w:szCs w:val="20"/>
          <w:lang w:val="x-none" w:eastAsia="sl-SI"/>
        </w:rPr>
      </w:pPr>
    </w:p>
    <w:p w14:paraId="11E479CF"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521A849"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b/>
          <w:sz w:val="20"/>
          <w:szCs w:val="20"/>
          <w:lang w:eastAsia="sl-SI"/>
        </w:rPr>
      </w:pPr>
    </w:p>
    <w:p w14:paraId="7741A0D4" w14:textId="301AF312" w:rsidR="00F35A44" w:rsidRPr="00707193" w:rsidRDefault="00451E9F"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F35A44" w:rsidRPr="00707193">
        <w:rPr>
          <w:rFonts w:ascii="Open Sans" w:eastAsia="Times New Roman" w:hAnsi="Open Sans" w:cs="Open Sans"/>
          <w:sz w:val="20"/>
          <w:szCs w:val="20"/>
          <w:lang w:eastAsia="sl-SI"/>
        </w:rPr>
        <w:t>.</w:t>
      </w:r>
    </w:p>
    <w:p w14:paraId="12A4AA8C" w14:textId="77777777" w:rsidR="00664EAD" w:rsidRDefault="00664EAD" w:rsidP="00664EAD">
      <w:pPr>
        <w:keepNext/>
        <w:keepLines/>
        <w:widowControl w:val="0"/>
        <w:spacing w:after="0" w:line="240" w:lineRule="auto"/>
        <w:jc w:val="both"/>
        <w:rPr>
          <w:rFonts w:ascii="Open Sans" w:eastAsia="Times New Roman" w:hAnsi="Open Sans" w:cs="Open Sans"/>
          <w:color w:val="000000"/>
          <w:sz w:val="20"/>
          <w:szCs w:val="20"/>
          <w:lang w:eastAsia="sl-SI"/>
        </w:rPr>
      </w:pPr>
    </w:p>
    <w:p w14:paraId="522F85C4" w14:textId="77777777" w:rsidR="00664EAD" w:rsidRPr="00664EAD" w:rsidRDefault="00664EAD" w:rsidP="00664EAD">
      <w:pPr>
        <w:pStyle w:val="Odstavekseznama"/>
        <w:keepNext/>
        <w:keepLines/>
        <w:numPr>
          <w:ilvl w:val="0"/>
          <w:numId w:val="10"/>
        </w:numPr>
        <w:ind w:left="567" w:hanging="567"/>
        <w:jc w:val="center"/>
        <w:rPr>
          <w:rFonts w:ascii="Open Sans" w:hAnsi="Open Sans" w:cs="Open Sans"/>
          <w:b/>
          <w:bCs/>
        </w:rPr>
      </w:pPr>
      <w:r w:rsidRPr="00664EAD">
        <w:rPr>
          <w:rFonts w:ascii="Open Sans" w:hAnsi="Open Sans" w:cs="Open Sans"/>
          <w:b/>
          <w:bCs/>
        </w:rPr>
        <w:t>SPLOŠNI POGOJI INFORMACIJSKE IN KIBERNETSKE VARNOSTI</w:t>
      </w:r>
    </w:p>
    <w:p w14:paraId="042B7FEE" w14:textId="77777777" w:rsidR="00664EAD" w:rsidRPr="00224A35" w:rsidRDefault="00664EAD" w:rsidP="00664EAD">
      <w:pPr>
        <w:keepNext/>
        <w:keepLines/>
        <w:widowControl w:val="0"/>
        <w:spacing w:after="0"/>
        <w:jc w:val="both"/>
        <w:rPr>
          <w:rFonts w:ascii="Open Sans" w:hAnsi="Open Sans" w:cs="Open Sans"/>
          <w:b/>
          <w:bCs/>
          <w:color w:val="000000"/>
        </w:rPr>
      </w:pPr>
    </w:p>
    <w:p w14:paraId="13D78B21" w14:textId="77777777" w:rsidR="00664EAD" w:rsidRPr="00664EAD" w:rsidRDefault="00664EAD" w:rsidP="00664EA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664EAD">
        <w:rPr>
          <w:rFonts w:ascii="Open Sans" w:eastAsia="Times New Roman" w:hAnsi="Open Sans" w:cs="Open Sans"/>
          <w:color w:val="000000"/>
          <w:sz w:val="20"/>
          <w:szCs w:val="20"/>
          <w:lang w:eastAsia="sl-SI"/>
        </w:rPr>
        <w:t>člen</w:t>
      </w:r>
    </w:p>
    <w:p w14:paraId="4F013745" w14:textId="77777777" w:rsidR="00664EAD" w:rsidRPr="00224A35" w:rsidRDefault="00664EAD" w:rsidP="00664EAD">
      <w:pPr>
        <w:keepNext/>
        <w:keepLines/>
        <w:widowControl w:val="0"/>
        <w:spacing w:after="0"/>
        <w:jc w:val="both"/>
        <w:rPr>
          <w:rFonts w:ascii="Open Sans" w:hAnsi="Open Sans" w:cs="Open Sans"/>
          <w:color w:val="000000"/>
        </w:rPr>
      </w:pPr>
    </w:p>
    <w:p w14:paraId="7CB23A70" w14:textId="77777777" w:rsidR="00664EAD" w:rsidRPr="000D735E" w:rsidRDefault="00664EAD" w:rsidP="00664EAD">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0D735E">
        <w:rPr>
          <w:rFonts w:ascii="Open Sans" w:eastAsia="Times New Roman" w:hAnsi="Open Sans" w:cs="Open Sans"/>
          <w:sz w:val="20"/>
          <w:szCs w:val="20"/>
          <w:lang w:eastAsia="sl-SI"/>
        </w:rPr>
        <w:t xml:space="preserve">Izvajalec se obvezuje pri izvajanju </w:t>
      </w:r>
      <w:r>
        <w:rPr>
          <w:rFonts w:ascii="Open Sans" w:eastAsia="Times New Roman" w:hAnsi="Open Sans" w:cs="Open Sans"/>
          <w:sz w:val="20"/>
          <w:szCs w:val="20"/>
          <w:lang w:eastAsia="sl-SI"/>
        </w:rPr>
        <w:t>okvirnega sporazuma</w:t>
      </w:r>
      <w:r w:rsidRPr="000D735E" w:rsidDel="0011213A">
        <w:rPr>
          <w:rFonts w:ascii="Open Sans" w:eastAsia="Times New Roman" w:hAnsi="Open Sans" w:cs="Open Sans"/>
          <w:sz w:val="20"/>
          <w:szCs w:val="20"/>
          <w:lang w:eastAsia="sl-SI"/>
        </w:rPr>
        <w:t xml:space="preserve"> </w:t>
      </w:r>
      <w:r w:rsidRPr="000D735E">
        <w:rPr>
          <w:rFonts w:ascii="Open Sans" w:eastAsia="Times New Roman" w:hAnsi="Open Sans" w:cs="Open Sans"/>
          <w:sz w:val="20"/>
          <w:szCs w:val="20"/>
          <w:lang w:eastAsia="sl-SI"/>
        </w:rPr>
        <w:t xml:space="preserve">upoštevati </w:t>
      </w:r>
      <w:r>
        <w:rPr>
          <w:rFonts w:ascii="Open Sans" w:eastAsia="Times New Roman" w:hAnsi="Open Sans" w:cs="Open Sans"/>
          <w:sz w:val="20"/>
          <w:szCs w:val="20"/>
          <w:lang w:eastAsia="sl-SI"/>
        </w:rPr>
        <w:t>s</w:t>
      </w:r>
      <w:r w:rsidRPr="000D735E">
        <w:rPr>
          <w:rFonts w:ascii="Open Sans" w:eastAsia="Times New Roman" w:hAnsi="Open Sans" w:cs="Open Sans"/>
          <w:sz w:val="20"/>
          <w:szCs w:val="20"/>
          <w:lang w:eastAsia="sl-SI"/>
        </w:rPr>
        <w:t>plošne pogoje informacijske in kibernetske varnosti Skupine JAVNI HOLDING</w:t>
      </w:r>
      <w:r>
        <w:rPr>
          <w:rFonts w:ascii="Open Sans" w:eastAsia="Times New Roman" w:hAnsi="Open Sans" w:cs="Open Sans"/>
          <w:sz w:val="20"/>
          <w:szCs w:val="20"/>
          <w:lang w:eastAsia="sl-SI"/>
        </w:rPr>
        <w:t>:</w:t>
      </w:r>
    </w:p>
    <w:p w14:paraId="5C78DBDD" w14:textId="77777777" w:rsidR="00664EAD" w:rsidRPr="000C32AA" w:rsidRDefault="00664EAD" w:rsidP="00664EAD">
      <w:pPr>
        <w:pStyle w:val="Odstavekseznama"/>
        <w:keepNext/>
        <w:keepLines/>
        <w:numPr>
          <w:ilvl w:val="0"/>
          <w:numId w:val="8"/>
        </w:numPr>
        <w:jc w:val="both"/>
        <w:rPr>
          <w:rFonts w:ascii="Open Sans" w:hAnsi="Open Sans" w:cs="Open Sans"/>
        </w:rPr>
      </w:pPr>
      <w:r w:rsidRPr="000C32AA">
        <w:rPr>
          <w:rFonts w:ascii="Open Sans" w:hAnsi="Open Sans" w:cs="Open Sans"/>
        </w:rPr>
        <w:t>predmet naročila oziroma ponudb</w:t>
      </w:r>
      <w:r>
        <w:rPr>
          <w:rFonts w:ascii="Open Sans" w:hAnsi="Open Sans" w:cs="Open Sans"/>
        </w:rPr>
        <w:t>a</w:t>
      </w:r>
      <w:r w:rsidRPr="000C32AA">
        <w:rPr>
          <w:rFonts w:ascii="Open Sans" w:hAnsi="Open Sans" w:cs="Open Sans"/>
        </w:rPr>
        <w:t xml:space="preserv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Open Sans" w:hAnsi="Open Sans" w:cs="Open Sans"/>
        </w:rPr>
        <w:t>izvajalca</w:t>
      </w:r>
      <w:r w:rsidRPr="000C32AA">
        <w:rPr>
          <w:rFonts w:ascii="Open Sans" w:hAnsi="Open Sans" w:cs="Open Sans"/>
        </w:rPr>
        <w:t>, vsi operativni, zgodovinski in dnevniški podatki pa morajo biti shranjeni v lokalnem okolju naročnika;</w:t>
      </w:r>
    </w:p>
    <w:p w14:paraId="23978CD2" w14:textId="77777777" w:rsidR="00664EAD" w:rsidRPr="000C32AA" w:rsidRDefault="00664EAD" w:rsidP="00664EAD">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mora naročnika nemudoma seznaniti s pomembnim varnostnim incidentom s področja informacijske in kibernetske varnosti;</w:t>
      </w:r>
    </w:p>
    <w:p w14:paraId="08021E79" w14:textId="77777777" w:rsidR="00664EAD" w:rsidRPr="000C32AA" w:rsidRDefault="00664EAD" w:rsidP="00664EAD">
      <w:pPr>
        <w:pStyle w:val="Odstavekseznama"/>
        <w:keepNext/>
        <w:keepLines/>
        <w:numPr>
          <w:ilvl w:val="0"/>
          <w:numId w:val="8"/>
        </w:numPr>
        <w:jc w:val="both"/>
        <w:rPr>
          <w:rFonts w:ascii="Open Sans" w:hAnsi="Open Sans" w:cs="Open Sans"/>
        </w:rPr>
      </w:pPr>
      <w:r w:rsidRPr="000C32AA">
        <w:rPr>
          <w:rFonts w:ascii="Open Sans" w:hAnsi="Open Sans" w:cs="Open Sans"/>
        </w:rPr>
        <w:t>vsa postopanja iz</w:t>
      </w:r>
      <w:r>
        <w:rPr>
          <w:rFonts w:ascii="Open Sans" w:hAnsi="Open Sans" w:cs="Open Sans"/>
        </w:rPr>
        <w:t>vajalca</w:t>
      </w:r>
      <w:r w:rsidRPr="000C32AA">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5457B4B0" w14:textId="77777777" w:rsidR="00664EAD" w:rsidRPr="000C32AA" w:rsidRDefault="00664EAD" w:rsidP="00664EAD">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w:t>
      </w:r>
      <w:r>
        <w:rPr>
          <w:rFonts w:ascii="Open Sans" w:hAnsi="Open Sans" w:cs="Open Sans"/>
        </w:rPr>
        <w:t>vajalec</w:t>
      </w:r>
      <w:r w:rsidRPr="000C32AA">
        <w:rPr>
          <w:rFonts w:ascii="Open Sans" w:hAnsi="Open Sans" w:cs="Open Sans"/>
        </w:rPr>
        <w:t xml:space="preserve"> mora na zahtevo naročnika zagotoviti dostop do relevantne dokumentacije, postopkov, evidenc in informacij, povezanih z izvajanjem </w:t>
      </w:r>
      <w:r>
        <w:rPr>
          <w:rFonts w:ascii="Open Sans" w:hAnsi="Open Sans" w:cs="Open Sans"/>
        </w:rPr>
        <w:t>dobav po okvirnem sporazumu;</w:t>
      </w:r>
    </w:p>
    <w:p w14:paraId="43BBAEA3" w14:textId="77777777" w:rsidR="00664EAD" w:rsidRPr="000C32AA" w:rsidRDefault="00664EAD" w:rsidP="00664EAD">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v razmerju do naročnika v celoti odgovarja za spoštovanje teh pogojev s strani vseh gospodarskih subjektov, s katerimi izvaja predmet </w:t>
      </w:r>
      <w:r>
        <w:rPr>
          <w:rFonts w:ascii="Open Sans" w:hAnsi="Open Sans" w:cs="Open Sans"/>
        </w:rPr>
        <w:t>okvirnega sporazuma</w:t>
      </w:r>
      <w:r w:rsidRPr="000C32AA">
        <w:rPr>
          <w:rFonts w:ascii="Open Sans" w:hAnsi="Open Sans" w:cs="Open Sans"/>
        </w:rPr>
        <w:t>.</w:t>
      </w:r>
    </w:p>
    <w:p w14:paraId="0F60E101" w14:textId="77777777" w:rsidR="00664EAD" w:rsidRPr="00707193" w:rsidRDefault="00664EAD"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13A53975" w14:textId="77777777" w:rsidR="00F35A44" w:rsidRPr="00707193" w:rsidRDefault="00F35A44" w:rsidP="00F35A44">
      <w:pPr>
        <w:pStyle w:val="Odstavekseznama"/>
        <w:keepNext/>
        <w:keepLines/>
        <w:numPr>
          <w:ilvl w:val="0"/>
          <w:numId w:val="10"/>
        </w:numPr>
        <w:ind w:left="567" w:hanging="567"/>
        <w:jc w:val="center"/>
        <w:rPr>
          <w:rFonts w:ascii="Open Sans" w:hAnsi="Open Sans" w:cs="Open Sans"/>
          <w:b/>
          <w:bCs/>
        </w:rPr>
      </w:pPr>
      <w:r w:rsidRPr="00707193">
        <w:rPr>
          <w:rFonts w:ascii="Open Sans" w:hAnsi="Open Sans" w:cs="Open Sans"/>
          <w:b/>
          <w:bCs/>
        </w:rPr>
        <w:t>REŠEVANJE SPOROV</w:t>
      </w:r>
    </w:p>
    <w:p w14:paraId="449A013D"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632E62CA"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590D33A"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454090CB" w14:textId="77777777" w:rsidR="00451E9F" w:rsidRPr="00451E9F" w:rsidRDefault="00451E9F" w:rsidP="00451E9F">
      <w:pPr>
        <w:keepNext/>
        <w:keepLines/>
        <w:tabs>
          <w:tab w:val="left" w:pos="1702"/>
        </w:tabs>
        <w:spacing w:after="0" w:line="240" w:lineRule="auto"/>
        <w:jc w:val="both"/>
        <w:rPr>
          <w:rFonts w:ascii="Open Sans" w:eastAsia="Times New Roman" w:hAnsi="Open Sans" w:cs="Open Sans"/>
          <w:sz w:val="20"/>
          <w:szCs w:val="20"/>
          <w:lang w:eastAsia="sl-SI"/>
        </w:rPr>
      </w:pPr>
      <w:r w:rsidRPr="00451E9F">
        <w:rPr>
          <w:rFonts w:ascii="Open Sans" w:eastAsia="Times New Roman" w:hAnsi="Open Sans" w:cs="Open Sans"/>
          <w:sz w:val="20"/>
          <w:szCs w:val="20"/>
          <w:lang w:eastAsia="sl-SI"/>
        </w:rPr>
        <w:t>Morebitne spore, ki bi nastali v zvezi z izvajanjem tega okvirnega sporazuma, bosta stranki skušali rešiti sporazumno.</w:t>
      </w:r>
    </w:p>
    <w:p w14:paraId="58FF9AAE" w14:textId="77777777" w:rsidR="00451E9F" w:rsidRPr="00451E9F" w:rsidRDefault="00451E9F" w:rsidP="00451E9F">
      <w:pPr>
        <w:keepNext/>
        <w:keepLines/>
        <w:tabs>
          <w:tab w:val="left" w:pos="1702"/>
        </w:tabs>
        <w:spacing w:after="0" w:line="240" w:lineRule="auto"/>
        <w:jc w:val="both"/>
        <w:rPr>
          <w:rFonts w:ascii="Open Sans" w:eastAsia="Times New Roman" w:hAnsi="Open Sans" w:cs="Open Sans"/>
          <w:sz w:val="20"/>
          <w:szCs w:val="20"/>
          <w:lang w:eastAsia="sl-SI"/>
        </w:rPr>
      </w:pPr>
    </w:p>
    <w:p w14:paraId="60DDE45E" w14:textId="77777777" w:rsidR="00451E9F" w:rsidRPr="00451E9F" w:rsidRDefault="00451E9F" w:rsidP="00451E9F">
      <w:pPr>
        <w:keepNext/>
        <w:keepLines/>
        <w:tabs>
          <w:tab w:val="left" w:pos="1702"/>
        </w:tabs>
        <w:spacing w:after="0" w:line="240" w:lineRule="auto"/>
        <w:jc w:val="both"/>
        <w:rPr>
          <w:rFonts w:ascii="Open Sans" w:eastAsia="Times New Roman" w:hAnsi="Open Sans" w:cs="Open Sans"/>
          <w:sz w:val="20"/>
          <w:szCs w:val="20"/>
          <w:lang w:eastAsia="sl-SI"/>
        </w:rPr>
      </w:pPr>
      <w:r w:rsidRPr="00451E9F">
        <w:rPr>
          <w:rFonts w:ascii="Open Sans" w:eastAsia="Times New Roman" w:hAnsi="Open Sans" w:cs="Open Sans"/>
          <w:sz w:val="20"/>
          <w:szCs w:val="20"/>
          <w:lang w:eastAsia="sl-SI"/>
        </w:rPr>
        <w:t>Če spora ne bo možno rešiti sporazumno, lahko vsaka stranka okvirnega sporazuma sproži postopek za rešitev spora pri stvarno pristojnem sodišču v Ljubljani.</w:t>
      </w:r>
    </w:p>
    <w:p w14:paraId="3B8EDE37" w14:textId="77777777" w:rsidR="00451E9F" w:rsidRPr="00451E9F" w:rsidRDefault="00451E9F" w:rsidP="00451E9F">
      <w:pPr>
        <w:keepNext/>
        <w:keepLines/>
        <w:tabs>
          <w:tab w:val="left" w:pos="1702"/>
        </w:tabs>
        <w:spacing w:after="0" w:line="240" w:lineRule="auto"/>
        <w:jc w:val="both"/>
        <w:rPr>
          <w:rFonts w:ascii="Open Sans" w:eastAsia="Times New Roman" w:hAnsi="Open Sans" w:cs="Open Sans"/>
          <w:sz w:val="20"/>
          <w:szCs w:val="20"/>
          <w:lang w:eastAsia="sl-SI"/>
        </w:rPr>
      </w:pPr>
    </w:p>
    <w:p w14:paraId="51211813" w14:textId="72EFA551" w:rsidR="00F35A44" w:rsidRPr="00707193" w:rsidRDefault="00451E9F" w:rsidP="00451E9F">
      <w:pPr>
        <w:keepNext/>
        <w:keepLines/>
        <w:tabs>
          <w:tab w:val="left" w:pos="1702"/>
        </w:tabs>
        <w:spacing w:after="0" w:line="240" w:lineRule="auto"/>
        <w:jc w:val="both"/>
        <w:rPr>
          <w:rFonts w:ascii="Open Sans" w:eastAsia="Times New Roman" w:hAnsi="Open Sans" w:cs="Open Sans"/>
          <w:sz w:val="20"/>
          <w:szCs w:val="20"/>
          <w:lang w:eastAsia="sl-SI"/>
        </w:rPr>
      </w:pPr>
      <w:r w:rsidRPr="00451E9F">
        <w:rPr>
          <w:rFonts w:ascii="Open Sans" w:eastAsia="Times New Roman" w:hAnsi="Open Sans" w:cs="Open Sans"/>
          <w:sz w:val="20"/>
          <w:szCs w:val="20"/>
          <w:lang w:eastAsia="sl-SI"/>
        </w:rPr>
        <w:t>Vsi spori, ki izhajajo iz tega okvirnega sporazuma ali so z njim kakorkoli povezani, se rešujejo skladno z materialnim in procesnim pravom Republike Slovenije</w:t>
      </w:r>
      <w:r w:rsidR="00F35A44" w:rsidRPr="00707193">
        <w:rPr>
          <w:rFonts w:ascii="Open Sans" w:eastAsia="Times New Roman" w:hAnsi="Open Sans" w:cs="Open Sans"/>
          <w:sz w:val="20"/>
          <w:szCs w:val="20"/>
          <w:lang w:eastAsia="sl-SI"/>
        </w:rPr>
        <w:t>.</w:t>
      </w:r>
    </w:p>
    <w:p w14:paraId="7DA56245"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4CB7FB4F" w14:textId="77777777" w:rsidR="00F35A44" w:rsidRPr="00707193" w:rsidRDefault="00F35A44" w:rsidP="00F35A44">
      <w:pPr>
        <w:pStyle w:val="Odstavekseznama"/>
        <w:keepNext/>
        <w:keepLines/>
        <w:numPr>
          <w:ilvl w:val="0"/>
          <w:numId w:val="10"/>
        </w:numPr>
        <w:ind w:left="567" w:hanging="567"/>
        <w:jc w:val="center"/>
        <w:rPr>
          <w:rFonts w:ascii="Open Sans" w:hAnsi="Open Sans" w:cs="Open Sans"/>
          <w:b/>
          <w:bCs/>
        </w:rPr>
      </w:pPr>
      <w:r w:rsidRPr="00707193">
        <w:rPr>
          <w:rFonts w:ascii="Open Sans" w:hAnsi="Open Sans" w:cs="Open Sans"/>
          <w:b/>
          <w:bCs/>
        </w:rPr>
        <w:t>OSTALE DOLOČBE</w:t>
      </w:r>
    </w:p>
    <w:p w14:paraId="4930E47C"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73BA3A44"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4A5A3F02"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033016C2" w14:textId="3583F552" w:rsidR="00F35A44" w:rsidRPr="00707193" w:rsidRDefault="00451E9F"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Ta okvirni sporazum v celoti zavezuje tudi morebitne vsakokratne pravne naslednike vsake od strank okvirnega sporazuma, upoštevaje predpise s področja javnega naročanja</w:t>
      </w:r>
      <w:r w:rsidR="00F35A44" w:rsidRPr="00707193">
        <w:rPr>
          <w:rFonts w:ascii="Open Sans" w:eastAsia="Times New Roman" w:hAnsi="Open Sans" w:cs="Open Sans"/>
          <w:sz w:val="20"/>
          <w:szCs w:val="20"/>
          <w:lang w:eastAsia="sl-SI"/>
        </w:rPr>
        <w:t>.</w:t>
      </w:r>
    </w:p>
    <w:p w14:paraId="66E5BA96"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1633E97C"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lastRenderedPageBreak/>
        <w:t>člen</w:t>
      </w:r>
    </w:p>
    <w:p w14:paraId="6090EE1F"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17B69E64" w14:textId="77777777" w:rsidR="00451E9F" w:rsidRPr="00B3584A" w:rsidRDefault="00451E9F" w:rsidP="00451E9F">
      <w:pPr>
        <w:keepNext/>
        <w:keepLines/>
        <w:tabs>
          <w:tab w:val="left" w:pos="4820"/>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53E72A1C" w14:textId="77777777" w:rsidR="00451E9F" w:rsidRPr="00B3584A" w:rsidRDefault="00451E9F" w:rsidP="00451E9F">
      <w:pPr>
        <w:keepNext/>
        <w:keepLines/>
        <w:tabs>
          <w:tab w:val="left" w:pos="4820"/>
        </w:tabs>
        <w:spacing w:after="0" w:line="240" w:lineRule="auto"/>
        <w:jc w:val="both"/>
        <w:rPr>
          <w:rFonts w:ascii="Open Sans" w:eastAsia="Times New Roman" w:hAnsi="Open Sans" w:cs="Open Sans"/>
          <w:sz w:val="20"/>
          <w:szCs w:val="20"/>
          <w:lang w:eastAsia="sl-SI"/>
        </w:rPr>
      </w:pPr>
    </w:p>
    <w:p w14:paraId="66474E75" w14:textId="77777777" w:rsidR="00451E9F" w:rsidRPr="00B3584A" w:rsidRDefault="00451E9F" w:rsidP="00451E9F">
      <w:pPr>
        <w:keepNext/>
        <w:keepLines/>
        <w:tabs>
          <w:tab w:val="left" w:pos="4820"/>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5899D9FC" w14:textId="77777777" w:rsidR="00451E9F" w:rsidRPr="00B3584A" w:rsidRDefault="00451E9F" w:rsidP="00451E9F">
      <w:pPr>
        <w:keepNext/>
        <w:keepLines/>
        <w:tabs>
          <w:tab w:val="left" w:pos="4820"/>
        </w:tabs>
        <w:spacing w:after="0" w:line="240" w:lineRule="auto"/>
        <w:jc w:val="both"/>
        <w:rPr>
          <w:rFonts w:ascii="Open Sans" w:eastAsia="Times New Roman" w:hAnsi="Open Sans" w:cs="Open Sans"/>
          <w:sz w:val="20"/>
          <w:szCs w:val="20"/>
          <w:lang w:eastAsia="sl-SI"/>
        </w:rPr>
      </w:pPr>
    </w:p>
    <w:p w14:paraId="6C3C594F" w14:textId="214C7F93" w:rsidR="00F35A44" w:rsidRPr="00707193" w:rsidRDefault="00451E9F" w:rsidP="00451E9F">
      <w:pPr>
        <w:keepNext/>
        <w:keepLines/>
        <w:tabs>
          <w:tab w:val="left" w:pos="1702"/>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 iz okvirnega sporazuma</w:t>
      </w:r>
      <w:r w:rsidR="00F35A44" w:rsidRPr="00707193">
        <w:rPr>
          <w:rFonts w:ascii="Open Sans" w:eastAsia="Times New Roman" w:hAnsi="Open Sans" w:cs="Open Sans"/>
          <w:sz w:val="20"/>
          <w:szCs w:val="20"/>
          <w:lang w:eastAsia="sl-SI"/>
        </w:rPr>
        <w:t>.</w:t>
      </w:r>
    </w:p>
    <w:p w14:paraId="623B1BB7"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10A32A9A"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5EA617BB"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24E94D35" w14:textId="5936FB43" w:rsidR="00F35A44" w:rsidRPr="00707193" w:rsidRDefault="00451E9F"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Vsebina tega okvirnega sporazuma kot tudi dokumentacija, ki je njegov sestavni del oziroma se nanaša na ta okvirni sporazum in njegovo izvajanje se šteje za poslovno skrivnost, razen informacij, ki v skladu z veljavnimi predpisi štejejo za javne</w:t>
      </w:r>
      <w:r w:rsidR="00F35A44" w:rsidRPr="00707193">
        <w:rPr>
          <w:rFonts w:ascii="Open Sans" w:eastAsia="Times New Roman" w:hAnsi="Open Sans" w:cs="Open Sans"/>
          <w:sz w:val="20"/>
          <w:szCs w:val="20"/>
          <w:lang w:eastAsia="sl-SI"/>
        </w:rPr>
        <w:t>.</w:t>
      </w:r>
    </w:p>
    <w:p w14:paraId="2543AFCA"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30BBA170"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292D2359"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43B1E91F" w14:textId="74C420C6" w:rsidR="00F35A44" w:rsidRPr="00707193" w:rsidRDefault="00451E9F"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hAnsi="Open Sans" w:cs="Open Sans"/>
          <w:sz w:val="20"/>
          <w:szCs w:val="20"/>
        </w:rPr>
        <w:t>Za urejanje razmerij, ki niso urejena s tem okvirnim sporazumom, se uporabljajo določila slovenskega prava in zakona, ki ureja obligacijska razmerja</w:t>
      </w:r>
      <w:r w:rsidR="00F35A44" w:rsidRPr="00707193">
        <w:rPr>
          <w:rFonts w:ascii="Open Sans" w:eastAsia="Times New Roman" w:hAnsi="Open Sans" w:cs="Open Sans"/>
          <w:sz w:val="20"/>
          <w:szCs w:val="20"/>
          <w:lang w:eastAsia="sl-SI"/>
        </w:rPr>
        <w:t>.</w:t>
      </w:r>
    </w:p>
    <w:p w14:paraId="1B49114C"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 </w:t>
      </w:r>
    </w:p>
    <w:p w14:paraId="5D294B94"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144544BC"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406A9D37"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Priloge so neločljivi sestavni del tega okvirnega sporazuma.</w:t>
      </w:r>
    </w:p>
    <w:p w14:paraId="551E144E"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7DFDDF8E" w14:textId="77777777" w:rsidR="00F35A44" w:rsidRPr="00707193" w:rsidRDefault="00F35A44" w:rsidP="00F35A4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707193">
        <w:rPr>
          <w:rFonts w:ascii="Open Sans" w:eastAsia="Times New Roman" w:hAnsi="Open Sans" w:cs="Open Sans"/>
          <w:color w:val="000000"/>
          <w:sz w:val="20"/>
          <w:szCs w:val="20"/>
          <w:lang w:eastAsia="sl-SI"/>
        </w:rPr>
        <w:t>člen</w:t>
      </w:r>
    </w:p>
    <w:p w14:paraId="0F764805"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p>
    <w:p w14:paraId="47B59DFD" w14:textId="77777777" w:rsidR="00F35A44" w:rsidRPr="00707193" w:rsidRDefault="00F35A44" w:rsidP="00F35A44">
      <w:pPr>
        <w:keepNext/>
        <w:keepLines/>
        <w:tabs>
          <w:tab w:val="left" w:pos="1702"/>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Okvirni sporazum je sestavljen in podpisan v treh (3) enakih izvodih, od katerih prejme naročnik dva (2) in izvajalec en (1) izvod. </w:t>
      </w:r>
    </w:p>
    <w:p w14:paraId="1D7AD944" w14:textId="77777777" w:rsidR="00EC3759" w:rsidRPr="00707193" w:rsidRDefault="00EC3759" w:rsidP="00A6023A">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0CEDBDD4" w14:textId="77777777" w:rsidR="00EC3759" w:rsidRPr="00707193" w:rsidRDefault="00EC3759" w:rsidP="00A6023A">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1798235E" w14:textId="77777777" w:rsidR="00EC3759" w:rsidRPr="00707193" w:rsidRDefault="00EC3759" w:rsidP="00402E69">
      <w:pPr>
        <w:keepNext/>
        <w:keepLines/>
        <w:tabs>
          <w:tab w:val="left" w:pos="4678"/>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_______________, dne ___________</w:t>
      </w:r>
      <w:r w:rsidRPr="00707193">
        <w:rPr>
          <w:rFonts w:ascii="Open Sans" w:eastAsia="Times New Roman" w:hAnsi="Open Sans" w:cs="Open Sans"/>
          <w:sz w:val="20"/>
          <w:szCs w:val="20"/>
          <w:lang w:eastAsia="sl-SI"/>
        </w:rPr>
        <w:tab/>
        <w:t>Ljubljana, dne __________</w:t>
      </w:r>
    </w:p>
    <w:p w14:paraId="42918D36" w14:textId="77777777" w:rsidR="00EC3759" w:rsidRPr="00707193" w:rsidRDefault="00EC3759" w:rsidP="00402E69">
      <w:pPr>
        <w:keepNext/>
        <w:keepLines/>
        <w:tabs>
          <w:tab w:val="left" w:pos="4678"/>
          <w:tab w:val="left" w:pos="4820"/>
        </w:tabs>
        <w:spacing w:after="0" w:line="240" w:lineRule="auto"/>
        <w:jc w:val="both"/>
        <w:rPr>
          <w:rFonts w:ascii="Open Sans" w:eastAsia="Times New Roman" w:hAnsi="Open Sans" w:cs="Open Sans"/>
          <w:sz w:val="20"/>
          <w:szCs w:val="20"/>
          <w:lang w:eastAsia="sl-SI"/>
        </w:rPr>
      </w:pPr>
    </w:p>
    <w:p w14:paraId="64E33611" w14:textId="77777777" w:rsidR="00EC3759" w:rsidRPr="00707193" w:rsidRDefault="00EC3759" w:rsidP="00402E69">
      <w:pPr>
        <w:keepNext/>
        <w:keepLines/>
        <w:tabs>
          <w:tab w:val="left" w:pos="4678"/>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IZVAJALEC:</w:t>
      </w:r>
      <w:r w:rsidRPr="00707193">
        <w:rPr>
          <w:rFonts w:ascii="Open Sans" w:eastAsia="Times New Roman" w:hAnsi="Open Sans" w:cs="Open Sans"/>
          <w:sz w:val="20"/>
          <w:szCs w:val="20"/>
          <w:lang w:eastAsia="sl-SI"/>
        </w:rPr>
        <w:tab/>
        <w:t>NAROČNIK:</w:t>
      </w:r>
      <w:r w:rsidRPr="00707193">
        <w:rPr>
          <w:rFonts w:ascii="Open Sans" w:eastAsia="Times New Roman" w:hAnsi="Open Sans" w:cs="Open Sans"/>
          <w:sz w:val="20"/>
          <w:szCs w:val="20"/>
          <w:lang w:eastAsia="sl-SI"/>
        </w:rPr>
        <w:tab/>
      </w:r>
    </w:p>
    <w:p w14:paraId="7B9E2820" w14:textId="77777777" w:rsidR="00EC3759" w:rsidRPr="00707193" w:rsidRDefault="00EC3759" w:rsidP="00402E69">
      <w:pPr>
        <w:keepNext/>
        <w:keepLines/>
        <w:tabs>
          <w:tab w:val="left" w:pos="4678"/>
          <w:tab w:val="left" w:pos="4962"/>
        </w:tabs>
        <w:spacing w:after="0" w:line="240" w:lineRule="auto"/>
        <w:ind w:right="-851"/>
        <w:jc w:val="both"/>
        <w:rPr>
          <w:rFonts w:ascii="Open Sans" w:eastAsia="Times New Roman" w:hAnsi="Open Sans" w:cs="Open Sans"/>
          <w:sz w:val="20"/>
          <w:szCs w:val="20"/>
          <w:lang w:eastAsia="sl-SI"/>
        </w:rPr>
      </w:pPr>
    </w:p>
    <w:p w14:paraId="7D7660C9" w14:textId="77777777" w:rsidR="00EC3759" w:rsidRPr="00707193" w:rsidRDefault="00EC3759" w:rsidP="00402E69">
      <w:pPr>
        <w:keepNext/>
        <w:keepLines/>
        <w:tabs>
          <w:tab w:val="left" w:pos="4678"/>
        </w:tabs>
        <w:spacing w:after="0" w:line="240" w:lineRule="auto"/>
        <w:ind w:right="-851"/>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ab/>
      </w:r>
    </w:p>
    <w:p w14:paraId="416C0750" w14:textId="77777777" w:rsidR="00EC3759" w:rsidRPr="00707193" w:rsidRDefault="00402E69" w:rsidP="00402E69">
      <w:pPr>
        <w:keepNext/>
        <w:keepLines/>
        <w:tabs>
          <w:tab w:val="left" w:pos="4678"/>
        </w:tabs>
        <w:spacing w:after="0" w:line="240" w:lineRule="auto"/>
        <w:ind w:right="-14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ab/>
        <w:t>J</w:t>
      </w:r>
      <w:r w:rsidR="00EC3759" w:rsidRPr="00707193">
        <w:rPr>
          <w:rFonts w:ascii="Open Sans" w:eastAsia="Times New Roman" w:hAnsi="Open Sans" w:cs="Open Sans"/>
          <w:sz w:val="20"/>
          <w:szCs w:val="20"/>
          <w:lang w:eastAsia="sl-SI"/>
        </w:rPr>
        <w:t>AVNO PODJETJE ENERGETIKA LJUBLJANA d.o.o.</w:t>
      </w:r>
    </w:p>
    <w:p w14:paraId="6861717C" w14:textId="77777777" w:rsidR="00EC3759" w:rsidRPr="00707193" w:rsidRDefault="00EC3759" w:rsidP="00402E69">
      <w:pPr>
        <w:keepNext/>
        <w:keepLines/>
        <w:tabs>
          <w:tab w:val="left" w:pos="4678"/>
        </w:tabs>
        <w:spacing w:after="0" w:line="240" w:lineRule="auto"/>
        <w:jc w:val="both"/>
        <w:rPr>
          <w:rFonts w:ascii="Open Sans" w:eastAsia="Times New Roman" w:hAnsi="Open Sans" w:cs="Open Sans"/>
          <w:sz w:val="20"/>
          <w:szCs w:val="20"/>
          <w:lang w:eastAsia="sl-SI"/>
        </w:rPr>
      </w:pPr>
    </w:p>
    <w:p w14:paraId="7D4B91B0" w14:textId="77777777" w:rsidR="00EC3759" w:rsidRPr="00707193" w:rsidRDefault="00EC3759" w:rsidP="00402E69">
      <w:pPr>
        <w:keepNext/>
        <w:keepLines/>
        <w:tabs>
          <w:tab w:val="left" w:pos="4678"/>
        </w:tab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ab/>
        <w:t>Direktor:</w:t>
      </w:r>
      <w:r w:rsidRPr="00707193">
        <w:rPr>
          <w:rFonts w:ascii="Open Sans" w:eastAsia="Times New Roman" w:hAnsi="Open Sans" w:cs="Open Sans"/>
          <w:sz w:val="20"/>
          <w:szCs w:val="20"/>
          <w:lang w:eastAsia="sl-SI"/>
        </w:rPr>
        <w:tab/>
      </w:r>
    </w:p>
    <w:p w14:paraId="5720FF80" w14:textId="77777777" w:rsidR="00EC3759" w:rsidRPr="00707193" w:rsidRDefault="00EC3759" w:rsidP="00402E69">
      <w:pPr>
        <w:keepNext/>
        <w:keepLines/>
        <w:tabs>
          <w:tab w:val="left" w:pos="4678"/>
        </w:tab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ab/>
        <w:t>Samo Lozej</w:t>
      </w:r>
    </w:p>
    <w:p w14:paraId="27F6C75D" w14:textId="77777777" w:rsidR="00EC3759" w:rsidRPr="00707193" w:rsidRDefault="00EC3759" w:rsidP="00A6023A">
      <w:pPr>
        <w:keepNext/>
        <w:keepLines/>
        <w:tabs>
          <w:tab w:val="left" w:pos="5387"/>
        </w:tabs>
        <w:spacing w:after="0" w:line="240" w:lineRule="auto"/>
        <w:jc w:val="both"/>
        <w:rPr>
          <w:rFonts w:ascii="Open Sans" w:eastAsia="Times New Roman" w:hAnsi="Open Sans" w:cs="Open Sans"/>
          <w:sz w:val="20"/>
          <w:szCs w:val="20"/>
          <w:lang w:eastAsia="sl-SI"/>
        </w:rPr>
      </w:pPr>
    </w:p>
    <w:p w14:paraId="414B09E9" w14:textId="77777777" w:rsidR="000D211E" w:rsidRPr="00707193" w:rsidRDefault="000D211E" w:rsidP="00A6023A">
      <w:pPr>
        <w:keepNext/>
        <w:keepLines/>
        <w:tabs>
          <w:tab w:val="left" w:pos="5387"/>
        </w:tabs>
        <w:spacing w:after="0" w:line="240" w:lineRule="auto"/>
        <w:jc w:val="both"/>
        <w:rPr>
          <w:rFonts w:ascii="Open Sans" w:eastAsia="Times New Roman" w:hAnsi="Open Sans" w:cs="Open Sans"/>
          <w:sz w:val="20"/>
          <w:szCs w:val="20"/>
          <w:lang w:eastAsia="sl-SI"/>
        </w:rPr>
      </w:pPr>
    </w:p>
    <w:p w14:paraId="6D00D5E1" w14:textId="77777777" w:rsidR="00582EEB" w:rsidRPr="00707193" w:rsidRDefault="00582EEB" w:rsidP="00A6023A">
      <w:pPr>
        <w:keepNext/>
        <w:keepLines/>
        <w:spacing w:after="0" w:line="240" w:lineRule="auto"/>
        <w:ind w:left="284" w:hanging="284"/>
        <w:jc w:val="both"/>
        <w:rPr>
          <w:rFonts w:ascii="Open Sans" w:hAnsi="Open Sans" w:cs="Open Sans"/>
          <w:sz w:val="20"/>
          <w:szCs w:val="20"/>
        </w:rPr>
      </w:pPr>
      <w:r w:rsidRPr="00707193">
        <w:rPr>
          <w:rFonts w:ascii="Open Sans" w:hAnsi="Open Sans" w:cs="Open Sans"/>
          <w:sz w:val="20"/>
          <w:szCs w:val="20"/>
        </w:rPr>
        <w:t>Prilog</w:t>
      </w:r>
      <w:r w:rsidR="00570A4F" w:rsidRPr="00707193">
        <w:rPr>
          <w:rFonts w:ascii="Open Sans" w:hAnsi="Open Sans" w:cs="Open Sans"/>
          <w:sz w:val="20"/>
          <w:szCs w:val="20"/>
        </w:rPr>
        <w:t>i</w:t>
      </w:r>
      <w:r w:rsidRPr="00707193">
        <w:rPr>
          <w:rFonts w:ascii="Open Sans" w:hAnsi="Open Sans" w:cs="Open Sans"/>
          <w:sz w:val="20"/>
          <w:szCs w:val="20"/>
        </w:rPr>
        <w:t>:</w:t>
      </w:r>
    </w:p>
    <w:p w14:paraId="36BAE1BF" w14:textId="6EEEB805" w:rsidR="005F2D5E" w:rsidRPr="00707193" w:rsidRDefault="005F2D5E" w:rsidP="005F2D5E">
      <w:pPr>
        <w:keepNext/>
        <w:keepLines/>
        <w:numPr>
          <w:ilvl w:val="0"/>
          <w:numId w:val="12"/>
        </w:numPr>
        <w:spacing w:after="0" w:line="240" w:lineRule="auto"/>
        <w:ind w:left="284" w:hanging="284"/>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Priloga št. </w:t>
      </w:r>
      <w:r>
        <w:rPr>
          <w:rFonts w:ascii="Open Sans" w:eastAsia="Times New Roman" w:hAnsi="Open Sans" w:cs="Open Sans"/>
          <w:sz w:val="20"/>
          <w:szCs w:val="20"/>
          <w:lang w:eastAsia="sl-SI"/>
        </w:rPr>
        <w:t>1</w:t>
      </w:r>
      <w:r w:rsidRPr="00707193">
        <w:rPr>
          <w:rFonts w:ascii="Open Sans" w:eastAsia="Times New Roman" w:hAnsi="Open Sans" w:cs="Open Sans"/>
          <w:sz w:val="20"/>
          <w:szCs w:val="20"/>
          <w:lang w:eastAsia="sl-SI"/>
        </w:rPr>
        <w:t>: Ponudbeni predračun izvajalca</w:t>
      </w:r>
      <w:r>
        <w:rPr>
          <w:rFonts w:ascii="Open Sans" w:eastAsia="Times New Roman" w:hAnsi="Open Sans" w:cs="Open Sans"/>
          <w:sz w:val="20"/>
          <w:szCs w:val="20"/>
          <w:lang w:eastAsia="sl-SI"/>
        </w:rPr>
        <w:t xml:space="preserve"> podan na pogajanjih</w:t>
      </w:r>
      <w:r w:rsidRPr="00707193">
        <w:rPr>
          <w:rFonts w:ascii="Open Sans" w:eastAsia="Times New Roman" w:hAnsi="Open Sans" w:cs="Open Sans"/>
          <w:sz w:val="20"/>
          <w:szCs w:val="20"/>
          <w:lang w:eastAsia="sl-SI"/>
        </w:rPr>
        <w:t xml:space="preserve"> dne __________,</w:t>
      </w:r>
    </w:p>
    <w:p w14:paraId="5419F75F" w14:textId="14F03650" w:rsidR="00F35A44" w:rsidRPr="00707193" w:rsidRDefault="00F35A44" w:rsidP="00F35A44">
      <w:pPr>
        <w:keepNext/>
        <w:keepLines/>
        <w:numPr>
          <w:ilvl w:val="0"/>
          <w:numId w:val="12"/>
        </w:numPr>
        <w:spacing w:after="0" w:line="240" w:lineRule="auto"/>
        <w:ind w:left="284" w:hanging="284"/>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Priloga št. </w:t>
      </w:r>
      <w:r w:rsidR="005F2D5E">
        <w:rPr>
          <w:rFonts w:ascii="Open Sans" w:eastAsia="Times New Roman" w:hAnsi="Open Sans" w:cs="Open Sans"/>
          <w:sz w:val="20"/>
          <w:szCs w:val="20"/>
          <w:lang w:eastAsia="sl-SI"/>
        </w:rPr>
        <w:t>2</w:t>
      </w:r>
      <w:r w:rsidRPr="00707193">
        <w:rPr>
          <w:rFonts w:ascii="Open Sans" w:eastAsia="Times New Roman" w:hAnsi="Open Sans" w:cs="Open Sans"/>
          <w:sz w:val="20"/>
          <w:szCs w:val="20"/>
          <w:lang w:eastAsia="sl-SI"/>
        </w:rPr>
        <w:t>: Ponudba izvajalca št. __________ podana na pogajanjih dne __________,</w:t>
      </w:r>
    </w:p>
    <w:p w14:paraId="78549FF2" w14:textId="77777777" w:rsidR="00F35A44" w:rsidRPr="00707193" w:rsidRDefault="00F35A44" w:rsidP="00F35A44">
      <w:pPr>
        <w:keepNext/>
        <w:keepLines/>
        <w:numPr>
          <w:ilvl w:val="0"/>
          <w:numId w:val="12"/>
        </w:numPr>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Priloga št. 3: Pooblastilo za vlaganje in podpisovanje evidenčnih listov v sistemu is-odpadki.</w:t>
      </w:r>
    </w:p>
    <w:p w14:paraId="61890F5C" w14:textId="77777777" w:rsidR="00982370" w:rsidRPr="00707193" w:rsidRDefault="00982370" w:rsidP="00A6023A">
      <w:pPr>
        <w:keepNext/>
        <w:keepLines/>
        <w:spacing w:after="0" w:line="240" w:lineRule="auto"/>
        <w:ind w:left="720"/>
        <w:rPr>
          <w:rFonts w:ascii="Open Sans" w:hAnsi="Open Sans" w:cs="Open Sans"/>
          <w:sz w:val="20"/>
          <w:szCs w:val="20"/>
          <w:lang w:eastAsia="sl-SI"/>
        </w:rPr>
      </w:pPr>
    </w:p>
    <w:p w14:paraId="621F2458" w14:textId="77777777" w:rsidR="00C235A0" w:rsidRPr="00707193" w:rsidRDefault="00C235A0" w:rsidP="00A6023A">
      <w:pPr>
        <w:keepNext/>
        <w:keepLines/>
        <w:spacing w:after="0" w:line="240" w:lineRule="auto"/>
        <w:ind w:left="720"/>
        <w:jc w:val="both"/>
        <w:rPr>
          <w:rFonts w:ascii="Open Sans" w:hAnsi="Open Sans" w:cs="Open Sans"/>
          <w:sz w:val="20"/>
          <w:szCs w:val="20"/>
        </w:rPr>
      </w:pPr>
    </w:p>
    <w:p w14:paraId="3A5F41ED" w14:textId="1A11D89A" w:rsidR="00983949" w:rsidRPr="00707193" w:rsidRDefault="00983949" w:rsidP="00F84575">
      <w:pPr>
        <w:keepNext/>
        <w:keepLines/>
        <w:spacing w:after="0" w:line="240" w:lineRule="auto"/>
        <w:jc w:val="right"/>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 xml:space="preserve">Priloga št. </w:t>
      </w:r>
      <w:r w:rsidR="00F35A44" w:rsidRPr="00707193">
        <w:rPr>
          <w:rFonts w:ascii="Open Sans" w:eastAsia="Times New Roman" w:hAnsi="Open Sans" w:cs="Open Sans"/>
          <w:b/>
          <w:sz w:val="20"/>
          <w:szCs w:val="20"/>
          <w:lang w:eastAsia="sl-SI"/>
        </w:rPr>
        <w:t>3</w:t>
      </w:r>
      <w:r w:rsidRPr="00707193">
        <w:rPr>
          <w:rFonts w:ascii="Open Sans" w:eastAsia="Times New Roman" w:hAnsi="Open Sans" w:cs="Open Sans"/>
          <w:b/>
          <w:sz w:val="20"/>
          <w:szCs w:val="20"/>
          <w:lang w:eastAsia="sl-SI"/>
        </w:rPr>
        <w:fldChar w:fldCharType="begin"/>
      </w:r>
      <w:r w:rsidRPr="00707193">
        <w:rPr>
          <w:rFonts w:ascii="Open Sans" w:eastAsia="Times New Roman" w:hAnsi="Open Sans" w:cs="Open Sans"/>
          <w:b/>
          <w:sz w:val="20"/>
          <w:szCs w:val="20"/>
          <w:lang w:eastAsia="sl-SI"/>
        </w:rPr>
        <w:instrText xml:space="preserve"> FILLIN  \* MERGEFORMAT </w:instrText>
      </w:r>
      <w:r w:rsidRPr="00707193">
        <w:rPr>
          <w:rFonts w:ascii="Open Sans" w:eastAsia="Times New Roman" w:hAnsi="Open Sans" w:cs="Open Sans"/>
          <w:b/>
          <w:sz w:val="20"/>
          <w:szCs w:val="20"/>
          <w:lang w:eastAsia="sl-SI"/>
        </w:rPr>
        <w:fldChar w:fldCharType="end"/>
      </w:r>
      <w:r w:rsidRPr="00707193">
        <w:rPr>
          <w:rFonts w:ascii="Open Sans" w:eastAsia="Times New Roman" w:hAnsi="Open Sans" w:cs="Open Sans"/>
          <w:b/>
          <w:sz w:val="20"/>
          <w:szCs w:val="20"/>
          <w:lang w:eastAsia="sl-SI"/>
        </w:rPr>
        <w:t xml:space="preserve"> k okvirnem sporazumu št. </w:t>
      </w:r>
      <w:r w:rsidR="00F046F7" w:rsidRPr="00707193">
        <w:rPr>
          <w:rFonts w:ascii="Open Sans" w:eastAsia="Times New Roman" w:hAnsi="Open Sans" w:cs="Open Sans"/>
          <w:b/>
          <w:sz w:val="20"/>
          <w:szCs w:val="20"/>
          <w:lang w:eastAsia="sl-SI"/>
        </w:rPr>
        <w:t>ENLJ-SOT-251/26</w:t>
      </w:r>
    </w:p>
    <w:tbl>
      <w:tblPr>
        <w:tblW w:w="9498" w:type="dxa"/>
        <w:tblInd w:w="-72" w:type="dxa"/>
        <w:tblLayout w:type="fixed"/>
        <w:tblCellMar>
          <w:left w:w="70" w:type="dxa"/>
          <w:right w:w="70" w:type="dxa"/>
        </w:tblCellMar>
        <w:tblLook w:val="04A0" w:firstRow="1" w:lastRow="0" w:firstColumn="1" w:lastColumn="0" w:noHBand="0" w:noVBand="1"/>
      </w:tblPr>
      <w:tblGrid>
        <w:gridCol w:w="739"/>
        <w:gridCol w:w="2664"/>
        <w:gridCol w:w="6025"/>
        <w:gridCol w:w="70"/>
      </w:tblGrid>
      <w:tr w:rsidR="006050B5" w:rsidRPr="00707193" w14:paraId="5B01A1B2" w14:textId="77777777" w:rsidTr="00E121AE">
        <w:trPr>
          <w:trHeight w:val="375"/>
        </w:trPr>
        <w:tc>
          <w:tcPr>
            <w:tcW w:w="9498" w:type="dxa"/>
            <w:gridSpan w:val="4"/>
            <w:tcBorders>
              <w:top w:val="nil"/>
              <w:left w:val="nil"/>
              <w:bottom w:val="nil"/>
              <w:right w:val="nil"/>
            </w:tcBorders>
            <w:shd w:val="clear" w:color="auto" w:fill="auto"/>
            <w:noWrap/>
            <w:vAlign w:val="bottom"/>
            <w:hideMark/>
          </w:tcPr>
          <w:p w14:paraId="4DA899C5" w14:textId="77777777" w:rsidR="00F84575" w:rsidRPr="00707193" w:rsidRDefault="00F84575" w:rsidP="00A6023A">
            <w:pPr>
              <w:keepNext/>
              <w:keepLines/>
              <w:spacing w:after="0" w:line="240" w:lineRule="auto"/>
              <w:jc w:val="center"/>
              <w:rPr>
                <w:rFonts w:ascii="Open Sans" w:eastAsia="Times New Roman" w:hAnsi="Open Sans" w:cs="Open Sans"/>
                <w:b/>
                <w:bCs/>
                <w:sz w:val="20"/>
                <w:szCs w:val="20"/>
                <w:lang w:eastAsia="sl-SI"/>
              </w:rPr>
            </w:pPr>
          </w:p>
          <w:p w14:paraId="581FE784" w14:textId="77777777" w:rsidR="006050B5" w:rsidRPr="00707193" w:rsidRDefault="006050B5" w:rsidP="00A6023A">
            <w:pPr>
              <w:keepNext/>
              <w:keepLines/>
              <w:spacing w:after="0" w:line="240" w:lineRule="auto"/>
              <w:jc w:val="center"/>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POOBLASTILO</w:t>
            </w:r>
          </w:p>
        </w:tc>
      </w:tr>
      <w:tr w:rsidR="006050B5" w:rsidRPr="00707193" w14:paraId="20305EC2" w14:textId="77777777" w:rsidTr="00E121AE">
        <w:trPr>
          <w:trHeight w:val="375"/>
        </w:trPr>
        <w:tc>
          <w:tcPr>
            <w:tcW w:w="9498" w:type="dxa"/>
            <w:gridSpan w:val="4"/>
            <w:tcBorders>
              <w:top w:val="nil"/>
              <w:left w:val="nil"/>
              <w:bottom w:val="nil"/>
              <w:right w:val="nil"/>
            </w:tcBorders>
            <w:shd w:val="clear" w:color="auto" w:fill="auto"/>
            <w:noWrap/>
            <w:vAlign w:val="bottom"/>
            <w:hideMark/>
          </w:tcPr>
          <w:p w14:paraId="68A51555" w14:textId="77777777" w:rsidR="006050B5" w:rsidRPr="00707193" w:rsidRDefault="006050B5" w:rsidP="00A6023A">
            <w:pPr>
              <w:keepNext/>
              <w:keepLines/>
              <w:spacing w:after="0" w:line="240" w:lineRule="auto"/>
              <w:jc w:val="center"/>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ZA VLAGANJE IN PODPISOVANJE EVIDENČNIH LISTOV V SISTEMU IS-ODPADKI</w:t>
            </w:r>
          </w:p>
        </w:tc>
      </w:tr>
      <w:tr w:rsidR="006050B5" w:rsidRPr="00707193" w14:paraId="4C68A561" w14:textId="77777777" w:rsidTr="00E121AE">
        <w:trPr>
          <w:trHeight w:val="300"/>
        </w:trPr>
        <w:tc>
          <w:tcPr>
            <w:tcW w:w="9498" w:type="dxa"/>
            <w:gridSpan w:val="4"/>
            <w:tcBorders>
              <w:top w:val="nil"/>
              <w:left w:val="nil"/>
              <w:bottom w:val="single" w:sz="4" w:space="0" w:color="auto"/>
              <w:right w:val="nil"/>
            </w:tcBorders>
            <w:shd w:val="clear" w:color="auto" w:fill="auto"/>
            <w:noWrap/>
            <w:vAlign w:val="bottom"/>
            <w:hideMark/>
          </w:tcPr>
          <w:p w14:paraId="7AAFFC22" w14:textId="77777777" w:rsidR="006050B5" w:rsidRPr="00707193" w:rsidRDefault="006050B5" w:rsidP="00A6023A">
            <w:pPr>
              <w:keepNext/>
              <w:keepLines/>
              <w:spacing w:after="0" w:line="240" w:lineRule="auto"/>
              <w:jc w:val="both"/>
              <w:rPr>
                <w:rFonts w:ascii="Open Sans" w:eastAsia="Times New Roman" w:hAnsi="Open Sans" w:cs="Open Sans"/>
                <w:b/>
                <w:sz w:val="20"/>
                <w:szCs w:val="20"/>
                <w:lang w:eastAsia="sl-SI"/>
              </w:rPr>
            </w:pPr>
          </w:p>
        </w:tc>
      </w:tr>
      <w:tr w:rsidR="006050B5" w:rsidRPr="00707193" w14:paraId="5E78E2E7" w14:textId="77777777" w:rsidTr="00E121AE">
        <w:trPr>
          <w:trHeight w:val="300"/>
        </w:trPr>
        <w:tc>
          <w:tcPr>
            <w:tcW w:w="9498"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659D4BFC" w14:textId="77777777" w:rsidR="006050B5" w:rsidRPr="00707193" w:rsidRDefault="006050B5" w:rsidP="00A6023A">
            <w:pPr>
              <w:keepNext/>
              <w:keepLines/>
              <w:spacing w:after="0" w:line="240" w:lineRule="auto"/>
              <w:jc w:val="both"/>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PODATKI O POOBLASTITELJU</w:t>
            </w:r>
          </w:p>
        </w:tc>
      </w:tr>
      <w:tr w:rsidR="00722BFA" w:rsidRPr="00707193" w14:paraId="0FE8BDB3" w14:textId="77777777" w:rsidTr="00722BFA">
        <w:trPr>
          <w:gridAfter w:val="1"/>
          <w:wAfter w:w="70" w:type="dxa"/>
          <w:trHeight w:val="420"/>
        </w:trPr>
        <w:tc>
          <w:tcPr>
            <w:tcW w:w="9428" w:type="dxa"/>
            <w:gridSpan w:val="3"/>
            <w:vMerge w:val="restart"/>
            <w:tcBorders>
              <w:top w:val="nil"/>
              <w:left w:val="nil"/>
            </w:tcBorders>
            <w:shd w:val="clear" w:color="auto" w:fill="auto"/>
            <w:noWrap/>
            <w:vAlign w:val="bottom"/>
            <w:hideMark/>
          </w:tcPr>
          <w:p w14:paraId="1439AA18"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p w14:paraId="283541A0" w14:textId="23EF5D9F"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Naziv:</w:t>
            </w:r>
            <w:r w:rsidRPr="00707193">
              <w:rPr>
                <w:rFonts w:ascii="Open Sans" w:eastAsia="Times New Roman" w:hAnsi="Open Sans" w:cs="Open Sans"/>
                <w:b/>
                <w:sz w:val="20"/>
                <w:szCs w:val="20"/>
                <w:lang w:eastAsia="sl-SI"/>
              </w:rPr>
              <w:t xml:space="preserve"> JAVNO PODJETJE ENERGETIKA LJUBLJANA d.o.o., Verovškova ulica 62, 1000 Ljubljana</w:t>
            </w:r>
          </w:p>
          <w:p w14:paraId="30E76A9D" w14:textId="77777777" w:rsidR="00043B7A" w:rsidRPr="00707193" w:rsidRDefault="00043B7A" w:rsidP="00A6023A">
            <w:pPr>
              <w:keepNext/>
              <w:keepLines/>
              <w:spacing w:after="0" w:line="240" w:lineRule="auto"/>
              <w:jc w:val="both"/>
              <w:rPr>
                <w:rFonts w:ascii="Open Sans" w:eastAsia="Times New Roman" w:hAnsi="Open Sans" w:cs="Open Sans"/>
                <w:b/>
                <w:sz w:val="20"/>
                <w:szCs w:val="20"/>
                <w:lang w:eastAsia="sl-SI"/>
              </w:rPr>
            </w:pPr>
          </w:p>
          <w:p w14:paraId="1E236D86"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 xml:space="preserve">ID davčna številka: </w:t>
            </w:r>
            <w:r w:rsidRPr="00707193">
              <w:rPr>
                <w:rFonts w:ascii="Open Sans" w:eastAsia="Times New Roman" w:hAnsi="Open Sans" w:cs="Open Sans"/>
                <w:b/>
                <w:sz w:val="20"/>
                <w:szCs w:val="20"/>
                <w:lang w:eastAsia="sl-SI"/>
              </w:rPr>
              <w:t>SI23034033</w:t>
            </w:r>
          </w:p>
          <w:p w14:paraId="502D625B" w14:textId="22DB4D8A"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p w14:paraId="78230B21"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 xml:space="preserve">Matična številka: </w:t>
            </w:r>
            <w:r w:rsidRPr="00707193">
              <w:rPr>
                <w:rFonts w:ascii="Open Sans" w:eastAsia="Times New Roman" w:hAnsi="Open Sans" w:cs="Open Sans"/>
                <w:b/>
                <w:sz w:val="20"/>
                <w:szCs w:val="20"/>
                <w:lang w:eastAsia="sl-SI"/>
              </w:rPr>
              <w:t>5226406000</w:t>
            </w:r>
          </w:p>
          <w:p w14:paraId="736EFB87" w14:textId="523A5E94"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p w14:paraId="03B464B4"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 xml:space="preserve">Šifra dejavnosti: </w:t>
            </w:r>
            <w:r w:rsidRPr="00707193">
              <w:rPr>
                <w:rFonts w:ascii="Open Sans" w:eastAsia="Times New Roman" w:hAnsi="Open Sans" w:cs="Open Sans"/>
                <w:b/>
                <w:sz w:val="20"/>
                <w:szCs w:val="20"/>
                <w:lang w:eastAsia="sl-SI"/>
              </w:rPr>
              <w:t>35.300</w:t>
            </w:r>
          </w:p>
          <w:p w14:paraId="3A880E34" w14:textId="244B3D7E"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p w14:paraId="1095BF4E"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 xml:space="preserve">Telefon: </w:t>
            </w:r>
            <w:r w:rsidRPr="00707193">
              <w:rPr>
                <w:rFonts w:ascii="Open Sans" w:eastAsia="Times New Roman" w:hAnsi="Open Sans" w:cs="Open Sans"/>
                <w:b/>
                <w:sz w:val="20"/>
                <w:szCs w:val="20"/>
                <w:lang w:eastAsia="sl-SI"/>
              </w:rPr>
              <w:t>01 588 90 00</w:t>
            </w:r>
          </w:p>
          <w:p w14:paraId="5BD8C1B7" w14:textId="7582C98F"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p w14:paraId="258C7408"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 xml:space="preserve">Fax: </w:t>
            </w:r>
            <w:r w:rsidRPr="00707193">
              <w:rPr>
                <w:rFonts w:ascii="Open Sans" w:eastAsia="Times New Roman" w:hAnsi="Open Sans" w:cs="Open Sans"/>
                <w:b/>
                <w:sz w:val="20"/>
                <w:szCs w:val="20"/>
                <w:lang w:eastAsia="sl-SI"/>
              </w:rPr>
              <w:t>01 588 91 09</w:t>
            </w:r>
          </w:p>
          <w:p w14:paraId="184C15A0" w14:textId="357B7B65"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p w14:paraId="39E64FE0"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E-pošta:</w:t>
            </w:r>
            <w:r w:rsidRPr="00707193">
              <w:rPr>
                <w:rFonts w:ascii="Open Sans" w:eastAsia="Times New Roman" w:hAnsi="Open Sans" w:cs="Open Sans"/>
                <w:b/>
                <w:sz w:val="20"/>
                <w:szCs w:val="20"/>
                <w:lang w:eastAsia="sl-SI"/>
              </w:rPr>
              <w:t xml:space="preserve"> </w:t>
            </w:r>
            <w:hyperlink r:id="rId22" w:history="1">
              <w:r w:rsidRPr="00707193">
                <w:rPr>
                  <w:rStyle w:val="Hiperpovezava"/>
                  <w:rFonts w:ascii="Open Sans" w:eastAsia="Times New Roman" w:hAnsi="Open Sans" w:cs="Open Sans"/>
                  <w:b/>
                  <w:sz w:val="20"/>
                  <w:szCs w:val="20"/>
                  <w:lang w:eastAsia="sl-SI"/>
                </w:rPr>
                <w:t>info@energetika.si</w:t>
              </w:r>
            </w:hyperlink>
            <w:r w:rsidRPr="00707193">
              <w:rPr>
                <w:rFonts w:ascii="Open Sans" w:eastAsia="Times New Roman" w:hAnsi="Open Sans" w:cs="Open Sans"/>
                <w:b/>
                <w:sz w:val="20"/>
                <w:szCs w:val="20"/>
                <w:lang w:eastAsia="sl-SI"/>
              </w:rPr>
              <w:t xml:space="preserve"> </w:t>
            </w:r>
          </w:p>
          <w:p w14:paraId="5393196B" w14:textId="5D39A2B0"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p w14:paraId="4D42FDEE"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Ime in priimek zakonitega zastopnika oz. odgovorne osebe:</w:t>
            </w:r>
            <w:r w:rsidRPr="00707193">
              <w:rPr>
                <w:rFonts w:ascii="Open Sans" w:eastAsia="Times New Roman" w:hAnsi="Open Sans" w:cs="Open Sans"/>
                <w:b/>
                <w:sz w:val="20"/>
                <w:szCs w:val="20"/>
                <w:lang w:eastAsia="sl-SI"/>
              </w:rPr>
              <w:t xml:space="preserve"> Samo Lozej, direktor</w:t>
            </w:r>
          </w:p>
          <w:p w14:paraId="1E14680F"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tc>
      </w:tr>
      <w:tr w:rsidR="00722BFA" w:rsidRPr="00707193" w14:paraId="1F20A1E2"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2D9097E9"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tc>
      </w:tr>
      <w:tr w:rsidR="00722BFA" w:rsidRPr="00707193" w14:paraId="1B273F83"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0E818DBD"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tc>
      </w:tr>
      <w:tr w:rsidR="00722BFA" w:rsidRPr="00707193" w14:paraId="459B604C"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12BF07D0"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tc>
      </w:tr>
      <w:tr w:rsidR="00722BFA" w:rsidRPr="00707193" w14:paraId="4E8B6383"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09D86AF1"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tc>
      </w:tr>
      <w:tr w:rsidR="00722BFA" w:rsidRPr="00707193" w14:paraId="501D3F58"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3740E851" w14:textId="77777777" w:rsidR="00722BFA" w:rsidRPr="00707193" w:rsidRDefault="00722BFA" w:rsidP="00A6023A">
            <w:pPr>
              <w:keepNext/>
              <w:keepLines/>
              <w:spacing w:after="0" w:line="240" w:lineRule="auto"/>
              <w:jc w:val="both"/>
              <w:rPr>
                <w:rFonts w:ascii="Open Sans" w:eastAsia="Times New Roman" w:hAnsi="Open Sans" w:cs="Open Sans"/>
                <w:b/>
                <w:sz w:val="20"/>
                <w:szCs w:val="20"/>
                <w:lang w:eastAsia="sl-SI"/>
              </w:rPr>
            </w:pPr>
          </w:p>
        </w:tc>
      </w:tr>
      <w:tr w:rsidR="006050B5" w:rsidRPr="00707193" w14:paraId="52F475E7" w14:textId="77777777" w:rsidTr="00E121AE">
        <w:trPr>
          <w:trHeight w:val="300"/>
        </w:trPr>
        <w:tc>
          <w:tcPr>
            <w:tcW w:w="9498"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0D13FD98" w14:textId="77777777" w:rsidR="006050B5" w:rsidRPr="00707193" w:rsidRDefault="006050B5" w:rsidP="00A6023A">
            <w:pPr>
              <w:keepNext/>
              <w:keepLines/>
              <w:spacing w:after="0" w:line="240" w:lineRule="auto"/>
              <w:jc w:val="both"/>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PODATKI O POOBLAŠČENCU</w:t>
            </w:r>
          </w:p>
        </w:tc>
      </w:tr>
      <w:tr w:rsidR="00722BFA" w:rsidRPr="00707193" w14:paraId="68F34775" w14:textId="77777777" w:rsidTr="00722BFA">
        <w:trPr>
          <w:gridAfter w:val="1"/>
          <w:wAfter w:w="70" w:type="dxa"/>
          <w:trHeight w:val="420"/>
        </w:trPr>
        <w:tc>
          <w:tcPr>
            <w:tcW w:w="9428" w:type="dxa"/>
            <w:gridSpan w:val="3"/>
            <w:vMerge w:val="restart"/>
            <w:tcBorders>
              <w:top w:val="nil"/>
              <w:left w:val="nil"/>
            </w:tcBorders>
            <w:shd w:val="clear" w:color="auto" w:fill="auto"/>
            <w:noWrap/>
            <w:vAlign w:val="bottom"/>
            <w:hideMark/>
          </w:tcPr>
          <w:p w14:paraId="27BB8283"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p w14:paraId="5F8AB401" w14:textId="7D1B642D"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Naziv, firma in sedež pravne osebe:</w:t>
            </w:r>
          </w:p>
          <w:p w14:paraId="67287117"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p w14:paraId="15875A52" w14:textId="0D908350"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 xml:space="preserve">ID davčna številka: </w:t>
            </w:r>
            <w:r w:rsidRPr="00707193">
              <w:rPr>
                <w:rFonts w:ascii="Open Sans" w:eastAsia="Times New Roman" w:hAnsi="Open Sans" w:cs="Open Sans"/>
                <w:b/>
                <w:sz w:val="20"/>
                <w:szCs w:val="20"/>
                <w:lang w:eastAsia="sl-SI"/>
              </w:rPr>
              <w:t>SI________</w:t>
            </w:r>
          </w:p>
          <w:p w14:paraId="04A0C2E6"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p w14:paraId="2661B37E" w14:textId="3DC656BB"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Matična številka: __________</w:t>
            </w:r>
          </w:p>
          <w:p w14:paraId="41242BE4"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p w14:paraId="23B4A086" w14:textId="011BEA35"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Telefon: ____________</w:t>
            </w:r>
          </w:p>
          <w:p w14:paraId="07FDDD6D"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p w14:paraId="312464CF" w14:textId="64C73641"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E-pošta:</w:t>
            </w:r>
            <w:r w:rsidRPr="00707193">
              <w:rPr>
                <w:rFonts w:ascii="Open Sans" w:eastAsia="Times New Roman" w:hAnsi="Open Sans" w:cs="Open Sans"/>
                <w:b/>
                <w:sz w:val="20"/>
                <w:szCs w:val="20"/>
                <w:lang w:eastAsia="sl-SI"/>
              </w:rPr>
              <w:t xml:space="preserve"> </w:t>
            </w:r>
            <w:hyperlink r:id="rId23" w:history="1"/>
            <w:r w:rsidRPr="00707193">
              <w:rPr>
                <w:rStyle w:val="Hiperpovezava"/>
                <w:rFonts w:ascii="Open Sans" w:eastAsia="Times New Roman" w:hAnsi="Open Sans" w:cs="Open Sans"/>
                <w:b/>
                <w:sz w:val="20"/>
                <w:szCs w:val="20"/>
                <w:lang w:eastAsia="sl-SI"/>
              </w:rPr>
              <w:t>__________________</w:t>
            </w:r>
          </w:p>
          <w:p w14:paraId="5C3C143E"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p w14:paraId="6E3100A9" w14:textId="707E2D17" w:rsidR="00722BFA" w:rsidRPr="00707193" w:rsidRDefault="00722BFA" w:rsidP="00722BFA">
            <w:pPr>
              <w:keepNext/>
              <w:keepLines/>
              <w:spacing w:after="0" w:line="240" w:lineRule="auto"/>
              <w:jc w:val="both"/>
              <w:rPr>
                <w:rFonts w:ascii="Open Sans" w:eastAsia="Times New Roman" w:hAnsi="Open Sans" w:cs="Open Sans"/>
                <w:b/>
                <w:sz w:val="20"/>
                <w:szCs w:val="20"/>
                <w:lang w:eastAsia="sl-SI"/>
              </w:rPr>
            </w:pPr>
            <w:r w:rsidRPr="00707193">
              <w:rPr>
                <w:rFonts w:ascii="Open Sans" w:eastAsia="Times New Roman" w:hAnsi="Open Sans" w:cs="Open Sans"/>
                <w:bCs/>
                <w:sz w:val="20"/>
                <w:szCs w:val="20"/>
                <w:lang w:eastAsia="sl-SI"/>
              </w:rPr>
              <w:t>Ime in priimek zakonitega zastopnika oz. odgovorne osebe:</w:t>
            </w:r>
            <w:r w:rsidRPr="00707193">
              <w:rPr>
                <w:rFonts w:ascii="Open Sans" w:eastAsia="Times New Roman" w:hAnsi="Open Sans" w:cs="Open Sans"/>
                <w:b/>
                <w:sz w:val="20"/>
                <w:szCs w:val="20"/>
                <w:lang w:eastAsia="sl-SI"/>
              </w:rPr>
              <w:t xml:space="preserve"> _______________</w:t>
            </w:r>
          </w:p>
        </w:tc>
      </w:tr>
      <w:tr w:rsidR="00722BFA" w:rsidRPr="00707193" w14:paraId="67540EA1"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75340295"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tc>
      </w:tr>
      <w:tr w:rsidR="00722BFA" w:rsidRPr="00707193" w14:paraId="4D8A95F6"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18F0160C"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tc>
      </w:tr>
      <w:tr w:rsidR="00722BFA" w:rsidRPr="00707193" w14:paraId="718FC211"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3BB388B1"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tc>
      </w:tr>
      <w:tr w:rsidR="00722BFA" w:rsidRPr="00707193" w14:paraId="7CE1C3BF" w14:textId="77777777" w:rsidTr="00722BFA">
        <w:trPr>
          <w:gridAfter w:val="1"/>
          <w:wAfter w:w="70" w:type="dxa"/>
          <w:trHeight w:val="420"/>
        </w:trPr>
        <w:tc>
          <w:tcPr>
            <w:tcW w:w="9428" w:type="dxa"/>
            <w:gridSpan w:val="3"/>
            <w:vMerge/>
            <w:tcBorders>
              <w:left w:val="nil"/>
            </w:tcBorders>
            <w:shd w:val="clear" w:color="auto" w:fill="auto"/>
            <w:noWrap/>
            <w:vAlign w:val="bottom"/>
            <w:hideMark/>
          </w:tcPr>
          <w:p w14:paraId="490FC412" w14:textId="77777777" w:rsidR="00722BFA" w:rsidRPr="00707193" w:rsidRDefault="00722BFA" w:rsidP="00A311E1">
            <w:pPr>
              <w:keepNext/>
              <w:keepLines/>
              <w:spacing w:after="0" w:line="240" w:lineRule="auto"/>
              <w:jc w:val="both"/>
              <w:rPr>
                <w:rFonts w:ascii="Open Sans" w:eastAsia="Times New Roman" w:hAnsi="Open Sans" w:cs="Open Sans"/>
                <w:b/>
                <w:sz w:val="20"/>
                <w:szCs w:val="20"/>
                <w:lang w:eastAsia="sl-SI"/>
              </w:rPr>
            </w:pPr>
          </w:p>
        </w:tc>
      </w:tr>
      <w:tr w:rsidR="00F84575" w:rsidRPr="00707193" w14:paraId="2DE3106E" w14:textId="77777777" w:rsidTr="00124861">
        <w:trPr>
          <w:trHeight w:val="300"/>
        </w:trPr>
        <w:tc>
          <w:tcPr>
            <w:tcW w:w="9498" w:type="dxa"/>
            <w:gridSpan w:val="4"/>
            <w:tcBorders>
              <w:top w:val="nil"/>
              <w:left w:val="nil"/>
              <w:bottom w:val="nil"/>
              <w:right w:val="nil"/>
            </w:tcBorders>
            <w:shd w:val="clear" w:color="auto" w:fill="auto"/>
            <w:noWrap/>
            <w:vAlign w:val="bottom"/>
            <w:hideMark/>
          </w:tcPr>
          <w:p w14:paraId="46906E44" w14:textId="77777777" w:rsidR="00F84575" w:rsidRPr="00707193" w:rsidRDefault="00F84575" w:rsidP="00A6023A">
            <w:pPr>
              <w:keepNext/>
              <w:keepLines/>
              <w:spacing w:after="0" w:line="240" w:lineRule="auto"/>
              <w:jc w:val="both"/>
              <w:rPr>
                <w:rFonts w:ascii="Open Sans" w:eastAsia="Times New Roman" w:hAnsi="Open Sans" w:cs="Open Sans"/>
                <w:sz w:val="20"/>
                <w:szCs w:val="20"/>
                <w:lang w:eastAsia="sl-SI"/>
              </w:rPr>
            </w:pPr>
          </w:p>
        </w:tc>
      </w:tr>
      <w:tr w:rsidR="006050B5" w:rsidRPr="00707193" w14:paraId="657B49D4" w14:textId="77777777" w:rsidTr="00E121AE">
        <w:trPr>
          <w:trHeight w:val="300"/>
        </w:trPr>
        <w:tc>
          <w:tcPr>
            <w:tcW w:w="9498"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7AFA0ABF" w14:textId="77777777" w:rsidR="006050B5" w:rsidRPr="00707193" w:rsidRDefault="006050B5" w:rsidP="00A6023A">
            <w:pPr>
              <w:keepNext/>
              <w:keepLines/>
              <w:spacing w:after="0" w:line="240" w:lineRule="auto"/>
              <w:jc w:val="both"/>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OBSEG IN ČASOVNA VELJAVNOST POOBLASTILA</w:t>
            </w:r>
          </w:p>
        </w:tc>
      </w:tr>
      <w:tr w:rsidR="00043B7A" w:rsidRPr="00707193" w14:paraId="19595BBF" w14:textId="77777777" w:rsidTr="009619BD">
        <w:trPr>
          <w:trHeight w:val="420"/>
        </w:trPr>
        <w:tc>
          <w:tcPr>
            <w:tcW w:w="9498" w:type="dxa"/>
            <w:gridSpan w:val="4"/>
            <w:tcBorders>
              <w:top w:val="nil"/>
              <w:left w:val="nil"/>
              <w:bottom w:val="nil"/>
              <w:right w:val="nil"/>
            </w:tcBorders>
            <w:shd w:val="clear" w:color="auto" w:fill="auto"/>
            <w:noWrap/>
            <w:vAlign w:val="bottom"/>
            <w:hideMark/>
          </w:tcPr>
          <w:p w14:paraId="47F4E747" w14:textId="6FECFDC8" w:rsidR="00043B7A" w:rsidRPr="00707193" w:rsidRDefault="00043B7A" w:rsidP="00043B7A">
            <w:pPr>
              <w:keepNext/>
              <w:keepLines/>
              <w:spacing w:after="0" w:line="240" w:lineRule="auto"/>
              <w:jc w:val="both"/>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1. Pooblastilo velja za vlaganje in podpisovanje evidenčnih listov v sistemu IS-ODPADKI</w:t>
            </w:r>
          </w:p>
        </w:tc>
      </w:tr>
      <w:tr w:rsidR="006050B5" w:rsidRPr="00707193" w14:paraId="4CEAF3E3" w14:textId="77777777" w:rsidTr="00E121AE">
        <w:trPr>
          <w:trHeight w:val="300"/>
        </w:trPr>
        <w:tc>
          <w:tcPr>
            <w:tcW w:w="739" w:type="dxa"/>
            <w:tcBorders>
              <w:top w:val="nil"/>
              <w:left w:val="nil"/>
              <w:bottom w:val="nil"/>
              <w:right w:val="nil"/>
            </w:tcBorders>
            <w:shd w:val="clear" w:color="auto" w:fill="auto"/>
            <w:noWrap/>
            <w:vAlign w:val="bottom"/>
            <w:hideMark/>
          </w:tcPr>
          <w:p w14:paraId="142176C5" w14:textId="77777777" w:rsidR="006050B5" w:rsidRPr="00707193" w:rsidRDefault="006050B5" w:rsidP="00A6023A">
            <w:pPr>
              <w:keepNext/>
              <w:keepLines/>
              <w:spacing w:after="0" w:line="240" w:lineRule="auto"/>
              <w:jc w:val="both"/>
              <w:rPr>
                <w:rFonts w:ascii="Open Sans" w:eastAsia="Times New Roman" w:hAnsi="Open Sans" w:cs="Open Sans"/>
                <w:b/>
                <w:bCs/>
                <w:sz w:val="20"/>
                <w:szCs w:val="20"/>
                <w:lang w:eastAsia="sl-SI"/>
              </w:rPr>
            </w:pPr>
          </w:p>
        </w:tc>
        <w:tc>
          <w:tcPr>
            <w:tcW w:w="8759" w:type="dxa"/>
            <w:gridSpan w:val="3"/>
            <w:tcBorders>
              <w:top w:val="nil"/>
              <w:left w:val="nil"/>
              <w:bottom w:val="nil"/>
              <w:right w:val="nil"/>
            </w:tcBorders>
            <w:shd w:val="clear" w:color="auto" w:fill="auto"/>
            <w:noWrap/>
            <w:vAlign w:val="bottom"/>
            <w:hideMark/>
          </w:tcPr>
          <w:p w14:paraId="62D628E0" w14:textId="77777777" w:rsidR="006050B5" w:rsidRPr="00707193" w:rsidRDefault="006050B5" w:rsidP="00A6023A">
            <w:pPr>
              <w:keepNext/>
              <w:keepLines/>
              <w:spacing w:after="0" w:line="240" w:lineRule="auto"/>
              <w:jc w:val="both"/>
              <w:rPr>
                <w:rFonts w:ascii="Open Sans" w:eastAsia="Times New Roman" w:hAnsi="Open Sans" w:cs="Open Sans"/>
                <w:b/>
                <w:bCs/>
                <w:sz w:val="20"/>
                <w:szCs w:val="20"/>
                <w:lang w:eastAsia="sl-SI"/>
              </w:rPr>
            </w:pPr>
          </w:p>
        </w:tc>
      </w:tr>
      <w:tr w:rsidR="00043B7A" w:rsidRPr="00707193" w14:paraId="0CCAC5A7" w14:textId="77777777" w:rsidTr="00F769DF">
        <w:trPr>
          <w:trHeight w:val="300"/>
        </w:trPr>
        <w:tc>
          <w:tcPr>
            <w:tcW w:w="9498" w:type="dxa"/>
            <w:gridSpan w:val="4"/>
            <w:tcBorders>
              <w:top w:val="nil"/>
              <w:left w:val="nil"/>
              <w:bottom w:val="nil"/>
              <w:right w:val="nil"/>
            </w:tcBorders>
            <w:shd w:val="clear" w:color="auto" w:fill="auto"/>
            <w:noWrap/>
            <w:vAlign w:val="bottom"/>
            <w:hideMark/>
          </w:tcPr>
          <w:p w14:paraId="195FD713" w14:textId="17C9CE3D" w:rsidR="00043B7A" w:rsidRPr="00707193" w:rsidRDefault="00043B7A" w:rsidP="00043B7A">
            <w:pPr>
              <w:keepNext/>
              <w:keepLines/>
              <w:spacing w:after="0" w:line="240" w:lineRule="auto"/>
              <w:jc w:val="both"/>
              <w:rPr>
                <w:rFonts w:ascii="Open Sans" w:eastAsia="Times New Roman" w:hAnsi="Open Sans" w:cs="Open Sans"/>
                <w:b/>
                <w:bCs/>
                <w:sz w:val="20"/>
                <w:szCs w:val="20"/>
                <w:lang w:eastAsia="sl-SI"/>
              </w:rPr>
            </w:pPr>
            <w:r w:rsidRPr="00707193">
              <w:rPr>
                <w:rFonts w:ascii="Open Sans" w:eastAsia="Times New Roman" w:hAnsi="Open Sans" w:cs="Open Sans"/>
                <w:b/>
                <w:bCs/>
                <w:sz w:val="20"/>
                <w:szCs w:val="20"/>
                <w:lang w:eastAsia="sl-SI"/>
              </w:rPr>
              <w:t xml:space="preserve">2. Pooblastilo velja za čas veljavnosti okvirnega sporazuma št. </w:t>
            </w:r>
            <w:r w:rsidR="00F046F7" w:rsidRPr="00707193">
              <w:rPr>
                <w:rFonts w:ascii="Open Sans" w:eastAsia="Times New Roman" w:hAnsi="Open Sans" w:cs="Open Sans"/>
                <w:b/>
                <w:bCs/>
                <w:sz w:val="20"/>
                <w:szCs w:val="20"/>
                <w:lang w:eastAsia="sl-SI"/>
              </w:rPr>
              <w:t>ENLJ-SOT-251/26</w:t>
            </w:r>
            <w:r w:rsidRPr="00707193">
              <w:rPr>
                <w:rFonts w:ascii="Open Sans" w:eastAsia="Times New Roman" w:hAnsi="Open Sans" w:cs="Open Sans"/>
                <w:b/>
                <w:bCs/>
                <w:sz w:val="20"/>
                <w:szCs w:val="20"/>
                <w:lang w:eastAsia="sl-SI"/>
              </w:rPr>
              <w:t>.</w:t>
            </w:r>
          </w:p>
        </w:tc>
      </w:tr>
      <w:tr w:rsidR="006050B5" w:rsidRPr="00707193" w14:paraId="1E47DA6A" w14:textId="77777777" w:rsidTr="00E121AE">
        <w:trPr>
          <w:trHeight w:val="300"/>
        </w:trPr>
        <w:tc>
          <w:tcPr>
            <w:tcW w:w="739" w:type="dxa"/>
            <w:tcBorders>
              <w:top w:val="nil"/>
              <w:left w:val="nil"/>
              <w:bottom w:val="nil"/>
              <w:right w:val="nil"/>
            </w:tcBorders>
            <w:shd w:val="clear" w:color="auto" w:fill="auto"/>
            <w:noWrap/>
            <w:vAlign w:val="bottom"/>
            <w:hideMark/>
          </w:tcPr>
          <w:p w14:paraId="5A0D51A9" w14:textId="77777777" w:rsidR="006050B5" w:rsidRPr="00707193" w:rsidRDefault="006050B5" w:rsidP="00A6023A">
            <w:pPr>
              <w:keepNext/>
              <w:keepLines/>
              <w:spacing w:after="0" w:line="240" w:lineRule="auto"/>
              <w:jc w:val="both"/>
              <w:rPr>
                <w:rFonts w:ascii="Open Sans" w:eastAsia="Times New Roman" w:hAnsi="Open Sans" w:cs="Open Sans"/>
                <w:b/>
                <w:sz w:val="20"/>
                <w:szCs w:val="20"/>
                <w:lang w:eastAsia="sl-SI"/>
              </w:rPr>
            </w:pPr>
          </w:p>
        </w:tc>
        <w:tc>
          <w:tcPr>
            <w:tcW w:w="8759" w:type="dxa"/>
            <w:gridSpan w:val="3"/>
            <w:tcBorders>
              <w:top w:val="nil"/>
              <w:left w:val="nil"/>
              <w:bottom w:val="nil"/>
              <w:right w:val="nil"/>
            </w:tcBorders>
            <w:shd w:val="clear" w:color="auto" w:fill="auto"/>
            <w:noWrap/>
            <w:vAlign w:val="bottom"/>
            <w:hideMark/>
          </w:tcPr>
          <w:p w14:paraId="4C02B0DD" w14:textId="77777777" w:rsidR="006050B5" w:rsidRPr="00707193" w:rsidRDefault="006050B5" w:rsidP="00A6023A">
            <w:pPr>
              <w:keepNext/>
              <w:keepLines/>
              <w:spacing w:after="0" w:line="240" w:lineRule="auto"/>
              <w:jc w:val="both"/>
              <w:rPr>
                <w:rFonts w:ascii="Open Sans" w:eastAsia="Times New Roman" w:hAnsi="Open Sans" w:cs="Open Sans"/>
                <w:b/>
                <w:sz w:val="20"/>
                <w:szCs w:val="20"/>
                <w:lang w:eastAsia="sl-SI"/>
              </w:rPr>
            </w:pPr>
          </w:p>
        </w:tc>
      </w:tr>
      <w:tr w:rsidR="006050B5" w:rsidRPr="00707193" w14:paraId="2E33BC02" w14:textId="77777777" w:rsidTr="00E121AE">
        <w:trPr>
          <w:trHeight w:val="300"/>
        </w:trPr>
        <w:tc>
          <w:tcPr>
            <w:tcW w:w="9498" w:type="dxa"/>
            <w:gridSpan w:val="4"/>
            <w:tcBorders>
              <w:top w:val="nil"/>
              <w:left w:val="nil"/>
              <w:bottom w:val="nil"/>
              <w:right w:val="nil"/>
            </w:tcBorders>
            <w:shd w:val="clear" w:color="auto" w:fill="auto"/>
            <w:noWrap/>
            <w:vAlign w:val="bottom"/>
            <w:hideMark/>
          </w:tcPr>
          <w:p w14:paraId="4592DCF7" w14:textId="77777777" w:rsidR="006050B5" w:rsidRPr="00707193" w:rsidRDefault="006050B5" w:rsidP="00A6023A">
            <w:pPr>
              <w:keepNext/>
              <w:keepLines/>
              <w:spacing w:after="0" w:line="240" w:lineRule="auto"/>
              <w:jc w:val="both"/>
              <w:rPr>
                <w:rFonts w:ascii="Open Sans" w:eastAsia="Times New Roman" w:hAnsi="Open Sans" w:cs="Open Sans"/>
                <w:b/>
                <w:sz w:val="20"/>
                <w:szCs w:val="20"/>
                <w:lang w:eastAsia="sl-SI"/>
              </w:rPr>
            </w:pPr>
          </w:p>
        </w:tc>
      </w:tr>
      <w:tr w:rsidR="006050B5" w:rsidRPr="00707193" w14:paraId="2A3D571B" w14:textId="77777777" w:rsidTr="00E121AE">
        <w:trPr>
          <w:trHeight w:val="227"/>
        </w:trPr>
        <w:tc>
          <w:tcPr>
            <w:tcW w:w="3403" w:type="dxa"/>
            <w:gridSpan w:val="2"/>
            <w:tcBorders>
              <w:top w:val="nil"/>
              <w:left w:val="nil"/>
              <w:bottom w:val="nil"/>
              <w:right w:val="nil"/>
            </w:tcBorders>
            <w:shd w:val="clear" w:color="auto" w:fill="auto"/>
            <w:noWrap/>
            <w:vAlign w:val="bottom"/>
            <w:hideMark/>
          </w:tcPr>
          <w:p w14:paraId="11C06F1F" w14:textId="77777777" w:rsidR="006050B5" w:rsidRPr="00707193" w:rsidRDefault="006050B5" w:rsidP="00A6023A">
            <w:pPr>
              <w:keepNext/>
              <w:keepLines/>
              <w:spacing w:after="0" w:line="240" w:lineRule="auto"/>
              <w:jc w:val="both"/>
              <w:rPr>
                <w:rFonts w:ascii="Open Sans" w:eastAsia="Times New Roman" w:hAnsi="Open Sans" w:cs="Open Sans"/>
                <w:bCs/>
                <w:sz w:val="20"/>
                <w:szCs w:val="20"/>
                <w:lang w:eastAsia="sl-SI"/>
              </w:rPr>
            </w:pPr>
            <w:r w:rsidRPr="00707193">
              <w:rPr>
                <w:rFonts w:ascii="Open Sans" w:eastAsia="Times New Roman" w:hAnsi="Open Sans" w:cs="Open Sans"/>
                <w:bCs/>
                <w:sz w:val="20"/>
                <w:szCs w:val="20"/>
                <w:lang w:eastAsia="sl-SI"/>
              </w:rPr>
              <w:t>Datum: _____________________ </w:t>
            </w:r>
          </w:p>
        </w:tc>
        <w:tc>
          <w:tcPr>
            <w:tcW w:w="6095" w:type="dxa"/>
            <w:gridSpan w:val="2"/>
            <w:tcBorders>
              <w:top w:val="nil"/>
              <w:left w:val="nil"/>
              <w:bottom w:val="nil"/>
              <w:right w:val="nil"/>
            </w:tcBorders>
            <w:shd w:val="clear" w:color="auto" w:fill="auto"/>
            <w:noWrap/>
            <w:vAlign w:val="bottom"/>
            <w:hideMark/>
          </w:tcPr>
          <w:p w14:paraId="1E73BC4D" w14:textId="77777777" w:rsidR="006050B5" w:rsidRPr="00707193" w:rsidRDefault="006050B5" w:rsidP="00A6023A">
            <w:pPr>
              <w:keepNext/>
              <w:keepLines/>
              <w:spacing w:after="0" w:line="240" w:lineRule="auto"/>
              <w:jc w:val="both"/>
              <w:rPr>
                <w:rFonts w:ascii="Open Sans" w:eastAsia="Times New Roman" w:hAnsi="Open Sans" w:cs="Open Sans"/>
                <w:bCs/>
                <w:sz w:val="20"/>
                <w:szCs w:val="20"/>
                <w:lang w:eastAsia="sl-SI"/>
              </w:rPr>
            </w:pPr>
          </w:p>
          <w:p w14:paraId="590B86C0" w14:textId="77777777" w:rsidR="006050B5" w:rsidRPr="00707193" w:rsidRDefault="006050B5" w:rsidP="00A6023A">
            <w:pPr>
              <w:keepNext/>
              <w:keepLines/>
              <w:spacing w:after="0" w:line="240" w:lineRule="auto"/>
              <w:jc w:val="both"/>
              <w:rPr>
                <w:rFonts w:ascii="Open Sans" w:eastAsia="Times New Roman" w:hAnsi="Open Sans" w:cs="Open Sans"/>
                <w:bCs/>
                <w:sz w:val="20"/>
                <w:szCs w:val="20"/>
                <w:lang w:eastAsia="sl-SI"/>
              </w:rPr>
            </w:pPr>
            <w:r w:rsidRPr="00707193">
              <w:rPr>
                <w:rFonts w:ascii="Open Sans" w:eastAsia="Times New Roman" w:hAnsi="Open Sans" w:cs="Open Sans"/>
                <w:bCs/>
                <w:sz w:val="20"/>
                <w:szCs w:val="20"/>
                <w:lang w:eastAsia="sl-SI"/>
              </w:rPr>
              <w:t>Podpis pooblastitelja: ________________________________ </w:t>
            </w:r>
          </w:p>
        </w:tc>
      </w:tr>
    </w:tbl>
    <w:p w14:paraId="4DD67B8C" w14:textId="77777777" w:rsidR="006D7284" w:rsidRPr="00707193" w:rsidRDefault="006050B5" w:rsidP="00A6023A">
      <w:pPr>
        <w:keepNext/>
        <w:keepLines/>
        <w:spacing w:after="0" w:line="240" w:lineRule="auto"/>
        <w:jc w:val="both"/>
        <w:rPr>
          <w:rFonts w:ascii="Open Sans" w:hAnsi="Open Sans" w:cs="Open Sans"/>
          <w:bCs/>
          <w:sz w:val="20"/>
          <w:szCs w:val="20"/>
        </w:rPr>
      </w:pPr>
      <w:r w:rsidRPr="00707193">
        <w:rPr>
          <w:rFonts w:ascii="Open Sans" w:eastAsia="Times New Roman" w:hAnsi="Open Sans" w:cs="Open Sans"/>
          <w:bC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D0701" w:rsidRPr="00707193" w14:paraId="36C33FD7" w14:textId="77777777" w:rsidTr="00374D31">
        <w:tc>
          <w:tcPr>
            <w:tcW w:w="9426" w:type="dxa"/>
            <w:tcBorders>
              <w:top w:val="single" w:sz="4" w:space="0" w:color="auto"/>
              <w:bottom w:val="single" w:sz="4" w:space="0" w:color="auto"/>
            </w:tcBorders>
          </w:tcPr>
          <w:p w14:paraId="384E814D" w14:textId="77777777" w:rsidR="005D0701" w:rsidRPr="00707193" w:rsidRDefault="005D0701"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noProof/>
                <w:sz w:val="20"/>
                <w:szCs w:val="20"/>
                <w:lang w:eastAsia="sl-SI"/>
              </w:rPr>
              <w:lastRenderedPageBreak/>
              <w:br w:type="page"/>
            </w:r>
            <w:r w:rsidRPr="00707193">
              <w:rPr>
                <w:rFonts w:ascii="Open Sans" w:hAnsi="Open Sans" w:cs="Open Sans"/>
                <w:sz w:val="20"/>
                <w:szCs w:val="20"/>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bookmarkStart w:id="25" w:name="_Toc181518632"/>
            <w:r w:rsidRPr="00707193">
              <w:rPr>
                <w:rFonts w:ascii="Open Sans" w:hAnsi="Open Sans" w:cs="Open Sans"/>
                <w:bCs/>
                <w:noProof/>
                <w:sz w:val="20"/>
                <w:szCs w:val="20"/>
              </w:rPr>
              <w:t>VZOREC MENIČNE IZJAVE ZA DOBRO IZVEDBO OBVEZNOSTI PO OKVIRNEM SPORAZUMU</w:t>
            </w:r>
            <w:bookmarkEnd w:id="25"/>
            <w:r w:rsidRPr="00707193">
              <w:rPr>
                <w:rFonts w:ascii="Open Sans" w:hAnsi="Open Sans" w:cs="Open Sans"/>
                <w:bCs/>
                <w:noProof/>
                <w:sz w:val="20"/>
                <w:szCs w:val="20"/>
              </w:rPr>
              <w:t xml:space="preserve"> </w:t>
            </w:r>
            <w:r w:rsidRPr="00707193">
              <w:rPr>
                <w:rFonts w:ascii="Open Sans" w:eastAsia="Times New Roman" w:hAnsi="Open Sans" w:cs="Open Sans"/>
                <w:color w:val="FF0000"/>
                <w:sz w:val="20"/>
                <w:szCs w:val="20"/>
                <w:lang w:eastAsia="sl-SI"/>
              </w:rPr>
              <w:t>– ni potrebno prilagati v ponudbi</w:t>
            </w:r>
          </w:p>
        </w:tc>
      </w:tr>
    </w:tbl>
    <w:p w14:paraId="7B74DEEA" w14:textId="77777777" w:rsidR="005D3CFF" w:rsidRPr="00707193" w:rsidRDefault="005D3CF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Izvajalec</w:t>
      </w:r>
      <w:r w:rsidRPr="00707193">
        <w:rPr>
          <w:rFonts w:ascii="Open Sans" w:eastAsia="Times New Roman" w:hAnsi="Open Sans" w:cs="Open Sans"/>
          <w:noProof/>
          <w:sz w:val="20"/>
          <w:szCs w:val="20"/>
          <w:lang w:val="x-none" w:eastAsia="sl-SI"/>
        </w:rPr>
        <w:t>:</w:t>
      </w:r>
    </w:p>
    <w:p w14:paraId="4D989F9B" w14:textId="77777777" w:rsidR="005D3CFF" w:rsidRPr="00707193" w:rsidRDefault="005D3CF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________________________</w:t>
      </w:r>
    </w:p>
    <w:p w14:paraId="732FED06" w14:textId="77777777" w:rsidR="005D3CFF" w:rsidRPr="00707193" w:rsidRDefault="005D3CF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________________________</w:t>
      </w:r>
    </w:p>
    <w:p w14:paraId="10A4F8B7" w14:textId="77777777" w:rsidR="005D3CFF" w:rsidRPr="00707193" w:rsidRDefault="005D3CF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________________________</w:t>
      </w:r>
    </w:p>
    <w:p w14:paraId="23E64FEF" w14:textId="77777777" w:rsidR="005D3CFF" w:rsidRPr="00707193" w:rsidRDefault="005D3CFF" w:rsidP="00A6023A">
      <w:pPr>
        <w:keepNext/>
        <w:keepLines/>
        <w:spacing w:after="0" w:line="240" w:lineRule="auto"/>
        <w:jc w:val="both"/>
        <w:rPr>
          <w:rFonts w:ascii="Open Sans" w:eastAsia="Times New Roman" w:hAnsi="Open Sans" w:cs="Open Sans"/>
          <w:b/>
          <w:noProof/>
          <w:sz w:val="20"/>
          <w:szCs w:val="20"/>
          <w:lang w:eastAsia="sl-SI"/>
        </w:rPr>
      </w:pPr>
    </w:p>
    <w:p w14:paraId="55955A4A" w14:textId="77777777" w:rsidR="00A10A90" w:rsidRPr="00707193" w:rsidRDefault="00A10A90" w:rsidP="00A6023A">
      <w:pPr>
        <w:keepNext/>
        <w:keepLines/>
        <w:spacing w:after="0" w:line="240" w:lineRule="auto"/>
        <w:jc w:val="center"/>
        <w:rPr>
          <w:rFonts w:ascii="Open Sans" w:eastAsia="Times New Roman" w:hAnsi="Open Sans" w:cs="Open Sans"/>
          <w:b/>
          <w:noProof/>
          <w:sz w:val="20"/>
          <w:szCs w:val="20"/>
          <w:lang w:eastAsia="sl-SI"/>
        </w:rPr>
      </w:pPr>
      <w:r w:rsidRPr="00707193">
        <w:rPr>
          <w:rFonts w:ascii="Open Sans" w:eastAsia="Times New Roman" w:hAnsi="Open Sans" w:cs="Open Sans"/>
          <w:b/>
          <w:noProof/>
          <w:sz w:val="20"/>
          <w:szCs w:val="20"/>
          <w:lang w:eastAsia="sl-SI"/>
        </w:rPr>
        <w:t>MENIČNA IZJAVA</w:t>
      </w:r>
    </w:p>
    <w:p w14:paraId="5DB5BA3F" w14:textId="77777777" w:rsidR="00A10A90" w:rsidRPr="00707193" w:rsidRDefault="00A10A90" w:rsidP="00A6023A">
      <w:pPr>
        <w:keepNext/>
        <w:keepLines/>
        <w:spacing w:after="0" w:line="240" w:lineRule="auto"/>
        <w:jc w:val="center"/>
        <w:rPr>
          <w:rFonts w:ascii="Open Sans" w:eastAsia="Times New Roman" w:hAnsi="Open Sans" w:cs="Open Sans"/>
          <w:b/>
          <w:i/>
          <w:noProof/>
          <w:sz w:val="20"/>
          <w:szCs w:val="20"/>
          <w:lang w:eastAsia="sl-SI"/>
        </w:rPr>
      </w:pPr>
      <w:r w:rsidRPr="00707193">
        <w:rPr>
          <w:rFonts w:ascii="Open Sans" w:eastAsia="Times New Roman" w:hAnsi="Open Sans" w:cs="Open Sans"/>
          <w:b/>
          <w:i/>
          <w:noProof/>
          <w:sz w:val="20"/>
          <w:szCs w:val="20"/>
          <w:lang w:eastAsia="sl-SI"/>
        </w:rPr>
        <w:t>za zavarovanje dobre izvedbe obveznosti</w:t>
      </w:r>
      <w:r w:rsidR="003A43A3" w:rsidRPr="00707193">
        <w:rPr>
          <w:rFonts w:ascii="Open Sans" w:eastAsia="Times New Roman" w:hAnsi="Open Sans" w:cs="Open Sans"/>
          <w:b/>
          <w:i/>
          <w:noProof/>
          <w:sz w:val="20"/>
          <w:szCs w:val="20"/>
          <w:lang w:eastAsia="sl-SI"/>
        </w:rPr>
        <w:t xml:space="preserve"> po okvirnem sporazumu</w:t>
      </w:r>
    </w:p>
    <w:p w14:paraId="1FB6FC46" w14:textId="77777777" w:rsidR="00A10A90" w:rsidRPr="00707193" w:rsidRDefault="00A10A90" w:rsidP="00A6023A">
      <w:pPr>
        <w:keepNext/>
        <w:keepLines/>
        <w:spacing w:after="0" w:line="240" w:lineRule="auto"/>
        <w:rPr>
          <w:rFonts w:ascii="Open Sans" w:eastAsia="Times New Roman" w:hAnsi="Open Sans" w:cs="Open Sans"/>
          <w:b/>
          <w:noProof/>
          <w:sz w:val="20"/>
          <w:szCs w:val="20"/>
          <w:lang w:eastAsia="sl-SI"/>
        </w:rPr>
      </w:pPr>
    </w:p>
    <w:p w14:paraId="49F8C6CC" w14:textId="0EDFDCDC"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 xml:space="preserve">V skladu z okvirnim sporazumom za javno naročilo št. </w:t>
      </w:r>
      <w:r w:rsidR="00F046F7" w:rsidRPr="00707193">
        <w:rPr>
          <w:rFonts w:ascii="Open Sans" w:eastAsia="Times New Roman" w:hAnsi="Open Sans" w:cs="Open Sans"/>
          <w:noProof/>
          <w:sz w:val="20"/>
          <w:szCs w:val="20"/>
          <w:lang w:eastAsia="sl-SI"/>
        </w:rPr>
        <w:t>ENLJ-SOT-251/26</w:t>
      </w:r>
      <w:r w:rsidRPr="00707193">
        <w:rPr>
          <w:rFonts w:ascii="Open Sans" w:eastAsia="Times New Roman" w:hAnsi="Open Sans" w:cs="Open Sans"/>
          <w:noProof/>
          <w:sz w:val="20"/>
          <w:szCs w:val="20"/>
          <w:lang w:eastAsia="sl-SI"/>
        </w:rPr>
        <w:t>, sklenjenim dne ___________, med naročnikom: JAVNO PODJETJE ENERGETIKA L</w:t>
      </w:r>
      <w:r w:rsidRPr="00707193">
        <w:rPr>
          <w:rFonts w:ascii="Open Sans" w:eastAsia="Times New Roman" w:hAnsi="Open Sans" w:cs="Open Sans"/>
          <w:bCs/>
          <w:noProof/>
          <w:sz w:val="20"/>
          <w:szCs w:val="20"/>
          <w:lang w:eastAsia="sl-SI"/>
        </w:rPr>
        <w:t>JUBLJANA d.o.o.,</w:t>
      </w:r>
      <w:r w:rsidRPr="00707193">
        <w:rPr>
          <w:rFonts w:ascii="Open Sans" w:eastAsia="Times New Roman" w:hAnsi="Open Sans" w:cs="Open Sans"/>
          <w:noProof/>
          <w:sz w:val="20"/>
          <w:szCs w:val="20"/>
          <w:lang w:eastAsia="sl-SI"/>
        </w:rPr>
        <w:t xml:space="preserve"> Verovškova ulica 62, 1000 Ljubljana in izvajalcem: ___________________________</w:t>
      </w:r>
      <w:r w:rsidR="00065D29" w:rsidRPr="00707193">
        <w:rPr>
          <w:rFonts w:ascii="Open Sans" w:eastAsia="Times New Roman" w:hAnsi="Open Sans" w:cs="Open Sans"/>
          <w:noProof/>
          <w:sz w:val="20"/>
          <w:szCs w:val="20"/>
          <w:lang w:eastAsia="sl-SI"/>
        </w:rPr>
        <w:t xml:space="preserve"> (</w:t>
      </w:r>
      <w:r w:rsidR="000F18E4" w:rsidRPr="00707193">
        <w:rPr>
          <w:rFonts w:ascii="Open Sans" w:eastAsia="Times New Roman" w:hAnsi="Open Sans" w:cs="Open Sans"/>
          <w:noProof/>
          <w:sz w:val="20"/>
          <w:szCs w:val="20"/>
          <w:lang w:eastAsia="sl-SI"/>
        </w:rPr>
        <w:t>naziv in naslov</w:t>
      </w:r>
      <w:r w:rsidR="00065D29" w:rsidRPr="00707193">
        <w:rPr>
          <w:rFonts w:ascii="Open Sans" w:eastAsia="Times New Roman" w:hAnsi="Open Sans" w:cs="Open Sans"/>
          <w:noProof/>
          <w:sz w:val="20"/>
          <w:szCs w:val="20"/>
          <w:lang w:eastAsia="sl-SI"/>
        </w:rPr>
        <w:t xml:space="preserve"> izvajalca)</w:t>
      </w:r>
      <w:r w:rsidRPr="00707193">
        <w:rPr>
          <w:rFonts w:ascii="Open Sans" w:eastAsia="Times New Roman" w:hAnsi="Open Sans" w:cs="Open Sans"/>
          <w:noProof/>
          <w:sz w:val="20"/>
          <w:szCs w:val="20"/>
          <w:lang w:eastAsia="sl-SI"/>
        </w:rPr>
        <w:t xml:space="preserve"> je izvajalec dolžan</w:t>
      </w:r>
      <w:r w:rsidR="003754A9" w:rsidRPr="00707193">
        <w:rPr>
          <w:rFonts w:ascii="Open Sans" w:eastAsia="Times New Roman" w:hAnsi="Open Sans" w:cs="Open Sans"/>
          <w:noProof/>
          <w:sz w:val="20"/>
          <w:szCs w:val="20"/>
          <w:lang w:eastAsia="sl-SI"/>
        </w:rPr>
        <w:t xml:space="preserve"> izvesti </w:t>
      </w:r>
      <w:r w:rsidR="00CF2D8D" w:rsidRPr="00707193">
        <w:rPr>
          <w:rFonts w:ascii="Open Sans" w:eastAsia="Times New Roman" w:hAnsi="Open Sans" w:cs="Open Sans"/>
          <w:noProof/>
          <w:sz w:val="20"/>
          <w:szCs w:val="20"/>
          <w:lang w:eastAsia="sl-SI"/>
        </w:rPr>
        <w:t>n</w:t>
      </w:r>
      <w:r w:rsidR="00287E2C" w:rsidRPr="00707193">
        <w:rPr>
          <w:rFonts w:ascii="Open Sans" w:eastAsia="Times New Roman" w:hAnsi="Open Sans" w:cs="Open Sans"/>
          <w:noProof/>
          <w:sz w:val="20"/>
          <w:szCs w:val="20"/>
          <w:lang w:eastAsia="sl-SI"/>
        </w:rPr>
        <w:t>abavo in vgradnjo zapornih armatur</w:t>
      </w:r>
      <w:r w:rsidRPr="00707193">
        <w:rPr>
          <w:rFonts w:ascii="Open Sans" w:eastAsia="Times New Roman" w:hAnsi="Open Sans" w:cs="Open Sans"/>
          <w:noProof/>
          <w:sz w:val="20"/>
          <w:szCs w:val="20"/>
          <w:lang w:eastAsia="sl-SI"/>
        </w:rPr>
        <w:t xml:space="preserve"> </w:t>
      </w:r>
      <w:r w:rsidRPr="00707193">
        <w:rPr>
          <w:rFonts w:ascii="Open Sans" w:eastAsia="Times New Roman" w:hAnsi="Open Sans" w:cs="Open Sans"/>
          <w:bCs/>
          <w:noProof/>
          <w:sz w:val="20"/>
          <w:szCs w:val="20"/>
          <w:lang w:eastAsia="sl-SI"/>
        </w:rPr>
        <w:t xml:space="preserve">v </w:t>
      </w:r>
      <w:r w:rsidRPr="00707193">
        <w:rPr>
          <w:rFonts w:ascii="Open Sans" w:eastAsia="Times New Roman" w:hAnsi="Open Sans" w:cs="Open Sans"/>
          <w:noProof/>
          <w:sz w:val="20"/>
          <w:szCs w:val="20"/>
          <w:lang w:eastAsia="sl-SI"/>
        </w:rPr>
        <w:t>vrednosti ______________ EUR brez DDV</w:t>
      </w:r>
      <w:r w:rsidR="008F5435" w:rsidRPr="00707193">
        <w:rPr>
          <w:rFonts w:ascii="Open Sans" w:eastAsia="Times New Roman" w:hAnsi="Open Sans" w:cs="Open Sans"/>
          <w:noProof/>
          <w:sz w:val="20"/>
          <w:szCs w:val="20"/>
          <w:lang w:eastAsia="sl-SI"/>
        </w:rPr>
        <w:t xml:space="preserve"> (z besedo: ___________ __/100 evrov)</w:t>
      </w:r>
      <w:r w:rsidRPr="00707193">
        <w:rPr>
          <w:rFonts w:ascii="Open Sans" w:eastAsia="Times New Roman" w:hAnsi="Open Sans" w:cs="Open Sans"/>
          <w:noProof/>
          <w:sz w:val="20"/>
          <w:szCs w:val="20"/>
          <w:lang w:eastAsia="sl-SI"/>
        </w:rPr>
        <w:t xml:space="preserve">. Kot garancijo za dobro izvedbo obveznosti </w:t>
      </w:r>
      <w:r w:rsidR="008F5435" w:rsidRPr="00707193">
        <w:rPr>
          <w:rFonts w:ascii="Open Sans" w:eastAsia="Times New Roman" w:hAnsi="Open Sans" w:cs="Open Sans"/>
          <w:noProof/>
          <w:sz w:val="20"/>
          <w:szCs w:val="20"/>
          <w:lang w:eastAsia="sl-SI"/>
        </w:rPr>
        <w:t xml:space="preserve">iz </w:t>
      </w:r>
      <w:r w:rsidRPr="00707193">
        <w:rPr>
          <w:rFonts w:ascii="Open Sans" w:eastAsia="Times New Roman" w:hAnsi="Open Sans" w:cs="Open Sans"/>
          <w:noProof/>
          <w:sz w:val="20"/>
          <w:szCs w:val="20"/>
          <w:lang w:eastAsia="sl-SI"/>
        </w:rPr>
        <w:t>okvirnega sporazuma mi kot izvajalec izdajamo eno bianko menico s pooblastilom za njeno izpolnitev in unovčenje, na kateri so podpisane pooblaščene osebe za zastopanje:</w:t>
      </w:r>
    </w:p>
    <w:p w14:paraId="67EF50E1" w14:textId="77777777" w:rsidR="00A10A90" w:rsidRPr="00707193" w:rsidRDefault="00A10A90" w:rsidP="00A6023A">
      <w:pPr>
        <w:keepNext/>
        <w:keepLines/>
        <w:spacing w:after="0" w:line="240" w:lineRule="auto"/>
        <w:rPr>
          <w:rFonts w:ascii="Open Sans" w:eastAsia="Times New Roman" w:hAnsi="Open Sans" w:cs="Open Sans"/>
          <w:noProof/>
          <w:sz w:val="20"/>
          <w:szCs w:val="20"/>
          <w:lang w:eastAsia="sl-SI"/>
        </w:rPr>
      </w:pPr>
    </w:p>
    <w:p w14:paraId="62FEC099" w14:textId="77777777" w:rsidR="00A10A90" w:rsidRPr="00707193" w:rsidRDefault="00A10A90" w:rsidP="00A6023A">
      <w:pPr>
        <w:keepNext/>
        <w:keepLines/>
        <w:spacing w:after="0" w:line="240" w:lineRule="auto"/>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w:t>
      </w:r>
    </w:p>
    <w:p w14:paraId="622F86E5" w14:textId="77777777" w:rsidR="00A10A90" w:rsidRPr="00707193" w:rsidRDefault="00A10A90"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(Ime in priimek)                        (Funkcija pooblaščene osebe)                  </w:t>
      </w:r>
      <w:r w:rsidRPr="00707193">
        <w:rPr>
          <w:rFonts w:ascii="Open Sans" w:eastAsia="Times New Roman" w:hAnsi="Open Sans" w:cs="Open Sans"/>
          <w:sz w:val="20"/>
          <w:szCs w:val="20"/>
          <w:lang w:eastAsia="sl-SI"/>
        </w:rPr>
        <w:tab/>
        <w:t>(Podpis)</w:t>
      </w:r>
    </w:p>
    <w:p w14:paraId="5456ECD0" w14:textId="77777777" w:rsidR="00A10A90" w:rsidRPr="00707193" w:rsidRDefault="00A10A90" w:rsidP="00A6023A">
      <w:pPr>
        <w:keepNext/>
        <w:keepLines/>
        <w:spacing w:after="0" w:line="240" w:lineRule="auto"/>
        <w:rPr>
          <w:rFonts w:ascii="Open Sans" w:eastAsia="Times New Roman" w:hAnsi="Open Sans" w:cs="Open Sans"/>
          <w:noProof/>
          <w:sz w:val="20"/>
          <w:szCs w:val="20"/>
          <w:lang w:eastAsia="sl-SI"/>
        </w:rPr>
      </w:pPr>
    </w:p>
    <w:p w14:paraId="25C7B770"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Pooblaščamo JAVNO PODJETJE ENERGETIKA L</w:t>
      </w:r>
      <w:r w:rsidRPr="00707193">
        <w:rPr>
          <w:rFonts w:ascii="Open Sans" w:eastAsia="Times New Roman" w:hAnsi="Open Sans" w:cs="Open Sans"/>
          <w:bCs/>
          <w:noProof/>
          <w:sz w:val="20"/>
          <w:szCs w:val="20"/>
          <w:lang w:eastAsia="sl-SI"/>
        </w:rPr>
        <w:t>JUBLJANA d.o.o.</w:t>
      </w:r>
      <w:r w:rsidRPr="00707193">
        <w:rPr>
          <w:rFonts w:ascii="Open Sans" w:eastAsia="Times New Roman" w:hAnsi="Open Sans" w:cs="Open Sans"/>
          <w:noProof/>
          <w:sz w:val="20"/>
          <w:szCs w:val="20"/>
          <w:lang w:eastAsia="sl-SI"/>
        </w:rPr>
        <w:t>, Verovškova ulica 62, 1000 Ljubljana, da v primeru, če mi kot izvajalec ne bomo izpolnili obveznosti iz okvirnega sporazuma v dogovorjeni kvaliteti, količini in rokih, opredeljenih v zgoraj citiranem okvirnem sporazumu, da:</w:t>
      </w:r>
    </w:p>
    <w:p w14:paraId="79D50F49" w14:textId="77777777" w:rsidR="00A10A90" w:rsidRPr="00707193" w:rsidRDefault="00A10A90" w:rsidP="00A6023A">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izpolni bianko menico v višini do</w:t>
      </w:r>
      <w:r w:rsidR="003754A9" w:rsidRPr="00707193">
        <w:rPr>
          <w:rFonts w:ascii="Open Sans" w:eastAsia="Times New Roman" w:hAnsi="Open Sans" w:cs="Open Sans"/>
          <w:noProof/>
          <w:sz w:val="20"/>
          <w:szCs w:val="20"/>
          <w:lang w:eastAsia="sl-SI"/>
        </w:rPr>
        <w:t xml:space="preserve"> </w:t>
      </w:r>
      <w:r w:rsidR="008F5435" w:rsidRPr="00707193">
        <w:rPr>
          <w:rFonts w:ascii="Open Sans" w:eastAsia="Times New Roman" w:hAnsi="Open Sans" w:cs="Open Sans"/>
          <w:noProof/>
          <w:sz w:val="20"/>
          <w:szCs w:val="20"/>
          <w:lang w:eastAsia="sl-SI"/>
        </w:rPr>
        <w:t>1</w:t>
      </w:r>
      <w:r w:rsidR="00CF2D8D" w:rsidRPr="00707193">
        <w:rPr>
          <w:rFonts w:ascii="Open Sans" w:eastAsia="Times New Roman" w:hAnsi="Open Sans" w:cs="Open Sans"/>
          <w:noProof/>
          <w:sz w:val="20"/>
          <w:szCs w:val="20"/>
          <w:lang w:eastAsia="sl-SI"/>
        </w:rPr>
        <w:t>3</w:t>
      </w:r>
      <w:r w:rsidR="00570A4F" w:rsidRPr="00707193">
        <w:rPr>
          <w:rFonts w:ascii="Open Sans" w:eastAsia="Times New Roman" w:hAnsi="Open Sans" w:cs="Open Sans"/>
          <w:noProof/>
          <w:sz w:val="20"/>
          <w:szCs w:val="20"/>
          <w:lang w:eastAsia="sl-SI"/>
        </w:rPr>
        <w:t>.000,00</w:t>
      </w:r>
      <w:r w:rsidR="003754A9" w:rsidRPr="00707193">
        <w:rPr>
          <w:rFonts w:ascii="Open Sans" w:eastAsia="Times New Roman" w:hAnsi="Open Sans" w:cs="Open Sans"/>
          <w:noProof/>
          <w:sz w:val="20"/>
          <w:szCs w:val="20"/>
          <w:lang w:eastAsia="sl-SI"/>
        </w:rPr>
        <w:t xml:space="preserve"> </w:t>
      </w:r>
      <w:r w:rsidRPr="00707193">
        <w:rPr>
          <w:rFonts w:ascii="Open Sans" w:eastAsia="Times New Roman" w:hAnsi="Open Sans" w:cs="Open Sans"/>
          <w:noProof/>
          <w:sz w:val="20"/>
          <w:szCs w:val="20"/>
          <w:lang w:eastAsia="sl-SI"/>
        </w:rPr>
        <w:t>EUR,</w:t>
      </w:r>
    </w:p>
    <w:p w14:paraId="7DB86E49" w14:textId="77777777" w:rsidR="00A10A90" w:rsidRPr="00707193" w:rsidRDefault="00A10A90" w:rsidP="00A6023A">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da izpolni vse druge sestavne dele menic, ki niso izpolnjeni,</w:t>
      </w:r>
    </w:p>
    <w:p w14:paraId="276BCFA5" w14:textId="77777777" w:rsidR="00A10A90" w:rsidRPr="00707193" w:rsidRDefault="00A10A90" w:rsidP="00A6023A">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da po potrebi zapiše na menici tudi katerokoli menično klavzulo, ki sicer ni bistvena menična sestavina.</w:t>
      </w:r>
    </w:p>
    <w:p w14:paraId="6E09C0C9"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p>
    <w:p w14:paraId="0735C2AE"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707193">
        <w:rPr>
          <w:rFonts w:ascii="Open Sans" w:eastAsia="Times New Roman" w:hAnsi="Open Sans" w:cs="Open Sans"/>
          <w:bCs/>
          <w:noProof/>
          <w:sz w:val="20"/>
          <w:szCs w:val="20"/>
          <w:lang w:eastAsia="sl-SI"/>
        </w:rPr>
        <w:t>JUBLJANA d.o.o.,</w:t>
      </w:r>
      <w:r w:rsidRPr="00707193">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347A30CE"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p>
    <w:p w14:paraId="4EAF0D07" w14:textId="6E70A205"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 xml:space="preserve">S to menično izjavo pooblaščamo ___________________ (navedba banke), da v breme našega transakcijskega računa št. SI56 __________________ unovči predloženo menico najkasneje do </w:t>
      </w:r>
      <w:r w:rsidR="0049451D">
        <w:rPr>
          <w:rFonts w:ascii="Open Sans" w:eastAsia="Times New Roman" w:hAnsi="Open Sans" w:cs="Open Sans"/>
          <w:noProof/>
          <w:sz w:val="20"/>
          <w:szCs w:val="20"/>
          <w:lang w:eastAsia="sl-SI"/>
        </w:rPr>
        <w:t>30. 11. 2029</w:t>
      </w:r>
      <w:r w:rsidRPr="00707193">
        <w:rPr>
          <w:rFonts w:ascii="Open Sans" w:eastAsia="Times New Roman" w:hAnsi="Open Sans" w:cs="Open Sans"/>
          <w:noProof/>
          <w:sz w:val="20"/>
          <w:szCs w:val="20"/>
          <w:lang w:eastAsia="sl-SI"/>
        </w:rPr>
        <w:t xml:space="preserve">. Pooblaščamo tudi katerokoli banko, pri kateri bi imeli odprt račun, da v breme našega transakcijskega računa unovči predloženo menico. </w:t>
      </w:r>
    </w:p>
    <w:p w14:paraId="2C93963E"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p>
    <w:p w14:paraId="34F7940D"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S podpisom tega pooblastila soglašamo, da JAVNO PODJETJE ENERGETIKA L</w:t>
      </w:r>
      <w:r w:rsidRPr="00707193">
        <w:rPr>
          <w:rFonts w:ascii="Open Sans" w:eastAsia="Times New Roman" w:hAnsi="Open Sans" w:cs="Open Sans"/>
          <w:bCs/>
          <w:noProof/>
          <w:sz w:val="20"/>
          <w:szCs w:val="20"/>
          <w:lang w:eastAsia="sl-SI"/>
        </w:rPr>
        <w:t>JUBLJANA d.o.o.,</w:t>
      </w:r>
      <w:r w:rsidRPr="00707193">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18F79429"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p>
    <w:p w14:paraId="6CFBAFC6" w14:textId="77777777" w:rsidR="00A10A90" w:rsidRPr="00707193" w:rsidRDefault="00A10A90"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Zavezujemo se, da tega pooblastila ne bomo preklicali.</w:t>
      </w:r>
    </w:p>
    <w:p w14:paraId="0E9338B1" w14:textId="77777777" w:rsidR="00A10A90" w:rsidRPr="00707193" w:rsidRDefault="00A10A90" w:rsidP="00A6023A">
      <w:pPr>
        <w:keepNext/>
        <w:keepLines/>
        <w:spacing w:after="0" w:line="240" w:lineRule="auto"/>
        <w:jc w:val="both"/>
        <w:rPr>
          <w:rFonts w:ascii="Open Sans" w:eastAsia="Times New Roman" w:hAnsi="Open Sans" w:cs="Open Sans"/>
          <w:sz w:val="20"/>
          <w:szCs w:val="20"/>
          <w:lang w:eastAsia="sl-SI"/>
        </w:rPr>
      </w:pPr>
    </w:p>
    <w:p w14:paraId="40F29838" w14:textId="77777777" w:rsidR="00A10A90" w:rsidRPr="00707193" w:rsidRDefault="00A10A90"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Priloga: 1 bianko menica</w:t>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p>
    <w:p w14:paraId="35C685D8" w14:textId="77777777" w:rsidR="00A10A90" w:rsidRPr="00707193" w:rsidRDefault="00A10A90" w:rsidP="00A6023A">
      <w:pPr>
        <w:keepNext/>
        <w:keepLines/>
        <w:spacing w:after="0" w:line="240" w:lineRule="auto"/>
        <w:rPr>
          <w:rFonts w:ascii="Open Sans" w:eastAsia="Times New Roman" w:hAnsi="Open Sans" w:cs="Open Sans"/>
          <w:noProof/>
          <w:sz w:val="20"/>
          <w:szCs w:val="20"/>
          <w:lang w:eastAsia="sl-SI"/>
        </w:rPr>
      </w:pPr>
    </w:p>
    <w:p w14:paraId="1C097FB8" w14:textId="77777777" w:rsidR="00A10A90" w:rsidRPr="00707193" w:rsidRDefault="00A10A90" w:rsidP="00A6023A">
      <w:pPr>
        <w:keepNext/>
        <w:keepLines/>
        <w:spacing w:after="0" w:line="240" w:lineRule="auto"/>
        <w:rPr>
          <w:rFonts w:ascii="Open Sans" w:eastAsia="Times New Roman" w:hAnsi="Open Sans" w:cs="Open Sans"/>
          <w:noProof/>
          <w:sz w:val="20"/>
          <w:szCs w:val="20"/>
          <w:u w:val="single"/>
          <w:lang w:eastAsia="sl-SI"/>
        </w:rPr>
      </w:pPr>
      <w:r w:rsidRPr="00707193">
        <w:rPr>
          <w:rFonts w:ascii="Open Sans" w:eastAsia="Times New Roman" w:hAnsi="Open Sans" w:cs="Open Sans"/>
          <w:noProof/>
          <w:sz w:val="20"/>
          <w:szCs w:val="20"/>
          <w:lang w:eastAsia="sl-SI"/>
        </w:rPr>
        <w:t>Kraj, datum</w:t>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t>Žig</w:t>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u w:val="single"/>
          <w:lang w:eastAsia="sl-SI"/>
        </w:rPr>
        <w:t xml:space="preserve">Izdajatelj menice: </w:t>
      </w:r>
    </w:p>
    <w:p w14:paraId="33757DED" w14:textId="77777777" w:rsidR="003279A0" w:rsidRPr="00707193" w:rsidRDefault="003279A0" w:rsidP="00A6023A">
      <w:pPr>
        <w:keepNext/>
        <w:keepLines/>
        <w:spacing w:after="0" w:line="240" w:lineRule="auto"/>
        <w:jc w:val="both"/>
        <w:rPr>
          <w:rFonts w:ascii="Open Sans" w:eastAsia="Times New Roman" w:hAnsi="Open Sans" w:cs="Open Sans"/>
          <w:b/>
          <w:i/>
          <w:color w:val="000000"/>
          <w:sz w:val="20"/>
          <w:szCs w:val="20"/>
          <w:u w:val="single"/>
          <w:lang w:eastAsia="sl-SI"/>
        </w:rPr>
      </w:pPr>
    </w:p>
    <w:p w14:paraId="3D6CBCE6" w14:textId="77777777" w:rsidR="00751EED" w:rsidRPr="00707193" w:rsidRDefault="00751EED" w:rsidP="00A6023A">
      <w:pPr>
        <w:keepNext/>
        <w:keepLines/>
        <w:spacing w:after="0" w:line="240" w:lineRule="auto"/>
        <w:jc w:val="both"/>
        <w:rPr>
          <w:rFonts w:ascii="Open Sans" w:eastAsia="Times New Roman" w:hAnsi="Open Sans" w:cs="Open Sans"/>
          <w:b/>
          <w:i/>
          <w:color w:val="000000"/>
          <w:sz w:val="20"/>
          <w:szCs w:val="20"/>
          <w:u w:val="single"/>
          <w:lang w:eastAsia="sl-SI"/>
        </w:rPr>
      </w:pPr>
    </w:p>
    <w:p w14:paraId="0F978831" w14:textId="77777777" w:rsidR="00BE288F" w:rsidRPr="00707193" w:rsidRDefault="00BE288F" w:rsidP="00A6023A">
      <w:pPr>
        <w:keepNext/>
        <w:keepLines/>
        <w:spacing w:after="0" w:line="240" w:lineRule="auto"/>
        <w:rPr>
          <w:rFonts w:ascii="Open Sans" w:eastAsia="Times New Roman" w:hAnsi="Open Sans" w:cs="Open Sans"/>
          <w:b/>
          <w:i/>
          <w:color w:val="000000"/>
          <w:sz w:val="20"/>
          <w:szCs w:val="20"/>
          <w:u w:val="single"/>
          <w:lang w:eastAsia="sl-SI"/>
        </w:rPr>
      </w:pPr>
      <w:r w:rsidRPr="00707193">
        <w:rPr>
          <w:rFonts w:ascii="Open Sans" w:eastAsia="Times New Roman" w:hAnsi="Open Sans" w:cs="Open Sans"/>
          <w:b/>
          <w:i/>
          <w:color w:val="000000"/>
          <w:sz w:val="20"/>
          <w:szCs w:val="20"/>
          <w:u w:val="single"/>
          <w:lang w:eastAsia="sl-SI"/>
        </w:rPr>
        <w:br w:type="page"/>
      </w:r>
    </w:p>
    <w:p w14:paraId="435081F6" w14:textId="77777777" w:rsidR="00BE288F" w:rsidRPr="00707193" w:rsidRDefault="00BE288F" w:rsidP="00A6023A">
      <w:pPr>
        <w:keepNext/>
        <w:keepLines/>
        <w:spacing w:after="0" w:line="240" w:lineRule="auto"/>
        <w:jc w:val="both"/>
        <w:rPr>
          <w:rFonts w:ascii="Open Sans" w:eastAsia="Times New Roman" w:hAnsi="Open Sans" w:cs="Open Sans"/>
          <w:b/>
          <w:i/>
          <w:color w:val="000000"/>
          <w:sz w:val="20"/>
          <w:szCs w:val="20"/>
          <w:u w:val="single"/>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BE288F" w:rsidRPr="00707193" w14:paraId="67FC8D30" w14:textId="77777777" w:rsidTr="00154DA7">
        <w:tc>
          <w:tcPr>
            <w:tcW w:w="9715" w:type="dxa"/>
            <w:tcBorders>
              <w:top w:val="single" w:sz="4" w:space="0" w:color="auto"/>
              <w:bottom w:val="single" w:sz="4" w:space="0" w:color="auto"/>
            </w:tcBorders>
          </w:tcPr>
          <w:p w14:paraId="0296A31F" w14:textId="77777777" w:rsidR="00BE288F" w:rsidRPr="00707193" w:rsidRDefault="00BE288F" w:rsidP="00A6023A">
            <w:pPr>
              <w:keepNext/>
              <w:keepLines/>
              <w:spacing w:after="0" w:line="240" w:lineRule="auto"/>
              <w:jc w:val="both"/>
              <w:rPr>
                <w:rFonts w:ascii="Open Sans" w:eastAsia="Times New Roman" w:hAnsi="Open Sans" w:cs="Open Sans"/>
                <w:b/>
                <w:i/>
                <w:sz w:val="20"/>
                <w:szCs w:val="20"/>
                <w:lang w:eastAsia="sl-SI"/>
              </w:rPr>
            </w:pPr>
            <w:r w:rsidRPr="00707193">
              <w:rPr>
                <w:rFonts w:ascii="Open Sans" w:eastAsia="Times New Roman" w:hAnsi="Open Sans" w:cs="Open Sans"/>
                <w:b/>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sz w:val="20"/>
                <w:szCs w:val="20"/>
                <w:lang w:eastAsia="sl-SI"/>
              </w:rPr>
              <w:br w:type="page"/>
            </w:r>
            <w:r w:rsidRPr="00707193">
              <w:rPr>
                <w:rFonts w:ascii="Open Sans" w:eastAsia="Times New Roman" w:hAnsi="Open Sans" w:cs="Open Sans"/>
                <w:bCs/>
                <w:noProof/>
                <w:sz w:val="20"/>
                <w:szCs w:val="20"/>
                <w:lang w:eastAsia="sl-SI"/>
              </w:rPr>
              <w:t>VZOREC FINANČNEGA ZAVAROVANJA ZA ODPRAVO NAPAK V GARANCIJSKEM ROKU</w:t>
            </w:r>
            <w:r w:rsidRPr="00707193">
              <w:rPr>
                <w:rFonts w:ascii="Open Sans" w:eastAsia="Times New Roman" w:hAnsi="Open Sans" w:cs="Open Sans"/>
                <w:sz w:val="20"/>
                <w:szCs w:val="20"/>
              </w:rPr>
              <w:t xml:space="preserve"> </w:t>
            </w:r>
            <w:r w:rsidRPr="00707193">
              <w:rPr>
                <w:rFonts w:ascii="Open Sans" w:eastAsia="Times New Roman" w:hAnsi="Open Sans" w:cs="Open Sans"/>
                <w:color w:val="FF0000"/>
                <w:sz w:val="20"/>
                <w:szCs w:val="20"/>
                <w:lang w:eastAsia="sl-SI"/>
              </w:rPr>
              <w:t>– ni potrebno prilagati v ponudbi</w:t>
            </w:r>
          </w:p>
        </w:tc>
      </w:tr>
    </w:tbl>
    <w:p w14:paraId="5EC15BBB"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3AE8F7FD" w14:textId="77777777" w:rsidR="00BE288F" w:rsidRPr="00707193" w:rsidRDefault="00BE288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Izvajalec</w:t>
      </w:r>
      <w:r w:rsidRPr="00707193">
        <w:rPr>
          <w:rFonts w:ascii="Open Sans" w:eastAsia="Times New Roman" w:hAnsi="Open Sans" w:cs="Open Sans"/>
          <w:noProof/>
          <w:sz w:val="20"/>
          <w:szCs w:val="20"/>
          <w:lang w:val="x-none" w:eastAsia="sl-SI"/>
        </w:rPr>
        <w:t>:</w:t>
      </w:r>
    </w:p>
    <w:p w14:paraId="167E83B3" w14:textId="77777777" w:rsidR="00BE288F" w:rsidRPr="00707193" w:rsidRDefault="00BE288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________________________</w:t>
      </w:r>
    </w:p>
    <w:p w14:paraId="0E8F14E4" w14:textId="77777777" w:rsidR="00BE288F" w:rsidRPr="00707193" w:rsidRDefault="00BE288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________________________</w:t>
      </w:r>
    </w:p>
    <w:p w14:paraId="22211E69" w14:textId="77777777" w:rsidR="00BE288F" w:rsidRPr="00707193" w:rsidRDefault="00BE288F" w:rsidP="00A6023A">
      <w:pPr>
        <w:keepNext/>
        <w:keepLines/>
        <w:spacing w:after="0" w:line="240" w:lineRule="auto"/>
        <w:jc w:val="both"/>
        <w:rPr>
          <w:rFonts w:ascii="Open Sans" w:eastAsia="Times New Roman" w:hAnsi="Open Sans" w:cs="Open Sans"/>
          <w:noProof/>
          <w:sz w:val="20"/>
          <w:szCs w:val="20"/>
          <w:lang w:eastAsia="sl-SI"/>
        </w:rPr>
      </w:pPr>
      <w:r w:rsidRPr="00707193">
        <w:rPr>
          <w:rFonts w:ascii="Open Sans" w:eastAsia="Times New Roman" w:hAnsi="Open Sans" w:cs="Open Sans"/>
          <w:noProof/>
          <w:sz w:val="20"/>
          <w:szCs w:val="20"/>
          <w:lang w:eastAsia="sl-SI"/>
        </w:rPr>
        <w:t>________________________</w:t>
      </w:r>
    </w:p>
    <w:p w14:paraId="6B9862BB" w14:textId="77777777" w:rsidR="00BE288F" w:rsidRPr="00707193" w:rsidRDefault="00BE288F" w:rsidP="00A6023A">
      <w:pPr>
        <w:keepNext/>
        <w:keepLines/>
        <w:autoSpaceDE w:val="0"/>
        <w:autoSpaceDN w:val="0"/>
        <w:adjustRightInd w:val="0"/>
        <w:spacing w:after="0" w:line="240" w:lineRule="auto"/>
        <w:jc w:val="both"/>
        <w:rPr>
          <w:rFonts w:ascii="Open Sans" w:eastAsia="Times New Roman" w:hAnsi="Open Sans" w:cs="Open Sans"/>
          <w:b/>
          <w:bCs/>
          <w:noProof/>
          <w:sz w:val="20"/>
          <w:szCs w:val="20"/>
          <w:lang w:eastAsia="sl-SI"/>
        </w:rPr>
      </w:pPr>
    </w:p>
    <w:p w14:paraId="50108FCD" w14:textId="77777777" w:rsidR="00BE288F" w:rsidRPr="00707193" w:rsidRDefault="00BE288F" w:rsidP="00A6023A">
      <w:pPr>
        <w:keepNext/>
        <w:keepLines/>
        <w:spacing w:after="0" w:line="240" w:lineRule="auto"/>
        <w:jc w:val="center"/>
        <w:rPr>
          <w:rFonts w:ascii="Open Sans" w:eastAsia="Times New Roman" w:hAnsi="Open Sans" w:cs="Open Sans"/>
          <w:sz w:val="20"/>
          <w:szCs w:val="20"/>
          <w:lang w:val="x-none" w:eastAsia="sl-SI"/>
        </w:rPr>
      </w:pPr>
      <w:r w:rsidRPr="00707193">
        <w:rPr>
          <w:rFonts w:ascii="Open Sans" w:eastAsia="Times New Roman" w:hAnsi="Open Sans" w:cs="Open Sans"/>
          <w:sz w:val="20"/>
          <w:szCs w:val="20"/>
          <w:lang w:val="x-none" w:eastAsia="sl-SI"/>
        </w:rPr>
        <w:t>MENIČNA IZJAVA</w:t>
      </w:r>
    </w:p>
    <w:p w14:paraId="26698CA8" w14:textId="77777777" w:rsidR="00BE288F" w:rsidRPr="00707193" w:rsidRDefault="00BE288F" w:rsidP="00A6023A">
      <w:pPr>
        <w:keepNext/>
        <w:keepLines/>
        <w:spacing w:after="0" w:line="240" w:lineRule="auto"/>
        <w:jc w:val="center"/>
        <w:rPr>
          <w:rFonts w:ascii="Open Sans" w:eastAsia="Times New Roman" w:hAnsi="Open Sans" w:cs="Open Sans"/>
          <w:b/>
          <w:sz w:val="20"/>
          <w:szCs w:val="20"/>
          <w:lang w:eastAsia="sl-SI"/>
        </w:rPr>
      </w:pPr>
      <w:r w:rsidRPr="00707193">
        <w:rPr>
          <w:rFonts w:ascii="Open Sans" w:eastAsia="Times New Roman" w:hAnsi="Open Sans" w:cs="Open Sans"/>
          <w:b/>
          <w:sz w:val="20"/>
          <w:szCs w:val="20"/>
          <w:lang w:eastAsia="sl-SI"/>
        </w:rPr>
        <w:t>za zavarovanje odprave napak v garancijskem roku</w:t>
      </w:r>
    </w:p>
    <w:p w14:paraId="3A45D310"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23BED1F9" w14:textId="5C5B7229"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V skladu </w:t>
      </w:r>
      <w:r w:rsidR="008F5435" w:rsidRPr="00707193">
        <w:rPr>
          <w:rFonts w:ascii="Open Sans" w:eastAsia="Times New Roman" w:hAnsi="Open Sans" w:cs="Open Sans"/>
          <w:sz w:val="20"/>
          <w:szCs w:val="20"/>
          <w:lang w:eastAsia="sl-SI"/>
        </w:rPr>
        <w:t>z okvirnim sporazumom</w:t>
      </w:r>
      <w:r w:rsidRPr="00707193">
        <w:rPr>
          <w:rFonts w:ascii="Open Sans" w:eastAsia="Times New Roman" w:hAnsi="Open Sans" w:cs="Open Sans"/>
          <w:sz w:val="20"/>
          <w:szCs w:val="20"/>
          <w:lang w:eastAsia="sl-SI"/>
        </w:rPr>
        <w:t xml:space="preserve"> št. </w:t>
      </w:r>
      <w:r w:rsidR="00F046F7" w:rsidRPr="00707193">
        <w:rPr>
          <w:rFonts w:ascii="Open Sans" w:eastAsia="Times New Roman" w:hAnsi="Open Sans" w:cs="Open Sans"/>
          <w:noProof/>
          <w:sz w:val="20"/>
          <w:szCs w:val="20"/>
          <w:lang w:eastAsia="sl-SI"/>
        </w:rPr>
        <w:t>ENLJ-SOT-251/26</w:t>
      </w:r>
      <w:r w:rsidRPr="00707193">
        <w:rPr>
          <w:rFonts w:ascii="Open Sans" w:eastAsia="Times New Roman" w:hAnsi="Open Sans" w:cs="Open Sans"/>
          <w:sz w:val="20"/>
          <w:szCs w:val="20"/>
          <w:lang w:eastAsia="sl-SI"/>
        </w:rPr>
        <w:t xml:space="preserve"> – </w:t>
      </w:r>
      <w:r w:rsidR="00DE6405" w:rsidRPr="00707193">
        <w:rPr>
          <w:rFonts w:ascii="Open Sans" w:eastAsia="Times New Roman" w:hAnsi="Open Sans" w:cs="Open Sans"/>
          <w:noProof/>
          <w:sz w:val="20"/>
          <w:szCs w:val="20"/>
          <w:lang w:eastAsia="sl-SI"/>
        </w:rPr>
        <w:t>Nabava in vgradnja zapornih armatur</w:t>
      </w:r>
      <w:r w:rsidRPr="00707193">
        <w:rPr>
          <w:rFonts w:ascii="Open Sans" w:eastAsia="Times New Roman" w:hAnsi="Open Sans" w:cs="Open Sans"/>
          <w:sz w:val="20"/>
          <w:szCs w:val="20"/>
          <w:lang w:eastAsia="sl-SI"/>
        </w:rPr>
        <w:t>, sklenjen</w:t>
      </w:r>
      <w:r w:rsidR="008F5435" w:rsidRPr="00707193">
        <w:rPr>
          <w:rFonts w:ascii="Open Sans" w:eastAsia="Times New Roman" w:hAnsi="Open Sans" w:cs="Open Sans"/>
          <w:sz w:val="20"/>
          <w:szCs w:val="20"/>
          <w:lang w:eastAsia="sl-SI"/>
        </w:rPr>
        <w:t>im</w:t>
      </w:r>
      <w:r w:rsidRPr="00707193">
        <w:rPr>
          <w:rFonts w:ascii="Open Sans" w:eastAsia="Times New Roman" w:hAnsi="Open Sans" w:cs="Open Sans"/>
          <w:sz w:val="20"/>
          <w:szCs w:val="20"/>
          <w:lang w:eastAsia="sl-SI"/>
        </w:rPr>
        <w:t xml:space="preserve"> med naročnikom JAVNO PODJETJE ENERGETIKA LJUBLJANA d.o.o., Verovškova 62, 1000 Ljubljana (upravičencem) in izvajalcem ______________ (izdajatelj menice), je izvajalec opravil obveznosti</w:t>
      </w:r>
      <w:r w:rsidR="008F5435" w:rsidRPr="00707193">
        <w:rPr>
          <w:rFonts w:ascii="Open Sans" w:eastAsia="Times New Roman" w:hAnsi="Open Sans" w:cs="Open Sans"/>
          <w:sz w:val="20"/>
          <w:szCs w:val="20"/>
          <w:lang w:eastAsia="sl-SI"/>
        </w:rPr>
        <w:t xml:space="preserve"> iz okvirnega sporazuma</w:t>
      </w:r>
      <w:r w:rsidRPr="00707193">
        <w:rPr>
          <w:rFonts w:ascii="Open Sans" w:eastAsia="Times New Roman" w:hAnsi="Open Sans" w:cs="Open Sans"/>
          <w:sz w:val="20"/>
          <w:szCs w:val="20"/>
          <w:lang w:eastAsia="sl-SI"/>
        </w:rPr>
        <w:t xml:space="preserve"> v vrednosti _________________ EUR brez DDV</w:t>
      </w:r>
      <w:r w:rsidR="008F5435" w:rsidRPr="00707193">
        <w:rPr>
          <w:rFonts w:ascii="Open Sans" w:eastAsia="Times New Roman" w:hAnsi="Open Sans" w:cs="Open Sans"/>
          <w:sz w:val="20"/>
          <w:szCs w:val="20"/>
          <w:lang w:eastAsia="sl-SI"/>
        </w:rPr>
        <w:t xml:space="preserve"> ( z besedo: _______ in __/100 evrov)</w:t>
      </w:r>
      <w:r w:rsidRPr="00707193">
        <w:rPr>
          <w:rFonts w:ascii="Open Sans" w:eastAsia="Times New Roman" w:hAnsi="Open Sans" w:cs="Open Sans"/>
          <w:sz w:val="20"/>
          <w:szCs w:val="20"/>
          <w:lang w:eastAsia="sl-SI"/>
        </w:rPr>
        <w:t>.</w:t>
      </w:r>
    </w:p>
    <w:p w14:paraId="6A8A0A08"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4CAFC72C"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Kot garancijo za odpravo napak v garancijskem roku mi kot zavezanec izdajamo eno bianko menico v višini </w:t>
      </w:r>
      <w:r w:rsidR="00CF2D8D" w:rsidRPr="00707193">
        <w:rPr>
          <w:rFonts w:ascii="Open Sans" w:eastAsia="Times New Roman" w:hAnsi="Open Sans" w:cs="Open Sans"/>
          <w:sz w:val="20"/>
          <w:szCs w:val="20"/>
          <w:lang w:eastAsia="sl-SI"/>
        </w:rPr>
        <w:t>6</w:t>
      </w:r>
      <w:r w:rsidR="008F5435" w:rsidRPr="00707193">
        <w:rPr>
          <w:rFonts w:ascii="Open Sans" w:eastAsia="Times New Roman" w:hAnsi="Open Sans" w:cs="Open Sans"/>
          <w:sz w:val="20"/>
          <w:szCs w:val="20"/>
          <w:lang w:eastAsia="sl-SI"/>
        </w:rPr>
        <w:t>.000,00</w:t>
      </w:r>
      <w:r w:rsidRPr="00707193">
        <w:rPr>
          <w:rFonts w:ascii="Open Sans" w:eastAsia="Times New Roman" w:hAnsi="Open Sans" w:cs="Open Sans"/>
          <w:sz w:val="20"/>
          <w:szCs w:val="20"/>
          <w:lang w:eastAsia="sl-SI"/>
        </w:rPr>
        <w:t xml:space="preserve"> EUR s pooblastilom za njeno izpolnitev in unovčenje, na kateri so podpisane pooblaščene osebe za zastopanje:</w:t>
      </w:r>
    </w:p>
    <w:p w14:paraId="0E78BCE7"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_____________________________________________________________________________</w:t>
      </w:r>
    </w:p>
    <w:p w14:paraId="48F39C32"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(Ime in priimek)                        (Funkcija pooblaščene osebe)                  </w:t>
      </w:r>
      <w:r w:rsidRPr="00707193">
        <w:rPr>
          <w:rFonts w:ascii="Open Sans" w:eastAsia="Times New Roman" w:hAnsi="Open Sans" w:cs="Open Sans"/>
          <w:sz w:val="20"/>
          <w:szCs w:val="20"/>
          <w:lang w:eastAsia="sl-SI"/>
        </w:rPr>
        <w:tab/>
        <w:t>(Podpis)</w:t>
      </w:r>
    </w:p>
    <w:p w14:paraId="44BBFF6F"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7B4313EC"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Pooblaščamo JAVNO PODJETJE ENERGETIKA LJUBLJANA, d.o.o., da:</w:t>
      </w:r>
    </w:p>
    <w:p w14:paraId="57603354" w14:textId="77777777" w:rsidR="00BE288F" w:rsidRPr="00707193" w:rsidRDefault="00BE288F" w:rsidP="00A6023A">
      <w:pPr>
        <w:keepNext/>
        <w:keepLines/>
        <w:numPr>
          <w:ilvl w:val="0"/>
          <w:numId w:val="13"/>
        </w:numPr>
        <w:tabs>
          <w:tab w:val="num" w:pos="284"/>
        </w:tabs>
        <w:spacing w:after="0" w:line="240" w:lineRule="auto"/>
        <w:ind w:left="0" w:firstLine="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izpolni bianko menico v višini do </w:t>
      </w:r>
      <w:r w:rsidR="00CF2D8D" w:rsidRPr="00707193">
        <w:rPr>
          <w:rFonts w:ascii="Open Sans" w:eastAsia="Times New Roman" w:hAnsi="Open Sans" w:cs="Open Sans"/>
          <w:sz w:val="20"/>
          <w:szCs w:val="20"/>
          <w:lang w:eastAsia="sl-SI"/>
        </w:rPr>
        <w:t>6</w:t>
      </w:r>
      <w:r w:rsidR="008F5435" w:rsidRPr="00707193">
        <w:rPr>
          <w:rFonts w:ascii="Open Sans" w:eastAsia="Times New Roman" w:hAnsi="Open Sans" w:cs="Open Sans"/>
          <w:sz w:val="20"/>
          <w:szCs w:val="20"/>
          <w:lang w:eastAsia="sl-SI"/>
        </w:rPr>
        <w:t>.000,00</w:t>
      </w:r>
      <w:r w:rsidRPr="00707193">
        <w:rPr>
          <w:rFonts w:ascii="Open Sans" w:eastAsia="Times New Roman" w:hAnsi="Open Sans" w:cs="Open Sans"/>
          <w:sz w:val="20"/>
          <w:szCs w:val="20"/>
          <w:lang w:eastAsia="sl-SI"/>
        </w:rPr>
        <w:t xml:space="preserve"> EUR,</w:t>
      </w:r>
    </w:p>
    <w:p w14:paraId="209DFB41" w14:textId="77777777" w:rsidR="00BE288F" w:rsidRPr="00707193" w:rsidRDefault="00BE288F" w:rsidP="00A6023A">
      <w:pPr>
        <w:keepNext/>
        <w:keepLines/>
        <w:numPr>
          <w:ilvl w:val="0"/>
          <w:numId w:val="13"/>
        </w:numPr>
        <w:tabs>
          <w:tab w:val="num" w:pos="284"/>
        </w:tabs>
        <w:spacing w:after="0" w:line="240" w:lineRule="auto"/>
        <w:ind w:left="0" w:firstLine="0"/>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da izpolni vse druge sestavne dele menic, ki niso izpolnjeni,</w:t>
      </w:r>
    </w:p>
    <w:p w14:paraId="67BCA901" w14:textId="77777777" w:rsidR="00BE288F" w:rsidRPr="00707193" w:rsidRDefault="00BE288F" w:rsidP="00A6023A">
      <w:pPr>
        <w:keepNext/>
        <w:keepLines/>
        <w:numPr>
          <w:ilvl w:val="0"/>
          <w:numId w:val="13"/>
        </w:numPr>
        <w:tabs>
          <w:tab w:val="num" w:pos="284"/>
        </w:tabs>
        <w:spacing w:after="0" w:line="240" w:lineRule="auto"/>
        <w:ind w:left="284" w:hanging="284"/>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da po potrebi zapiše na menici tudi katerokoli menično klavzulo, ki sicer ni bistvena menična sestavina,</w:t>
      </w:r>
    </w:p>
    <w:p w14:paraId="4BAC74A3"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če v garancijskem roku ne bomo izpolnili garancijskih obveznosti, ki izhajajo iz sklenjene</w:t>
      </w:r>
      <w:r w:rsidR="008F5435" w:rsidRPr="00707193">
        <w:rPr>
          <w:rFonts w:ascii="Open Sans" w:eastAsia="Times New Roman" w:hAnsi="Open Sans" w:cs="Open Sans"/>
          <w:sz w:val="20"/>
          <w:szCs w:val="20"/>
          <w:lang w:eastAsia="sl-SI"/>
        </w:rPr>
        <w:t>ga okvirnega sporazuma</w:t>
      </w:r>
      <w:r w:rsidRPr="00707193">
        <w:rPr>
          <w:rFonts w:ascii="Open Sans" w:eastAsia="Times New Roman" w:hAnsi="Open Sans" w:cs="Open Sans"/>
          <w:sz w:val="20"/>
          <w:szCs w:val="20"/>
          <w:lang w:eastAsia="sl-SI"/>
        </w:rPr>
        <w:t>. V primeru spremembe upnika predmetnih terjatev, veljajo določbe tega pooblastila tudi v korist novih upnikov. Pooblaščamo JAVNO PODJETJE ENERGETIKA LJUBLJANA d.o.o., da menico po potrebi domicilira pri katerikoli banki, pri kateri imamo odprt račun.</w:t>
      </w:r>
    </w:p>
    <w:p w14:paraId="320372EC"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495C9C2E" w14:textId="71B16B79"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 xml:space="preserve">Nepreklicno in brezpogojno pooblaščamo __________________ (navedba banke), da v breme našega transakcijskega računa št. ________________ unovči predloženo menico najkasneje do </w:t>
      </w:r>
      <w:r w:rsidR="0049451D">
        <w:rPr>
          <w:rFonts w:ascii="Open Sans" w:eastAsia="Times New Roman" w:hAnsi="Open Sans" w:cs="Open Sans"/>
          <w:sz w:val="20"/>
          <w:szCs w:val="20"/>
          <w:lang w:eastAsia="sl-SI"/>
        </w:rPr>
        <w:t>31. 10. 2032</w:t>
      </w:r>
      <w:r w:rsidR="00CF2D8D" w:rsidRPr="00707193">
        <w:rPr>
          <w:rFonts w:ascii="Open Sans" w:eastAsia="Times New Roman" w:hAnsi="Open Sans" w:cs="Open Sans"/>
          <w:sz w:val="20"/>
          <w:szCs w:val="20"/>
          <w:lang w:eastAsia="sl-SI"/>
        </w:rPr>
        <w:t>.</w:t>
      </w:r>
    </w:p>
    <w:p w14:paraId="00E05F64"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3AB8282A"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45E9ACE0"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3099D59B"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Zavezujemo se, da tega pooblastila ne bomo preklicali.</w:t>
      </w:r>
    </w:p>
    <w:p w14:paraId="18A4790C"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p>
    <w:p w14:paraId="78C47DC0" w14:textId="77777777" w:rsidR="00BE288F" w:rsidRPr="00707193" w:rsidRDefault="00BE288F" w:rsidP="00A6023A">
      <w:pPr>
        <w:keepNext/>
        <w:keepLines/>
        <w:spacing w:after="0" w:line="240" w:lineRule="auto"/>
        <w:jc w:val="both"/>
        <w:rPr>
          <w:rFonts w:ascii="Open Sans" w:eastAsia="Times New Roman" w:hAnsi="Open Sans" w:cs="Open Sans"/>
          <w:sz w:val="20"/>
          <w:szCs w:val="20"/>
          <w:lang w:eastAsia="sl-SI"/>
        </w:rPr>
      </w:pPr>
      <w:r w:rsidRPr="00707193">
        <w:rPr>
          <w:rFonts w:ascii="Open Sans" w:eastAsia="Times New Roman" w:hAnsi="Open Sans" w:cs="Open Sans"/>
          <w:sz w:val="20"/>
          <w:szCs w:val="20"/>
          <w:lang w:eastAsia="sl-SI"/>
        </w:rPr>
        <w:t>Priloga: 1 bianko menica</w:t>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r w:rsidRPr="00707193">
        <w:rPr>
          <w:rFonts w:ascii="Open Sans" w:eastAsia="Times New Roman" w:hAnsi="Open Sans" w:cs="Open Sans"/>
          <w:sz w:val="20"/>
          <w:szCs w:val="20"/>
          <w:lang w:eastAsia="sl-SI"/>
        </w:rPr>
        <w:tab/>
      </w:r>
    </w:p>
    <w:p w14:paraId="25191807" w14:textId="77777777" w:rsidR="00BE288F" w:rsidRPr="00707193" w:rsidRDefault="00BE288F" w:rsidP="00A6023A">
      <w:pPr>
        <w:keepNext/>
        <w:keepLines/>
        <w:spacing w:after="0" w:line="240" w:lineRule="auto"/>
        <w:rPr>
          <w:rFonts w:ascii="Open Sans" w:eastAsia="Times New Roman" w:hAnsi="Open Sans" w:cs="Open Sans"/>
          <w:noProof/>
          <w:sz w:val="20"/>
          <w:szCs w:val="20"/>
          <w:lang w:eastAsia="sl-SI"/>
        </w:rPr>
      </w:pPr>
    </w:p>
    <w:p w14:paraId="4EBB7FF6" w14:textId="77777777" w:rsidR="00BE288F" w:rsidRPr="00707193" w:rsidRDefault="00BE288F" w:rsidP="00A6023A">
      <w:pPr>
        <w:keepNext/>
        <w:keepLines/>
        <w:spacing w:after="0" w:line="240" w:lineRule="auto"/>
        <w:rPr>
          <w:rFonts w:ascii="Open Sans" w:eastAsia="Times New Roman" w:hAnsi="Open Sans" w:cs="Open Sans"/>
          <w:noProof/>
          <w:sz w:val="20"/>
          <w:szCs w:val="20"/>
          <w:u w:val="single"/>
          <w:lang w:eastAsia="sl-SI"/>
        </w:rPr>
      </w:pPr>
      <w:r w:rsidRPr="00707193">
        <w:rPr>
          <w:rFonts w:ascii="Open Sans" w:eastAsia="Times New Roman" w:hAnsi="Open Sans" w:cs="Open Sans"/>
          <w:noProof/>
          <w:sz w:val="20"/>
          <w:szCs w:val="20"/>
          <w:lang w:eastAsia="sl-SI"/>
        </w:rPr>
        <w:t>Kraj, datum</w:t>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t>Žig</w:t>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lang w:eastAsia="sl-SI"/>
        </w:rPr>
        <w:tab/>
      </w:r>
      <w:r w:rsidRPr="00707193">
        <w:rPr>
          <w:rFonts w:ascii="Open Sans" w:eastAsia="Times New Roman" w:hAnsi="Open Sans" w:cs="Open Sans"/>
          <w:noProof/>
          <w:sz w:val="20"/>
          <w:szCs w:val="20"/>
          <w:u w:val="single"/>
          <w:lang w:eastAsia="sl-SI"/>
        </w:rPr>
        <w:t xml:space="preserve">Izdajatelj menice: </w:t>
      </w:r>
    </w:p>
    <w:p w14:paraId="0A28DBC9" w14:textId="77777777" w:rsidR="00BE288F" w:rsidRPr="00707193" w:rsidRDefault="00BE288F" w:rsidP="00A6023A">
      <w:pPr>
        <w:keepNext/>
        <w:keepLines/>
        <w:spacing w:after="0" w:line="240" w:lineRule="auto"/>
        <w:jc w:val="both"/>
        <w:rPr>
          <w:rFonts w:ascii="Open Sans" w:eastAsia="Times New Roman" w:hAnsi="Open Sans" w:cs="Open Sans"/>
          <w:b/>
          <w:i/>
          <w:color w:val="000000"/>
          <w:sz w:val="20"/>
          <w:szCs w:val="20"/>
          <w:u w:val="single"/>
          <w:lang w:eastAsia="sl-SI"/>
        </w:rPr>
      </w:pPr>
    </w:p>
    <w:p w14:paraId="5C845235" w14:textId="77777777" w:rsidR="00751EED" w:rsidRPr="00707193" w:rsidRDefault="00751EED" w:rsidP="00A6023A">
      <w:pPr>
        <w:keepNext/>
        <w:keepLines/>
        <w:spacing w:after="0" w:line="240" w:lineRule="auto"/>
        <w:jc w:val="both"/>
        <w:rPr>
          <w:rFonts w:ascii="Open Sans" w:eastAsia="Times New Roman" w:hAnsi="Open Sans" w:cs="Open Sans"/>
          <w:b/>
          <w:i/>
          <w:color w:val="000000"/>
          <w:sz w:val="20"/>
          <w:szCs w:val="20"/>
          <w:u w:val="single"/>
          <w:lang w:eastAsia="sl-SI"/>
        </w:rPr>
      </w:pPr>
    </w:p>
    <w:sectPr w:rsidR="00751EED" w:rsidRPr="00707193" w:rsidSect="00451E9F">
      <w:headerReference w:type="default" r:id="rId24"/>
      <w:footerReference w:type="default" r:id="rId25"/>
      <w:headerReference w:type="first" r:id="rId26"/>
      <w:footerReference w:type="first" r:id="rId27"/>
      <w:type w:val="continuous"/>
      <w:pgSz w:w="11906" w:h="16838" w:code="9"/>
      <w:pgMar w:top="1134" w:right="1134" w:bottom="1134" w:left="1418"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9BA2B" w14:textId="77777777" w:rsidR="00862EBB" w:rsidRDefault="00862EBB">
      <w:pPr>
        <w:spacing w:after="0" w:line="240" w:lineRule="auto"/>
      </w:pPr>
      <w:r>
        <w:separator/>
      </w:r>
    </w:p>
  </w:endnote>
  <w:endnote w:type="continuationSeparator" w:id="0">
    <w:p w14:paraId="4B0A56A4" w14:textId="77777777" w:rsidR="00862EBB" w:rsidRDefault="0086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8071A" w14:textId="28EE3163" w:rsidR="003E59F4" w:rsidRPr="00941BDE" w:rsidRDefault="003E59F4">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BA1538">
      <w:rPr>
        <w:rFonts w:ascii="Tahoma" w:hAnsi="Tahoma" w:cs="Tahoma"/>
        <w:bCs/>
        <w:noProof/>
        <w:sz w:val="18"/>
      </w:rPr>
      <w:t>60</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BA1538">
      <w:rPr>
        <w:rFonts w:ascii="Tahoma" w:hAnsi="Tahoma" w:cs="Tahoma"/>
        <w:bCs/>
        <w:noProof/>
        <w:sz w:val="18"/>
      </w:rPr>
      <w:t>61</w:t>
    </w:r>
    <w:r w:rsidRPr="00941BDE">
      <w:rPr>
        <w:rFonts w:ascii="Tahoma" w:hAnsi="Tahoma" w:cs="Tahoma"/>
        <w:bCs/>
        <w:sz w:val="18"/>
        <w:szCs w:val="24"/>
      </w:rPr>
      <w:fldChar w:fldCharType="end"/>
    </w:r>
  </w:p>
  <w:p w14:paraId="1F155095" w14:textId="77777777" w:rsidR="003E59F4" w:rsidRPr="007653AE" w:rsidRDefault="003E59F4"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7EEBE" w14:textId="77777777" w:rsidR="00B35596" w:rsidRPr="00CD2C73" w:rsidRDefault="00B35596" w:rsidP="00B35596">
    <w:pPr>
      <w:pStyle w:val="Noga"/>
      <w:tabs>
        <w:tab w:val="clear" w:pos="9072"/>
      </w:tabs>
      <w:jc w:val="right"/>
    </w:pPr>
    <w:r w:rsidRPr="005332C6">
      <w:rPr>
        <w:noProof/>
        <w:sz w:val="16"/>
        <w:szCs w:val="16"/>
        <w:lang w:eastAsia="sl-SI"/>
      </w:rPr>
      <w:drawing>
        <wp:inline distT="0" distB="0" distL="0" distR="0" wp14:anchorId="05AEE50A" wp14:editId="21956755">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156F01F8" w14:textId="7478EFE4" w:rsidR="003E59F4" w:rsidRPr="00B35596" w:rsidRDefault="003E59F4" w:rsidP="00B355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E3F5" w14:textId="77777777" w:rsidR="00862EBB" w:rsidRDefault="00862EBB">
      <w:pPr>
        <w:spacing w:after="0" w:line="240" w:lineRule="auto"/>
      </w:pPr>
      <w:r>
        <w:separator/>
      </w:r>
    </w:p>
  </w:footnote>
  <w:footnote w:type="continuationSeparator" w:id="0">
    <w:p w14:paraId="1CAD6818" w14:textId="77777777" w:rsidR="00862EBB" w:rsidRDefault="00862EBB">
      <w:pPr>
        <w:spacing w:after="0" w:line="240" w:lineRule="auto"/>
      </w:pPr>
      <w:r>
        <w:continuationSeparator/>
      </w:r>
    </w:p>
  </w:footnote>
  <w:footnote w:id="1">
    <w:p w14:paraId="01F5525D" w14:textId="77777777" w:rsidR="003E59F4" w:rsidRPr="009779A4" w:rsidRDefault="003E59F4" w:rsidP="00CE12F2">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74ECD" w14:textId="77777777" w:rsidR="003E59F4" w:rsidRDefault="003E59F4" w:rsidP="00DC663E">
    <w:pPr>
      <w:pStyle w:val="Glava"/>
      <w:jc w:val="center"/>
    </w:pPr>
    <w:r>
      <w:rPr>
        <w:noProof/>
        <w:lang w:val="sl-SI" w:eastAsia="sl-SI"/>
      </w:rPr>
      <w:drawing>
        <wp:inline distT="0" distB="0" distL="0" distR="0" wp14:anchorId="6BA8FFA4" wp14:editId="4D643309">
          <wp:extent cx="825500" cy="61595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5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863E0" w14:textId="77777777" w:rsidR="003E59F4" w:rsidRDefault="003E59F4" w:rsidP="00520059">
    <w:pPr>
      <w:pStyle w:val="Glava"/>
      <w:keepLines/>
      <w:widowControl w:val="0"/>
      <w:tabs>
        <w:tab w:val="clear" w:pos="4536"/>
        <w:tab w:val="center" w:pos="8080"/>
      </w:tabs>
      <w:ind w:right="-1134"/>
    </w:pPr>
    <w:r>
      <w:tab/>
    </w:r>
    <w:r>
      <w:rPr>
        <w:noProof/>
        <w:lang w:val="sl-SI" w:eastAsia="sl-SI"/>
      </w:rPr>
      <w:drawing>
        <wp:inline distT="0" distB="0" distL="0" distR="0" wp14:anchorId="1806AEDF" wp14:editId="536F693E">
          <wp:extent cx="3438525" cy="1823085"/>
          <wp:effectExtent l="0" t="0" r="9525" b="571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D1C71F3" w14:textId="77777777" w:rsidR="003E59F4" w:rsidRPr="00520059" w:rsidRDefault="003E59F4" w:rsidP="005200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6A0642C"/>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F1A7ED8"/>
    <w:multiLevelType w:val="hybridMultilevel"/>
    <w:tmpl w:val="D81AD7A4"/>
    <w:lvl w:ilvl="0" w:tplc="9D8C90FA">
      <w:numFmt w:val="bullet"/>
      <w:lvlText w:val="-"/>
      <w:lvlJc w:val="left"/>
      <w:pPr>
        <w:ind w:left="1146" w:hanging="360"/>
      </w:pPr>
      <w:rPr>
        <w:rFonts w:ascii="Times New Roman" w:hAnsi="Times New Roman" w:hint="default"/>
        <w:b w:val="0"/>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120756CB"/>
    <w:multiLevelType w:val="singleLevel"/>
    <w:tmpl w:val="0424000F"/>
    <w:lvl w:ilvl="0">
      <w:start w:val="1"/>
      <w:numFmt w:val="decimal"/>
      <w:lvlText w:val="%1."/>
      <w:lvlJc w:val="left"/>
      <w:pPr>
        <w:tabs>
          <w:tab w:val="num" w:pos="360"/>
        </w:tabs>
        <w:ind w:left="360" w:hanging="360"/>
      </w:pPr>
    </w:lvl>
  </w:abstractNum>
  <w:abstractNum w:abstractNumId="20" w15:restartNumberingAfterBreak="0">
    <w:nsid w:val="16A026FD"/>
    <w:multiLevelType w:val="hybridMultilevel"/>
    <w:tmpl w:val="662E5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6E1234"/>
    <w:multiLevelType w:val="hybridMultilevel"/>
    <w:tmpl w:val="251E562C"/>
    <w:lvl w:ilvl="0" w:tplc="04090019">
      <w:start w:val="1"/>
      <w:numFmt w:val="lowerLetter"/>
      <w:lvlText w:val="%1."/>
      <w:lvlJc w:val="left"/>
      <w:pPr>
        <w:ind w:left="1146" w:hanging="360"/>
      </w:pPr>
      <w:rPr>
        <w:rFonts w:hint="default"/>
        <w:b w:val="0"/>
      </w:rPr>
    </w:lvl>
    <w:lvl w:ilvl="1" w:tplc="04240019">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2B15B87"/>
    <w:multiLevelType w:val="hybridMultilevel"/>
    <w:tmpl w:val="2168F7B0"/>
    <w:lvl w:ilvl="0" w:tplc="E6222E5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870462"/>
    <w:multiLevelType w:val="hybridMultilevel"/>
    <w:tmpl w:val="756AFB60"/>
    <w:lvl w:ilvl="0" w:tplc="566A8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6"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FEC4D98"/>
    <w:multiLevelType w:val="hybridMultilevel"/>
    <w:tmpl w:val="10B65FDA"/>
    <w:lvl w:ilvl="0" w:tplc="3DD8F5A8">
      <w:start w:val="1"/>
      <w:numFmt w:val="lowerLetter"/>
      <w:lvlText w:val="%1."/>
      <w:lvlJc w:val="left"/>
      <w:pPr>
        <w:ind w:left="1146" w:hanging="360"/>
      </w:pPr>
      <w:rPr>
        <w:rFonts w:hint="default"/>
        <w:b w:val="0"/>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1"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B56A02"/>
    <w:multiLevelType w:val="hybridMultilevel"/>
    <w:tmpl w:val="735C2F7C"/>
    <w:lvl w:ilvl="0" w:tplc="04240001">
      <w:start w:val="1"/>
      <w:numFmt w:val="bullet"/>
      <w:lvlText w:val=""/>
      <w:lvlJc w:val="left"/>
      <w:pPr>
        <w:ind w:left="1146" w:hanging="360"/>
      </w:pPr>
      <w:rPr>
        <w:rFonts w:ascii="Symbol" w:hAnsi="Symbol" w:hint="default"/>
        <w:b w:val="0"/>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91F0DCC"/>
    <w:multiLevelType w:val="hybridMultilevel"/>
    <w:tmpl w:val="100AAC02"/>
    <w:lvl w:ilvl="0" w:tplc="57EEB7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8130CB"/>
    <w:multiLevelType w:val="hybridMultilevel"/>
    <w:tmpl w:val="44549E9A"/>
    <w:lvl w:ilvl="0" w:tplc="457C106C">
      <w:start w:val="1"/>
      <w:numFmt w:val="upperLetter"/>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C216D1"/>
    <w:multiLevelType w:val="hybridMultilevel"/>
    <w:tmpl w:val="E4343D2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60003653">
    <w:abstractNumId w:val="17"/>
  </w:num>
  <w:num w:numId="2" w16cid:durableId="97067811">
    <w:abstractNumId w:val="23"/>
  </w:num>
  <w:num w:numId="3" w16cid:durableId="52775831">
    <w:abstractNumId w:val="37"/>
  </w:num>
  <w:num w:numId="4" w16cid:durableId="234708685">
    <w:abstractNumId w:val="31"/>
  </w:num>
  <w:num w:numId="5" w16cid:durableId="2000110411">
    <w:abstractNumId w:val="13"/>
  </w:num>
  <w:num w:numId="6" w16cid:durableId="1889761231">
    <w:abstractNumId w:val="35"/>
  </w:num>
  <w:num w:numId="7" w16cid:durableId="116876972">
    <w:abstractNumId w:val="36"/>
  </w:num>
  <w:num w:numId="8" w16cid:durableId="2055691775">
    <w:abstractNumId w:val="47"/>
  </w:num>
  <w:num w:numId="9" w16cid:durableId="36857357">
    <w:abstractNumId w:val="25"/>
  </w:num>
  <w:num w:numId="10" w16cid:durableId="543490290">
    <w:abstractNumId w:val="24"/>
  </w:num>
  <w:num w:numId="11" w16cid:durableId="1427773322">
    <w:abstractNumId w:val="34"/>
  </w:num>
  <w:num w:numId="12" w16cid:durableId="1122071966">
    <w:abstractNumId w:val="52"/>
  </w:num>
  <w:num w:numId="13" w16cid:durableId="482429776">
    <w:abstractNumId w:val="51"/>
  </w:num>
  <w:num w:numId="14" w16cid:durableId="1602378297">
    <w:abstractNumId w:val="28"/>
  </w:num>
  <w:num w:numId="15" w16cid:durableId="2089376251">
    <w:abstractNumId w:val="44"/>
  </w:num>
  <w:num w:numId="16" w16cid:durableId="1350060706">
    <w:abstractNumId w:val="33"/>
  </w:num>
  <w:num w:numId="17" w16cid:durableId="1892424593">
    <w:abstractNumId w:val="32"/>
  </w:num>
  <w:num w:numId="18" w16cid:durableId="1979724821">
    <w:abstractNumId w:val="12"/>
  </w:num>
  <w:num w:numId="19" w16cid:durableId="420109010">
    <w:abstractNumId w:val="53"/>
  </w:num>
  <w:num w:numId="20" w16cid:durableId="385107295">
    <w:abstractNumId w:val="26"/>
  </w:num>
  <w:num w:numId="21" w16cid:durableId="1608586077">
    <w:abstractNumId w:val="27"/>
  </w:num>
  <w:num w:numId="22" w16cid:durableId="1474181039">
    <w:abstractNumId w:val="16"/>
  </w:num>
  <w:num w:numId="23" w16cid:durableId="1262372519">
    <w:abstractNumId w:val="0"/>
    <w:lvlOverride w:ilvl="0">
      <w:lvl w:ilvl="0">
        <w:start w:val="1"/>
        <w:numFmt w:val="bullet"/>
        <w:lvlText w:val=""/>
        <w:lvlJc w:val="left"/>
        <w:pPr>
          <w:ind w:left="720" w:hanging="360"/>
        </w:pPr>
        <w:rPr>
          <w:rFonts w:ascii="Symbol" w:hAnsi="Symbol" w:hint="default"/>
        </w:rPr>
      </w:lvl>
    </w:lvlOverride>
  </w:num>
  <w:num w:numId="24" w16cid:durableId="117631070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805467876">
    <w:abstractNumId w:val="39"/>
  </w:num>
  <w:num w:numId="26" w16cid:durableId="359207976">
    <w:abstractNumId w:val="14"/>
  </w:num>
  <w:num w:numId="27" w16cid:durableId="1651446619">
    <w:abstractNumId w:val="50"/>
  </w:num>
  <w:num w:numId="28" w16cid:durableId="356660967">
    <w:abstractNumId w:val="45"/>
  </w:num>
  <w:num w:numId="29" w16cid:durableId="1855806352">
    <w:abstractNumId w:val="29"/>
  </w:num>
  <w:num w:numId="30" w16cid:durableId="124409990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1" w16cid:durableId="588853589">
    <w:abstractNumId w:val="49"/>
  </w:num>
  <w:num w:numId="32" w16cid:durableId="288626958">
    <w:abstractNumId w:val="19"/>
  </w:num>
  <w:num w:numId="33" w16cid:durableId="1508985392">
    <w:abstractNumId w:val="55"/>
  </w:num>
  <w:num w:numId="34" w16cid:durableId="1137575421">
    <w:abstractNumId w:val="20"/>
  </w:num>
  <w:num w:numId="35" w16cid:durableId="1138037188">
    <w:abstractNumId w:val="48"/>
  </w:num>
  <w:num w:numId="36" w16cid:durableId="1689134943">
    <w:abstractNumId w:val="21"/>
  </w:num>
  <w:num w:numId="37" w16cid:durableId="1214847656">
    <w:abstractNumId w:val="38"/>
  </w:num>
  <w:num w:numId="38" w16cid:durableId="1754281354">
    <w:abstractNumId w:val="30"/>
  </w:num>
  <w:num w:numId="39" w16cid:durableId="638148092">
    <w:abstractNumId w:val="22"/>
  </w:num>
  <w:num w:numId="40" w16cid:durableId="527450990">
    <w:abstractNumId w:val="54"/>
  </w:num>
  <w:num w:numId="41" w16cid:durableId="300160486">
    <w:abstractNumId w:val="41"/>
  </w:num>
  <w:num w:numId="42" w16cid:durableId="1596010393">
    <w:abstractNumId w:val="43"/>
  </w:num>
  <w:num w:numId="43" w16cid:durableId="1907063427">
    <w:abstractNumId w:val="15"/>
  </w:num>
  <w:num w:numId="44" w16cid:durableId="1337004342">
    <w:abstractNumId w:val="46"/>
  </w:num>
  <w:num w:numId="45" w16cid:durableId="68815121">
    <w:abstractNumId w:val="40"/>
  </w:num>
  <w:num w:numId="46" w16cid:durableId="424152099">
    <w:abstractNumId w:val="42"/>
  </w:num>
  <w:num w:numId="47" w16cid:durableId="123230830">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628D"/>
    <w:rsid w:val="00011BD4"/>
    <w:rsid w:val="00012E85"/>
    <w:rsid w:val="00012F35"/>
    <w:rsid w:val="00015C6B"/>
    <w:rsid w:val="000169FB"/>
    <w:rsid w:val="0002202D"/>
    <w:rsid w:val="0002461C"/>
    <w:rsid w:val="00025E04"/>
    <w:rsid w:val="00026C79"/>
    <w:rsid w:val="000325FE"/>
    <w:rsid w:val="00032886"/>
    <w:rsid w:val="00033041"/>
    <w:rsid w:val="0003397B"/>
    <w:rsid w:val="00034913"/>
    <w:rsid w:val="00034F19"/>
    <w:rsid w:val="00036178"/>
    <w:rsid w:val="0003651E"/>
    <w:rsid w:val="00037456"/>
    <w:rsid w:val="00037526"/>
    <w:rsid w:val="0004026E"/>
    <w:rsid w:val="000405AE"/>
    <w:rsid w:val="00040EA1"/>
    <w:rsid w:val="00041267"/>
    <w:rsid w:val="000414BD"/>
    <w:rsid w:val="000427B7"/>
    <w:rsid w:val="00043491"/>
    <w:rsid w:val="00043B7A"/>
    <w:rsid w:val="00043E80"/>
    <w:rsid w:val="00045181"/>
    <w:rsid w:val="000468C5"/>
    <w:rsid w:val="00047BF9"/>
    <w:rsid w:val="00051427"/>
    <w:rsid w:val="0005180B"/>
    <w:rsid w:val="000519CC"/>
    <w:rsid w:val="00053F8D"/>
    <w:rsid w:val="00054D7C"/>
    <w:rsid w:val="00054F82"/>
    <w:rsid w:val="00055081"/>
    <w:rsid w:val="00055B60"/>
    <w:rsid w:val="00056D49"/>
    <w:rsid w:val="000606EE"/>
    <w:rsid w:val="00060758"/>
    <w:rsid w:val="000610CF"/>
    <w:rsid w:val="00061DD8"/>
    <w:rsid w:val="00061F2A"/>
    <w:rsid w:val="000624A3"/>
    <w:rsid w:val="000626B6"/>
    <w:rsid w:val="00062BF6"/>
    <w:rsid w:val="00062C40"/>
    <w:rsid w:val="00065D29"/>
    <w:rsid w:val="00066028"/>
    <w:rsid w:val="00067043"/>
    <w:rsid w:val="0007092D"/>
    <w:rsid w:val="000715FC"/>
    <w:rsid w:val="00071D9C"/>
    <w:rsid w:val="00071EF8"/>
    <w:rsid w:val="0007215D"/>
    <w:rsid w:val="0007414C"/>
    <w:rsid w:val="00076B16"/>
    <w:rsid w:val="00077F42"/>
    <w:rsid w:val="00080C37"/>
    <w:rsid w:val="00080F4D"/>
    <w:rsid w:val="000818D9"/>
    <w:rsid w:val="000822D9"/>
    <w:rsid w:val="000830F4"/>
    <w:rsid w:val="00084241"/>
    <w:rsid w:val="00084521"/>
    <w:rsid w:val="00084C84"/>
    <w:rsid w:val="00084CD8"/>
    <w:rsid w:val="00085081"/>
    <w:rsid w:val="0008530F"/>
    <w:rsid w:val="00085D7F"/>
    <w:rsid w:val="0008666F"/>
    <w:rsid w:val="00090D8E"/>
    <w:rsid w:val="00091C33"/>
    <w:rsid w:val="000922CF"/>
    <w:rsid w:val="00092663"/>
    <w:rsid w:val="00093237"/>
    <w:rsid w:val="0009350A"/>
    <w:rsid w:val="00093841"/>
    <w:rsid w:val="0009432C"/>
    <w:rsid w:val="000948F3"/>
    <w:rsid w:val="000A1A52"/>
    <w:rsid w:val="000A289E"/>
    <w:rsid w:val="000A470C"/>
    <w:rsid w:val="000A4719"/>
    <w:rsid w:val="000A5571"/>
    <w:rsid w:val="000A57B2"/>
    <w:rsid w:val="000A5859"/>
    <w:rsid w:val="000A6499"/>
    <w:rsid w:val="000A7527"/>
    <w:rsid w:val="000A76A5"/>
    <w:rsid w:val="000A7734"/>
    <w:rsid w:val="000B0076"/>
    <w:rsid w:val="000B05AB"/>
    <w:rsid w:val="000B410B"/>
    <w:rsid w:val="000B44C0"/>
    <w:rsid w:val="000B475E"/>
    <w:rsid w:val="000B573F"/>
    <w:rsid w:val="000B5E17"/>
    <w:rsid w:val="000B64AD"/>
    <w:rsid w:val="000B6EA7"/>
    <w:rsid w:val="000B73B7"/>
    <w:rsid w:val="000B7B22"/>
    <w:rsid w:val="000C0479"/>
    <w:rsid w:val="000C05BA"/>
    <w:rsid w:val="000C0ABE"/>
    <w:rsid w:val="000C14A9"/>
    <w:rsid w:val="000C19A9"/>
    <w:rsid w:val="000C207C"/>
    <w:rsid w:val="000C24E5"/>
    <w:rsid w:val="000C2D42"/>
    <w:rsid w:val="000C4B3B"/>
    <w:rsid w:val="000C515B"/>
    <w:rsid w:val="000C6064"/>
    <w:rsid w:val="000C65C1"/>
    <w:rsid w:val="000C7285"/>
    <w:rsid w:val="000D0EC4"/>
    <w:rsid w:val="000D211E"/>
    <w:rsid w:val="000D3FCA"/>
    <w:rsid w:val="000D514A"/>
    <w:rsid w:val="000D6B41"/>
    <w:rsid w:val="000D725A"/>
    <w:rsid w:val="000D7BB4"/>
    <w:rsid w:val="000D7EF1"/>
    <w:rsid w:val="000E06F6"/>
    <w:rsid w:val="000E2076"/>
    <w:rsid w:val="000E259D"/>
    <w:rsid w:val="000E2A8B"/>
    <w:rsid w:val="000E4987"/>
    <w:rsid w:val="000E5EA8"/>
    <w:rsid w:val="000E6C64"/>
    <w:rsid w:val="000E7268"/>
    <w:rsid w:val="000F033C"/>
    <w:rsid w:val="000F073D"/>
    <w:rsid w:val="000F0781"/>
    <w:rsid w:val="000F18E4"/>
    <w:rsid w:val="000F1DE3"/>
    <w:rsid w:val="000F2107"/>
    <w:rsid w:val="000F30CC"/>
    <w:rsid w:val="000F31E4"/>
    <w:rsid w:val="000F4259"/>
    <w:rsid w:val="000F5089"/>
    <w:rsid w:val="000F558A"/>
    <w:rsid w:val="000F6F52"/>
    <w:rsid w:val="000F7D5F"/>
    <w:rsid w:val="00100613"/>
    <w:rsid w:val="00100B17"/>
    <w:rsid w:val="00102490"/>
    <w:rsid w:val="00102555"/>
    <w:rsid w:val="00105549"/>
    <w:rsid w:val="001064C6"/>
    <w:rsid w:val="00107928"/>
    <w:rsid w:val="00110429"/>
    <w:rsid w:val="00110988"/>
    <w:rsid w:val="00112ADF"/>
    <w:rsid w:val="00113D40"/>
    <w:rsid w:val="001154AA"/>
    <w:rsid w:val="00115CF7"/>
    <w:rsid w:val="0011653E"/>
    <w:rsid w:val="001167F5"/>
    <w:rsid w:val="00116886"/>
    <w:rsid w:val="00117CFC"/>
    <w:rsid w:val="00117E44"/>
    <w:rsid w:val="001202BE"/>
    <w:rsid w:val="00120ADE"/>
    <w:rsid w:val="00120CE6"/>
    <w:rsid w:val="00121561"/>
    <w:rsid w:val="00122843"/>
    <w:rsid w:val="00123166"/>
    <w:rsid w:val="00123198"/>
    <w:rsid w:val="0012360C"/>
    <w:rsid w:val="00123FD9"/>
    <w:rsid w:val="00124440"/>
    <w:rsid w:val="00124861"/>
    <w:rsid w:val="00124D8A"/>
    <w:rsid w:val="00125009"/>
    <w:rsid w:val="0012566C"/>
    <w:rsid w:val="00126B23"/>
    <w:rsid w:val="0012778F"/>
    <w:rsid w:val="00131438"/>
    <w:rsid w:val="00132836"/>
    <w:rsid w:val="001328C2"/>
    <w:rsid w:val="00132C7A"/>
    <w:rsid w:val="00132CC8"/>
    <w:rsid w:val="001353F6"/>
    <w:rsid w:val="00135691"/>
    <w:rsid w:val="001361EB"/>
    <w:rsid w:val="001378E4"/>
    <w:rsid w:val="0014031A"/>
    <w:rsid w:val="00140742"/>
    <w:rsid w:val="00141133"/>
    <w:rsid w:val="001433AE"/>
    <w:rsid w:val="0014382B"/>
    <w:rsid w:val="00145549"/>
    <w:rsid w:val="00145606"/>
    <w:rsid w:val="00145BF9"/>
    <w:rsid w:val="00145E54"/>
    <w:rsid w:val="0014701C"/>
    <w:rsid w:val="00147F6D"/>
    <w:rsid w:val="0015023B"/>
    <w:rsid w:val="00151406"/>
    <w:rsid w:val="00152A23"/>
    <w:rsid w:val="00153814"/>
    <w:rsid w:val="00154DA7"/>
    <w:rsid w:val="00154F76"/>
    <w:rsid w:val="001553E9"/>
    <w:rsid w:val="001560F8"/>
    <w:rsid w:val="00157F81"/>
    <w:rsid w:val="00160E92"/>
    <w:rsid w:val="001615DF"/>
    <w:rsid w:val="0016162E"/>
    <w:rsid w:val="001627A2"/>
    <w:rsid w:val="00162A81"/>
    <w:rsid w:val="00162AB6"/>
    <w:rsid w:val="00162F83"/>
    <w:rsid w:val="001638EF"/>
    <w:rsid w:val="001638F7"/>
    <w:rsid w:val="0017469A"/>
    <w:rsid w:val="001768D1"/>
    <w:rsid w:val="00177539"/>
    <w:rsid w:val="0018044D"/>
    <w:rsid w:val="00180D7D"/>
    <w:rsid w:val="001821B2"/>
    <w:rsid w:val="00182A53"/>
    <w:rsid w:val="001843A8"/>
    <w:rsid w:val="001855CA"/>
    <w:rsid w:val="00185EAC"/>
    <w:rsid w:val="001876DE"/>
    <w:rsid w:val="001907C4"/>
    <w:rsid w:val="00191C1F"/>
    <w:rsid w:val="0019344D"/>
    <w:rsid w:val="00193660"/>
    <w:rsid w:val="00193998"/>
    <w:rsid w:val="00193F66"/>
    <w:rsid w:val="0019416A"/>
    <w:rsid w:val="00195CF8"/>
    <w:rsid w:val="00196005"/>
    <w:rsid w:val="00196FD5"/>
    <w:rsid w:val="00197146"/>
    <w:rsid w:val="00197468"/>
    <w:rsid w:val="001A1982"/>
    <w:rsid w:val="001A27AA"/>
    <w:rsid w:val="001A2E7A"/>
    <w:rsid w:val="001A3596"/>
    <w:rsid w:val="001A35AE"/>
    <w:rsid w:val="001A52AF"/>
    <w:rsid w:val="001A5A3E"/>
    <w:rsid w:val="001A5DCF"/>
    <w:rsid w:val="001A71E9"/>
    <w:rsid w:val="001A7D0B"/>
    <w:rsid w:val="001B08A7"/>
    <w:rsid w:val="001B09BF"/>
    <w:rsid w:val="001B4A8A"/>
    <w:rsid w:val="001B4E17"/>
    <w:rsid w:val="001B53FC"/>
    <w:rsid w:val="001B5FFD"/>
    <w:rsid w:val="001B70EF"/>
    <w:rsid w:val="001B75B1"/>
    <w:rsid w:val="001B75E2"/>
    <w:rsid w:val="001C0E3D"/>
    <w:rsid w:val="001C10D1"/>
    <w:rsid w:val="001C2101"/>
    <w:rsid w:val="001C224F"/>
    <w:rsid w:val="001C259E"/>
    <w:rsid w:val="001C2ADF"/>
    <w:rsid w:val="001C2E4D"/>
    <w:rsid w:val="001C3567"/>
    <w:rsid w:val="001C39D4"/>
    <w:rsid w:val="001C4D1E"/>
    <w:rsid w:val="001C4D3E"/>
    <w:rsid w:val="001C4F37"/>
    <w:rsid w:val="001C54F3"/>
    <w:rsid w:val="001C5DBB"/>
    <w:rsid w:val="001C7D46"/>
    <w:rsid w:val="001D0D8C"/>
    <w:rsid w:val="001D10A0"/>
    <w:rsid w:val="001D1324"/>
    <w:rsid w:val="001D40DC"/>
    <w:rsid w:val="001D4BD1"/>
    <w:rsid w:val="001D5A74"/>
    <w:rsid w:val="001D5C78"/>
    <w:rsid w:val="001D6804"/>
    <w:rsid w:val="001D694A"/>
    <w:rsid w:val="001D74D2"/>
    <w:rsid w:val="001E09CD"/>
    <w:rsid w:val="001E2CF5"/>
    <w:rsid w:val="001E3193"/>
    <w:rsid w:val="001E3812"/>
    <w:rsid w:val="001E40F9"/>
    <w:rsid w:val="001E4938"/>
    <w:rsid w:val="001E514A"/>
    <w:rsid w:val="001E51BC"/>
    <w:rsid w:val="001E6D4A"/>
    <w:rsid w:val="001E786E"/>
    <w:rsid w:val="001E7F1A"/>
    <w:rsid w:val="001F02AC"/>
    <w:rsid w:val="001F1187"/>
    <w:rsid w:val="001F1194"/>
    <w:rsid w:val="001F3979"/>
    <w:rsid w:val="001F4CE9"/>
    <w:rsid w:val="001F6769"/>
    <w:rsid w:val="001F7513"/>
    <w:rsid w:val="001F780D"/>
    <w:rsid w:val="001F7B49"/>
    <w:rsid w:val="002012D2"/>
    <w:rsid w:val="00201739"/>
    <w:rsid w:val="00202D64"/>
    <w:rsid w:val="00203514"/>
    <w:rsid w:val="00204E0A"/>
    <w:rsid w:val="002061D9"/>
    <w:rsid w:val="00206266"/>
    <w:rsid w:val="00206DC3"/>
    <w:rsid w:val="00210654"/>
    <w:rsid w:val="00211E8C"/>
    <w:rsid w:val="002121A4"/>
    <w:rsid w:val="00212B1F"/>
    <w:rsid w:val="00212DE3"/>
    <w:rsid w:val="00213B5C"/>
    <w:rsid w:val="0021454B"/>
    <w:rsid w:val="00214996"/>
    <w:rsid w:val="002168C0"/>
    <w:rsid w:val="0021762D"/>
    <w:rsid w:val="00217C54"/>
    <w:rsid w:val="0022090D"/>
    <w:rsid w:val="00220BA6"/>
    <w:rsid w:val="00222423"/>
    <w:rsid w:val="00225D9A"/>
    <w:rsid w:val="002260A8"/>
    <w:rsid w:val="002266A9"/>
    <w:rsid w:val="00226866"/>
    <w:rsid w:val="00226E64"/>
    <w:rsid w:val="00226F2A"/>
    <w:rsid w:val="002273F6"/>
    <w:rsid w:val="0022771D"/>
    <w:rsid w:val="002305DF"/>
    <w:rsid w:val="00231600"/>
    <w:rsid w:val="00232579"/>
    <w:rsid w:val="00232973"/>
    <w:rsid w:val="002349E0"/>
    <w:rsid w:val="00235B0D"/>
    <w:rsid w:val="002374A9"/>
    <w:rsid w:val="002377D5"/>
    <w:rsid w:val="00240139"/>
    <w:rsid w:val="00240A70"/>
    <w:rsid w:val="00241CFD"/>
    <w:rsid w:val="00242355"/>
    <w:rsid w:val="002425CE"/>
    <w:rsid w:val="00244119"/>
    <w:rsid w:val="002450E4"/>
    <w:rsid w:val="002453F6"/>
    <w:rsid w:val="002464F9"/>
    <w:rsid w:val="00246FAC"/>
    <w:rsid w:val="00247704"/>
    <w:rsid w:val="00247BBC"/>
    <w:rsid w:val="00247F97"/>
    <w:rsid w:val="002510C6"/>
    <w:rsid w:val="00251447"/>
    <w:rsid w:val="002524DB"/>
    <w:rsid w:val="002527A3"/>
    <w:rsid w:val="00253463"/>
    <w:rsid w:val="00254D30"/>
    <w:rsid w:val="00254F2F"/>
    <w:rsid w:val="00256239"/>
    <w:rsid w:val="00256C1B"/>
    <w:rsid w:val="00256D66"/>
    <w:rsid w:val="00257563"/>
    <w:rsid w:val="00257C3E"/>
    <w:rsid w:val="00257D84"/>
    <w:rsid w:val="00261519"/>
    <w:rsid w:val="002617FF"/>
    <w:rsid w:val="00261BDF"/>
    <w:rsid w:val="00262CD0"/>
    <w:rsid w:val="00263F41"/>
    <w:rsid w:val="00264106"/>
    <w:rsid w:val="00264D8B"/>
    <w:rsid w:val="002653E0"/>
    <w:rsid w:val="00266EE2"/>
    <w:rsid w:val="00267AD6"/>
    <w:rsid w:val="00270A93"/>
    <w:rsid w:val="00271639"/>
    <w:rsid w:val="002731C9"/>
    <w:rsid w:val="0027404D"/>
    <w:rsid w:val="0027498D"/>
    <w:rsid w:val="00280269"/>
    <w:rsid w:val="00280613"/>
    <w:rsid w:val="00280FAA"/>
    <w:rsid w:val="00281F26"/>
    <w:rsid w:val="0028268A"/>
    <w:rsid w:val="00282B0E"/>
    <w:rsid w:val="00282DD3"/>
    <w:rsid w:val="00283911"/>
    <w:rsid w:val="00283C25"/>
    <w:rsid w:val="00284A22"/>
    <w:rsid w:val="002853F7"/>
    <w:rsid w:val="00286013"/>
    <w:rsid w:val="002869A9"/>
    <w:rsid w:val="002874FF"/>
    <w:rsid w:val="00287E2C"/>
    <w:rsid w:val="00290214"/>
    <w:rsid w:val="0029026B"/>
    <w:rsid w:val="0029067A"/>
    <w:rsid w:val="00290F4A"/>
    <w:rsid w:val="00291434"/>
    <w:rsid w:val="00292451"/>
    <w:rsid w:val="00293887"/>
    <w:rsid w:val="00293D2E"/>
    <w:rsid w:val="00294B23"/>
    <w:rsid w:val="00294FC5"/>
    <w:rsid w:val="0029515A"/>
    <w:rsid w:val="00295F0C"/>
    <w:rsid w:val="00295F54"/>
    <w:rsid w:val="00296467"/>
    <w:rsid w:val="0029647B"/>
    <w:rsid w:val="00296926"/>
    <w:rsid w:val="00296BF9"/>
    <w:rsid w:val="002A0758"/>
    <w:rsid w:val="002A0959"/>
    <w:rsid w:val="002A19C1"/>
    <w:rsid w:val="002A1C59"/>
    <w:rsid w:val="002A2B96"/>
    <w:rsid w:val="002A2E42"/>
    <w:rsid w:val="002A2FD3"/>
    <w:rsid w:val="002A4B45"/>
    <w:rsid w:val="002A4F09"/>
    <w:rsid w:val="002A5437"/>
    <w:rsid w:val="002A6C36"/>
    <w:rsid w:val="002A6E59"/>
    <w:rsid w:val="002A71C5"/>
    <w:rsid w:val="002B08B8"/>
    <w:rsid w:val="002B0F9F"/>
    <w:rsid w:val="002B1936"/>
    <w:rsid w:val="002B1FD4"/>
    <w:rsid w:val="002B2587"/>
    <w:rsid w:val="002B27E9"/>
    <w:rsid w:val="002B3863"/>
    <w:rsid w:val="002B3916"/>
    <w:rsid w:val="002B3A11"/>
    <w:rsid w:val="002B3EA3"/>
    <w:rsid w:val="002B4272"/>
    <w:rsid w:val="002B4E7F"/>
    <w:rsid w:val="002B524D"/>
    <w:rsid w:val="002B538B"/>
    <w:rsid w:val="002B59F8"/>
    <w:rsid w:val="002B6AC8"/>
    <w:rsid w:val="002B6C99"/>
    <w:rsid w:val="002B7C71"/>
    <w:rsid w:val="002C0219"/>
    <w:rsid w:val="002C1F1A"/>
    <w:rsid w:val="002C2235"/>
    <w:rsid w:val="002C2465"/>
    <w:rsid w:val="002C25EB"/>
    <w:rsid w:val="002C3F56"/>
    <w:rsid w:val="002C53EB"/>
    <w:rsid w:val="002C68AD"/>
    <w:rsid w:val="002D057B"/>
    <w:rsid w:val="002D1531"/>
    <w:rsid w:val="002D3595"/>
    <w:rsid w:val="002D49BB"/>
    <w:rsid w:val="002D4C7D"/>
    <w:rsid w:val="002D523D"/>
    <w:rsid w:val="002D5454"/>
    <w:rsid w:val="002D55EE"/>
    <w:rsid w:val="002D5AE6"/>
    <w:rsid w:val="002D5BD2"/>
    <w:rsid w:val="002E00E6"/>
    <w:rsid w:val="002E01E8"/>
    <w:rsid w:val="002E0DB8"/>
    <w:rsid w:val="002E1279"/>
    <w:rsid w:val="002E2540"/>
    <w:rsid w:val="002E291E"/>
    <w:rsid w:val="002E34E4"/>
    <w:rsid w:val="002E35CB"/>
    <w:rsid w:val="002E35FC"/>
    <w:rsid w:val="002E3AFE"/>
    <w:rsid w:val="002E3BF9"/>
    <w:rsid w:val="002E4892"/>
    <w:rsid w:val="002E4C56"/>
    <w:rsid w:val="002E4D0D"/>
    <w:rsid w:val="002E554D"/>
    <w:rsid w:val="002E6C5D"/>
    <w:rsid w:val="002E7AEC"/>
    <w:rsid w:val="002F029A"/>
    <w:rsid w:val="002F2719"/>
    <w:rsid w:val="002F2792"/>
    <w:rsid w:val="002F283C"/>
    <w:rsid w:val="002F3F52"/>
    <w:rsid w:val="002F4CA9"/>
    <w:rsid w:val="002F57C5"/>
    <w:rsid w:val="002F76CB"/>
    <w:rsid w:val="002F7968"/>
    <w:rsid w:val="002F7BED"/>
    <w:rsid w:val="00300B75"/>
    <w:rsid w:val="00302C39"/>
    <w:rsid w:val="00302D6E"/>
    <w:rsid w:val="003054B6"/>
    <w:rsid w:val="00305779"/>
    <w:rsid w:val="003057C4"/>
    <w:rsid w:val="00307FAB"/>
    <w:rsid w:val="00310827"/>
    <w:rsid w:val="003114CF"/>
    <w:rsid w:val="00311BFE"/>
    <w:rsid w:val="00313724"/>
    <w:rsid w:val="00313880"/>
    <w:rsid w:val="00313C14"/>
    <w:rsid w:val="00313D43"/>
    <w:rsid w:val="0031533B"/>
    <w:rsid w:val="003157B8"/>
    <w:rsid w:val="0031663C"/>
    <w:rsid w:val="00316F62"/>
    <w:rsid w:val="0032007E"/>
    <w:rsid w:val="00320363"/>
    <w:rsid w:val="003207DC"/>
    <w:rsid w:val="003214AB"/>
    <w:rsid w:val="00321CB1"/>
    <w:rsid w:val="00322BDF"/>
    <w:rsid w:val="003233EE"/>
    <w:rsid w:val="00323D10"/>
    <w:rsid w:val="00324595"/>
    <w:rsid w:val="00324BB9"/>
    <w:rsid w:val="003256F0"/>
    <w:rsid w:val="00325939"/>
    <w:rsid w:val="003268DC"/>
    <w:rsid w:val="003279A0"/>
    <w:rsid w:val="00327BDB"/>
    <w:rsid w:val="003303BB"/>
    <w:rsid w:val="0033056E"/>
    <w:rsid w:val="00330C9A"/>
    <w:rsid w:val="00330D17"/>
    <w:rsid w:val="00330E5D"/>
    <w:rsid w:val="00331724"/>
    <w:rsid w:val="00331AB7"/>
    <w:rsid w:val="00331C9E"/>
    <w:rsid w:val="003321E3"/>
    <w:rsid w:val="00333E85"/>
    <w:rsid w:val="00334DF5"/>
    <w:rsid w:val="00336BC4"/>
    <w:rsid w:val="00337958"/>
    <w:rsid w:val="00340629"/>
    <w:rsid w:val="00341B17"/>
    <w:rsid w:val="00342666"/>
    <w:rsid w:val="00342D2D"/>
    <w:rsid w:val="0034556E"/>
    <w:rsid w:val="00345668"/>
    <w:rsid w:val="003464FB"/>
    <w:rsid w:val="00346C90"/>
    <w:rsid w:val="003502EB"/>
    <w:rsid w:val="00350575"/>
    <w:rsid w:val="00351030"/>
    <w:rsid w:val="0035149E"/>
    <w:rsid w:val="00352C10"/>
    <w:rsid w:val="003539C1"/>
    <w:rsid w:val="00354117"/>
    <w:rsid w:val="00354795"/>
    <w:rsid w:val="00355675"/>
    <w:rsid w:val="00355ED2"/>
    <w:rsid w:val="003564CD"/>
    <w:rsid w:val="00356795"/>
    <w:rsid w:val="00356D58"/>
    <w:rsid w:val="00357F6C"/>
    <w:rsid w:val="00360190"/>
    <w:rsid w:val="00360A9C"/>
    <w:rsid w:val="00363BFF"/>
    <w:rsid w:val="003644AA"/>
    <w:rsid w:val="00366013"/>
    <w:rsid w:val="00366EFE"/>
    <w:rsid w:val="00371BFE"/>
    <w:rsid w:val="0037431A"/>
    <w:rsid w:val="00374D31"/>
    <w:rsid w:val="00374FCA"/>
    <w:rsid w:val="00375098"/>
    <w:rsid w:val="003754A9"/>
    <w:rsid w:val="003762B2"/>
    <w:rsid w:val="003809B0"/>
    <w:rsid w:val="003812D7"/>
    <w:rsid w:val="00381AB4"/>
    <w:rsid w:val="00381CAB"/>
    <w:rsid w:val="00382D74"/>
    <w:rsid w:val="00383125"/>
    <w:rsid w:val="00383D43"/>
    <w:rsid w:val="00384E0F"/>
    <w:rsid w:val="00385782"/>
    <w:rsid w:val="00385BA1"/>
    <w:rsid w:val="003862F7"/>
    <w:rsid w:val="0038643E"/>
    <w:rsid w:val="0038752A"/>
    <w:rsid w:val="003878A3"/>
    <w:rsid w:val="00391A33"/>
    <w:rsid w:val="0039220F"/>
    <w:rsid w:val="00392E60"/>
    <w:rsid w:val="003940D9"/>
    <w:rsid w:val="00394B09"/>
    <w:rsid w:val="00395598"/>
    <w:rsid w:val="00395D74"/>
    <w:rsid w:val="00397051"/>
    <w:rsid w:val="003A00BC"/>
    <w:rsid w:val="003A0197"/>
    <w:rsid w:val="003A078E"/>
    <w:rsid w:val="003A0F05"/>
    <w:rsid w:val="003A13E8"/>
    <w:rsid w:val="003A1EA5"/>
    <w:rsid w:val="003A2377"/>
    <w:rsid w:val="003A278F"/>
    <w:rsid w:val="003A40CD"/>
    <w:rsid w:val="003A41BE"/>
    <w:rsid w:val="003A43A3"/>
    <w:rsid w:val="003A6149"/>
    <w:rsid w:val="003B0300"/>
    <w:rsid w:val="003B3591"/>
    <w:rsid w:val="003B4B05"/>
    <w:rsid w:val="003B4DE3"/>
    <w:rsid w:val="003B67FD"/>
    <w:rsid w:val="003B6DEA"/>
    <w:rsid w:val="003B7D0D"/>
    <w:rsid w:val="003C117D"/>
    <w:rsid w:val="003C1A6D"/>
    <w:rsid w:val="003C2445"/>
    <w:rsid w:val="003C2AA0"/>
    <w:rsid w:val="003C2DC3"/>
    <w:rsid w:val="003C2E91"/>
    <w:rsid w:val="003C3C5C"/>
    <w:rsid w:val="003C5E1E"/>
    <w:rsid w:val="003C6015"/>
    <w:rsid w:val="003C663F"/>
    <w:rsid w:val="003C6E00"/>
    <w:rsid w:val="003C7062"/>
    <w:rsid w:val="003C7395"/>
    <w:rsid w:val="003C748B"/>
    <w:rsid w:val="003D0FD4"/>
    <w:rsid w:val="003D10FC"/>
    <w:rsid w:val="003D1309"/>
    <w:rsid w:val="003D1315"/>
    <w:rsid w:val="003D154C"/>
    <w:rsid w:val="003D1F45"/>
    <w:rsid w:val="003D2620"/>
    <w:rsid w:val="003D4433"/>
    <w:rsid w:val="003D5725"/>
    <w:rsid w:val="003D5DDB"/>
    <w:rsid w:val="003D72C0"/>
    <w:rsid w:val="003E1F5E"/>
    <w:rsid w:val="003E2B6D"/>
    <w:rsid w:val="003E2BF0"/>
    <w:rsid w:val="003E37A6"/>
    <w:rsid w:val="003E3CF8"/>
    <w:rsid w:val="003E4B56"/>
    <w:rsid w:val="003E59F4"/>
    <w:rsid w:val="003E5E3E"/>
    <w:rsid w:val="003E721D"/>
    <w:rsid w:val="003E7E4D"/>
    <w:rsid w:val="003F06E2"/>
    <w:rsid w:val="003F141A"/>
    <w:rsid w:val="003F288C"/>
    <w:rsid w:val="003F4073"/>
    <w:rsid w:val="003F422D"/>
    <w:rsid w:val="003F439B"/>
    <w:rsid w:val="003F5220"/>
    <w:rsid w:val="003F5CEF"/>
    <w:rsid w:val="003F71A7"/>
    <w:rsid w:val="003F7A00"/>
    <w:rsid w:val="0040171F"/>
    <w:rsid w:val="004026A1"/>
    <w:rsid w:val="00402AB3"/>
    <w:rsid w:val="00402E69"/>
    <w:rsid w:val="00404169"/>
    <w:rsid w:val="00404DFA"/>
    <w:rsid w:val="004053D3"/>
    <w:rsid w:val="00407463"/>
    <w:rsid w:val="00407A5C"/>
    <w:rsid w:val="004101BD"/>
    <w:rsid w:val="00411B7A"/>
    <w:rsid w:val="00412840"/>
    <w:rsid w:val="00413128"/>
    <w:rsid w:val="00415011"/>
    <w:rsid w:val="00415186"/>
    <w:rsid w:val="004175B9"/>
    <w:rsid w:val="0042066D"/>
    <w:rsid w:val="00420861"/>
    <w:rsid w:val="0042163B"/>
    <w:rsid w:val="00421A62"/>
    <w:rsid w:val="00421F2B"/>
    <w:rsid w:val="004226EF"/>
    <w:rsid w:val="004237D4"/>
    <w:rsid w:val="00423B34"/>
    <w:rsid w:val="00424140"/>
    <w:rsid w:val="00424570"/>
    <w:rsid w:val="004307D8"/>
    <w:rsid w:val="0043133E"/>
    <w:rsid w:val="004315E4"/>
    <w:rsid w:val="00431903"/>
    <w:rsid w:val="00432A91"/>
    <w:rsid w:val="004331C4"/>
    <w:rsid w:val="00433346"/>
    <w:rsid w:val="00433775"/>
    <w:rsid w:val="00433BE0"/>
    <w:rsid w:val="0043524D"/>
    <w:rsid w:val="00435E7F"/>
    <w:rsid w:val="00436AC4"/>
    <w:rsid w:val="004371B7"/>
    <w:rsid w:val="004431F6"/>
    <w:rsid w:val="00443AE9"/>
    <w:rsid w:val="004454E3"/>
    <w:rsid w:val="0044578D"/>
    <w:rsid w:val="0045092F"/>
    <w:rsid w:val="00450A57"/>
    <w:rsid w:val="00451E9F"/>
    <w:rsid w:val="004522B7"/>
    <w:rsid w:val="0045415D"/>
    <w:rsid w:val="00454409"/>
    <w:rsid w:val="00455160"/>
    <w:rsid w:val="004554DD"/>
    <w:rsid w:val="004556D9"/>
    <w:rsid w:val="00455B54"/>
    <w:rsid w:val="0046008D"/>
    <w:rsid w:val="00460DD8"/>
    <w:rsid w:val="0046185F"/>
    <w:rsid w:val="0046224F"/>
    <w:rsid w:val="00463972"/>
    <w:rsid w:val="00464947"/>
    <w:rsid w:val="00464C10"/>
    <w:rsid w:val="00465BC3"/>
    <w:rsid w:val="00471914"/>
    <w:rsid w:val="00471F47"/>
    <w:rsid w:val="00474848"/>
    <w:rsid w:val="0047582D"/>
    <w:rsid w:val="0047590B"/>
    <w:rsid w:val="00477C7B"/>
    <w:rsid w:val="004807DE"/>
    <w:rsid w:val="00480F92"/>
    <w:rsid w:val="00483378"/>
    <w:rsid w:val="00483C9E"/>
    <w:rsid w:val="0048449E"/>
    <w:rsid w:val="00484E83"/>
    <w:rsid w:val="0048508D"/>
    <w:rsid w:val="00485202"/>
    <w:rsid w:val="004865EE"/>
    <w:rsid w:val="004871F7"/>
    <w:rsid w:val="0048726E"/>
    <w:rsid w:val="004872A4"/>
    <w:rsid w:val="0049094A"/>
    <w:rsid w:val="004929AE"/>
    <w:rsid w:val="00493D08"/>
    <w:rsid w:val="00493D0E"/>
    <w:rsid w:val="00493E5C"/>
    <w:rsid w:val="0049451D"/>
    <w:rsid w:val="004953A1"/>
    <w:rsid w:val="00495527"/>
    <w:rsid w:val="004A01C8"/>
    <w:rsid w:val="004A0499"/>
    <w:rsid w:val="004A08BD"/>
    <w:rsid w:val="004A1327"/>
    <w:rsid w:val="004A1349"/>
    <w:rsid w:val="004A1D75"/>
    <w:rsid w:val="004A2CAD"/>
    <w:rsid w:val="004A43D9"/>
    <w:rsid w:val="004A482D"/>
    <w:rsid w:val="004A4837"/>
    <w:rsid w:val="004A4C05"/>
    <w:rsid w:val="004A5F6C"/>
    <w:rsid w:val="004A6684"/>
    <w:rsid w:val="004A7E16"/>
    <w:rsid w:val="004B0151"/>
    <w:rsid w:val="004B0BEC"/>
    <w:rsid w:val="004B229A"/>
    <w:rsid w:val="004B3CFC"/>
    <w:rsid w:val="004B5914"/>
    <w:rsid w:val="004B6278"/>
    <w:rsid w:val="004B636F"/>
    <w:rsid w:val="004B6DB1"/>
    <w:rsid w:val="004B7627"/>
    <w:rsid w:val="004B7DE4"/>
    <w:rsid w:val="004C3899"/>
    <w:rsid w:val="004C50BA"/>
    <w:rsid w:val="004C523B"/>
    <w:rsid w:val="004C61F6"/>
    <w:rsid w:val="004C6FA1"/>
    <w:rsid w:val="004C70E3"/>
    <w:rsid w:val="004C7BF0"/>
    <w:rsid w:val="004C7DF7"/>
    <w:rsid w:val="004D0318"/>
    <w:rsid w:val="004D1873"/>
    <w:rsid w:val="004D2511"/>
    <w:rsid w:val="004D2BA2"/>
    <w:rsid w:val="004D3013"/>
    <w:rsid w:val="004D35E0"/>
    <w:rsid w:val="004D3AB9"/>
    <w:rsid w:val="004D4F6B"/>
    <w:rsid w:val="004D6372"/>
    <w:rsid w:val="004E0E1B"/>
    <w:rsid w:val="004E0EB4"/>
    <w:rsid w:val="004E11C6"/>
    <w:rsid w:val="004E1333"/>
    <w:rsid w:val="004E177E"/>
    <w:rsid w:val="004E1832"/>
    <w:rsid w:val="004E2904"/>
    <w:rsid w:val="004E4299"/>
    <w:rsid w:val="004E47CD"/>
    <w:rsid w:val="004E4B83"/>
    <w:rsid w:val="004E54F0"/>
    <w:rsid w:val="004E6323"/>
    <w:rsid w:val="004E66AB"/>
    <w:rsid w:val="004F094A"/>
    <w:rsid w:val="004F5CE2"/>
    <w:rsid w:val="004F763F"/>
    <w:rsid w:val="00500AE7"/>
    <w:rsid w:val="00501B3A"/>
    <w:rsid w:val="00502635"/>
    <w:rsid w:val="005027AB"/>
    <w:rsid w:val="00502FBD"/>
    <w:rsid w:val="0050319F"/>
    <w:rsid w:val="00503330"/>
    <w:rsid w:val="00503482"/>
    <w:rsid w:val="005054DD"/>
    <w:rsid w:val="00505566"/>
    <w:rsid w:val="00506C75"/>
    <w:rsid w:val="005102E7"/>
    <w:rsid w:val="00510A37"/>
    <w:rsid w:val="00511726"/>
    <w:rsid w:val="0051210C"/>
    <w:rsid w:val="005128B1"/>
    <w:rsid w:val="00513631"/>
    <w:rsid w:val="00514E4E"/>
    <w:rsid w:val="0051530F"/>
    <w:rsid w:val="00515B64"/>
    <w:rsid w:val="00517282"/>
    <w:rsid w:val="00517555"/>
    <w:rsid w:val="00520059"/>
    <w:rsid w:val="00520AB8"/>
    <w:rsid w:val="0052125D"/>
    <w:rsid w:val="00521DAF"/>
    <w:rsid w:val="00521F11"/>
    <w:rsid w:val="00521FA3"/>
    <w:rsid w:val="00521FC0"/>
    <w:rsid w:val="0052352F"/>
    <w:rsid w:val="00523D4A"/>
    <w:rsid w:val="00525038"/>
    <w:rsid w:val="00525413"/>
    <w:rsid w:val="005263A3"/>
    <w:rsid w:val="00526E15"/>
    <w:rsid w:val="00526E64"/>
    <w:rsid w:val="00527901"/>
    <w:rsid w:val="005301C6"/>
    <w:rsid w:val="0053024C"/>
    <w:rsid w:val="00530956"/>
    <w:rsid w:val="00530B17"/>
    <w:rsid w:val="00530EAC"/>
    <w:rsid w:val="00536798"/>
    <w:rsid w:val="00541008"/>
    <w:rsid w:val="00542DD5"/>
    <w:rsid w:val="00542F63"/>
    <w:rsid w:val="0054339F"/>
    <w:rsid w:val="005438C0"/>
    <w:rsid w:val="00543F6C"/>
    <w:rsid w:val="00544822"/>
    <w:rsid w:val="00544F9D"/>
    <w:rsid w:val="00550362"/>
    <w:rsid w:val="00550772"/>
    <w:rsid w:val="00550B6C"/>
    <w:rsid w:val="00550C2D"/>
    <w:rsid w:val="005520B1"/>
    <w:rsid w:val="0055267D"/>
    <w:rsid w:val="00552C35"/>
    <w:rsid w:val="005532AC"/>
    <w:rsid w:val="005536FD"/>
    <w:rsid w:val="00553F1B"/>
    <w:rsid w:val="00556F3C"/>
    <w:rsid w:val="00557D19"/>
    <w:rsid w:val="005602F0"/>
    <w:rsid w:val="00561E43"/>
    <w:rsid w:val="0056241E"/>
    <w:rsid w:val="0056274F"/>
    <w:rsid w:val="00562791"/>
    <w:rsid w:val="0056311D"/>
    <w:rsid w:val="005636F3"/>
    <w:rsid w:val="0056378E"/>
    <w:rsid w:val="00566E3D"/>
    <w:rsid w:val="00566E61"/>
    <w:rsid w:val="005671CC"/>
    <w:rsid w:val="00570326"/>
    <w:rsid w:val="005703C7"/>
    <w:rsid w:val="005704AA"/>
    <w:rsid w:val="00570A4F"/>
    <w:rsid w:val="00571881"/>
    <w:rsid w:val="00571D70"/>
    <w:rsid w:val="00571F0F"/>
    <w:rsid w:val="005721F9"/>
    <w:rsid w:val="005723C9"/>
    <w:rsid w:val="00572C0D"/>
    <w:rsid w:val="00573A6D"/>
    <w:rsid w:val="00576133"/>
    <w:rsid w:val="005774C9"/>
    <w:rsid w:val="005774F3"/>
    <w:rsid w:val="00577C16"/>
    <w:rsid w:val="00582E32"/>
    <w:rsid w:val="00582EEB"/>
    <w:rsid w:val="005834F6"/>
    <w:rsid w:val="005845D4"/>
    <w:rsid w:val="00585B5C"/>
    <w:rsid w:val="00586868"/>
    <w:rsid w:val="005870F6"/>
    <w:rsid w:val="00587CC6"/>
    <w:rsid w:val="00591571"/>
    <w:rsid w:val="005934F4"/>
    <w:rsid w:val="00594A66"/>
    <w:rsid w:val="00595C57"/>
    <w:rsid w:val="00595E5B"/>
    <w:rsid w:val="00597F87"/>
    <w:rsid w:val="005A00A6"/>
    <w:rsid w:val="005A04D3"/>
    <w:rsid w:val="005A1DA3"/>
    <w:rsid w:val="005A269F"/>
    <w:rsid w:val="005A2905"/>
    <w:rsid w:val="005A297B"/>
    <w:rsid w:val="005A2BB3"/>
    <w:rsid w:val="005A2EF0"/>
    <w:rsid w:val="005A3819"/>
    <w:rsid w:val="005A3C25"/>
    <w:rsid w:val="005A3D5B"/>
    <w:rsid w:val="005A42BA"/>
    <w:rsid w:val="005A6F09"/>
    <w:rsid w:val="005A708A"/>
    <w:rsid w:val="005A7B27"/>
    <w:rsid w:val="005A7DEB"/>
    <w:rsid w:val="005B0D95"/>
    <w:rsid w:val="005B13CD"/>
    <w:rsid w:val="005B1C56"/>
    <w:rsid w:val="005B1C87"/>
    <w:rsid w:val="005B32CE"/>
    <w:rsid w:val="005B4CA9"/>
    <w:rsid w:val="005B5CDE"/>
    <w:rsid w:val="005B7828"/>
    <w:rsid w:val="005C093B"/>
    <w:rsid w:val="005C1143"/>
    <w:rsid w:val="005C1ADC"/>
    <w:rsid w:val="005C2893"/>
    <w:rsid w:val="005C2C36"/>
    <w:rsid w:val="005C2D93"/>
    <w:rsid w:val="005C40C7"/>
    <w:rsid w:val="005C40FF"/>
    <w:rsid w:val="005C4CAC"/>
    <w:rsid w:val="005C4ECE"/>
    <w:rsid w:val="005C567F"/>
    <w:rsid w:val="005C59C3"/>
    <w:rsid w:val="005C5B7F"/>
    <w:rsid w:val="005C65B2"/>
    <w:rsid w:val="005C75F1"/>
    <w:rsid w:val="005D0701"/>
    <w:rsid w:val="005D1438"/>
    <w:rsid w:val="005D19A4"/>
    <w:rsid w:val="005D3CFF"/>
    <w:rsid w:val="005D465B"/>
    <w:rsid w:val="005D49D5"/>
    <w:rsid w:val="005D4B42"/>
    <w:rsid w:val="005D55B0"/>
    <w:rsid w:val="005D5703"/>
    <w:rsid w:val="005D5934"/>
    <w:rsid w:val="005E0197"/>
    <w:rsid w:val="005E0A29"/>
    <w:rsid w:val="005E0F46"/>
    <w:rsid w:val="005E186B"/>
    <w:rsid w:val="005E2698"/>
    <w:rsid w:val="005E51FD"/>
    <w:rsid w:val="005E538D"/>
    <w:rsid w:val="005E6AA1"/>
    <w:rsid w:val="005E6ABC"/>
    <w:rsid w:val="005E7011"/>
    <w:rsid w:val="005E70C7"/>
    <w:rsid w:val="005F044A"/>
    <w:rsid w:val="005F0808"/>
    <w:rsid w:val="005F1E31"/>
    <w:rsid w:val="005F2D5E"/>
    <w:rsid w:val="005F4975"/>
    <w:rsid w:val="005F5078"/>
    <w:rsid w:val="005F52C4"/>
    <w:rsid w:val="005F5977"/>
    <w:rsid w:val="005F627D"/>
    <w:rsid w:val="005F6CFF"/>
    <w:rsid w:val="006013AD"/>
    <w:rsid w:val="006038C6"/>
    <w:rsid w:val="00603D80"/>
    <w:rsid w:val="00603EAE"/>
    <w:rsid w:val="00603F31"/>
    <w:rsid w:val="00603FFC"/>
    <w:rsid w:val="00604796"/>
    <w:rsid w:val="00604F05"/>
    <w:rsid w:val="006050B5"/>
    <w:rsid w:val="006073AD"/>
    <w:rsid w:val="00611B31"/>
    <w:rsid w:val="0061318C"/>
    <w:rsid w:val="00614F5C"/>
    <w:rsid w:val="006166CB"/>
    <w:rsid w:val="00616C1E"/>
    <w:rsid w:val="00616F76"/>
    <w:rsid w:val="00617E96"/>
    <w:rsid w:val="006202A6"/>
    <w:rsid w:val="006217AD"/>
    <w:rsid w:val="00631174"/>
    <w:rsid w:val="006312CB"/>
    <w:rsid w:val="006319ED"/>
    <w:rsid w:val="00631C31"/>
    <w:rsid w:val="00632B7A"/>
    <w:rsid w:val="00634142"/>
    <w:rsid w:val="006347A5"/>
    <w:rsid w:val="00634C3B"/>
    <w:rsid w:val="00635D8C"/>
    <w:rsid w:val="0063650E"/>
    <w:rsid w:val="00636BAD"/>
    <w:rsid w:val="00637111"/>
    <w:rsid w:val="00640A83"/>
    <w:rsid w:val="006413B1"/>
    <w:rsid w:val="00641D2E"/>
    <w:rsid w:val="00641DAE"/>
    <w:rsid w:val="00643CFE"/>
    <w:rsid w:val="00645C65"/>
    <w:rsid w:val="006462D9"/>
    <w:rsid w:val="0064646C"/>
    <w:rsid w:val="0064676D"/>
    <w:rsid w:val="00646A82"/>
    <w:rsid w:val="00650137"/>
    <w:rsid w:val="00650285"/>
    <w:rsid w:val="006506BC"/>
    <w:rsid w:val="0065086C"/>
    <w:rsid w:val="00650C49"/>
    <w:rsid w:val="00651AB2"/>
    <w:rsid w:val="00651B78"/>
    <w:rsid w:val="00654F1B"/>
    <w:rsid w:val="006563E4"/>
    <w:rsid w:val="006566CF"/>
    <w:rsid w:val="00656B24"/>
    <w:rsid w:val="00656E6C"/>
    <w:rsid w:val="00657475"/>
    <w:rsid w:val="0066071D"/>
    <w:rsid w:val="00661373"/>
    <w:rsid w:val="00661583"/>
    <w:rsid w:val="006625DD"/>
    <w:rsid w:val="006626FC"/>
    <w:rsid w:val="00662E15"/>
    <w:rsid w:val="006635C9"/>
    <w:rsid w:val="006636BC"/>
    <w:rsid w:val="00664114"/>
    <w:rsid w:val="0066432A"/>
    <w:rsid w:val="006646EB"/>
    <w:rsid w:val="00664EAD"/>
    <w:rsid w:val="00665A8F"/>
    <w:rsid w:val="006660C5"/>
    <w:rsid w:val="00666E7E"/>
    <w:rsid w:val="0066783C"/>
    <w:rsid w:val="00667C7D"/>
    <w:rsid w:val="00670871"/>
    <w:rsid w:val="00674EB1"/>
    <w:rsid w:val="00674F06"/>
    <w:rsid w:val="00675D5E"/>
    <w:rsid w:val="006800FD"/>
    <w:rsid w:val="00680409"/>
    <w:rsid w:val="00681AA7"/>
    <w:rsid w:val="00681FE6"/>
    <w:rsid w:val="00682DBD"/>
    <w:rsid w:val="00683216"/>
    <w:rsid w:val="00683C5B"/>
    <w:rsid w:val="00685115"/>
    <w:rsid w:val="0068748F"/>
    <w:rsid w:val="006912E7"/>
    <w:rsid w:val="00691A15"/>
    <w:rsid w:val="00691F13"/>
    <w:rsid w:val="006924AE"/>
    <w:rsid w:val="006934CF"/>
    <w:rsid w:val="00693520"/>
    <w:rsid w:val="00693F7C"/>
    <w:rsid w:val="00694445"/>
    <w:rsid w:val="006944CA"/>
    <w:rsid w:val="00694919"/>
    <w:rsid w:val="0069604C"/>
    <w:rsid w:val="0069634D"/>
    <w:rsid w:val="00696D9B"/>
    <w:rsid w:val="006972D4"/>
    <w:rsid w:val="0069746A"/>
    <w:rsid w:val="006979F0"/>
    <w:rsid w:val="006A00BE"/>
    <w:rsid w:val="006A05CC"/>
    <w:rsid w:val="006A069D"/>
    <w:rsid w:val="006A12FE"/>
    <w:rsid w:val="006A2565"/>
    <w:rsid w:val="006A282C"/>
    <w:rsid w:val="006A63CE"/>
    <w:rsid w:val="006B01BB"/>
    <w:rsid w:val="006B0C08"/>
    <w:rsid w:val="006B2128"/>
    <w:rsid w:val="006B23D1"/>
    <w:rsid w:val="006B3099"/>
    <w:rsid w:val="006B3779"/>
    <w:rsid w:val="006B398A"/>
    <w:rsid w:val="006B4472"/>
    <w:rsid w:val="006B6C14"/>
    <w:rsid w:val="006B6E8A"/>
    <w:rsid w:val="006B725E"/>
    <w:rsid w:val="006C19CE"/>
    <w:rsid w:val="006C2BE7"/>
    <w:rsid w:val="006C2CEA"/>
    <w:rsid w:val="006C6EE9"/>
    <w:rsid w:val="006C7032"/>
    <w:rsid w:val="006C73F7"/>
    <w:rsid w:val="006D024C"/>
    <w:rsid w:val="006D0E31"/>
    <w:rsid w:val="006D11B5"/>
    <w:rsid w:val="006D1FD6"/>
    <w:rsid w:val="006D23F7"/>
    <w:rsid w:val="006D3013"/>
    <w:rsid w:val="006D3702"/>
    <w:rsid w:val="006D371B"/>
    <w:rsid w:val="006D3F46"/>
    <w:rsid w:val="006D542C"/>
    <w:rsid w:val="006D62CE"/>
    <w:rsid w:val="006D6A20"/>
    <w:rsid w:val="006D7284"/>
    <w:rsid w:val="006D73B3"/>
    <w:rsid w:val="006D7B84"/>
    <w:rsid w:val="006D7EBF"/>
    <w:rsid w:val="006E20ED"/>
    <w:rsid w:val="006E3429"/>
    <w:rsid w:val="006E37E6"/>
    <w:rsid w:val="006E51E4"/>
    <w:rsid w:val="006E5F83"/>
    <w:rsid w:val="006E7463"/>
    <w:rsid w:val="006F2767"/>
    <w:rsid w:val="006F2810"/>
    <w:rsid w:val="006F3001"/>
    <w:rsid w:val="006F4AC4"/>
    <w:rsid w:val="006F538E"/>
    <w:rsid w:val="006F692C"/>
    <w:rsid w:val="006F7060"/>
    <w:rsid w:val="00701478"/>
    <w:rsid w:val="007025A3"/>
    <w:rsid w:val="00702A04"/>
    <w:rsid w:val="0070352B"/>
    <w:rsid w:val="00703916"/>
    <w:rsid w:val="00704FEA"/>
    <w:rsid w:val="00705BA7"/>
    <w:rsid w:val="007067B4"/>
    <w:rsid w:val="0070691B"/>
    <w:rsid w:val="007070C8"/>
    <w:rsid w:val="00707193"/>
    <w:rsid w:val="0071011F"/>
    <w:rsid w:val="00711558"/>
    <w:rsid w:val="00712BC8"/>
    <w:rsid w:val="00713C9A"/>
    <w:rsid w:val="0071471E"/>
    <w:rsid w:val="007147A2"/>
    <w:rsid w:val="00714AFC"/>
    <w:rsid w:val="00721485"/>
    <w:rsid w:val="00722BFA"/>
    <w:rsid w:val="007234D4"/>
    <w:rsid w:val="00723C22"/>
    <w:rsid w:val="007242C9"/>
    <w:rsid w:val="0072506C"/>
    <w:rsid w:val="00726DD9"/>
    <w:rsid w:val="00727B7B"/>
    <w:rsid w:val="007306B1"/>
    <w:rsid w:val="00730E45"/>
    <w:rsid w:val="00731382"/>
    <w:rsid w:val="00732EA3"/>
    <w:rsid w:val="00732F7B"/>
    <w:rsid w:val="0073382E"/>
    <w:rsid w:val="00734526"/>
    <w:rsid w:val="00734795"/>
    <w:rsid w:val="00734F01"/>
    <w:rsid w:val="00735B17"/>
    <w:rsid w:val="00735CD7"/>
    <w:rsid w:val="00736A97"/>
    <w:rsid w:val="0073702A"/>
    <w:rsid w:val="0073708C"/>
    <w:rsid w:val="0074043F"/>
    <w:rsid w:val="007451D1"/>
    <w:rsid w:val="00745AF7"/>
    <w:rsid w:val="00746419"/>
    <w:rsid w:val="0074730A"/>
    <w:rsid w:val="00750AA0"/>
    <w:rsid w:val="00751EED"/>
    <w:rsid w:val="00752E4F"/>
    <w:rsid w:val="007530D8"/>
    <w:rsid w:val="0075322D"/>
    <w:rsid w:val="00753522"/>
    <w:rsid w:val="00753C70"/>
    <w:rsid w:val="007544E0"/>
    <w:rsid w:val="007546D0"/>
    <w:rsid w:val="00755CF8"/>
    <w:rsid w:val="007569FA"/>
    <w:rsid w:val="00756E57"/>
    <w:rsid w:val="00757607"/>
    <w:rsid w:val="0076038C"/>
    <w:rsid w:val="007627BD"/>
    <w:rsid w:val="00762C02"/>
    <w:rsid w:val="007639DD"/>
    <w:rsid w:val="00763FBE"/>
    <w:rsid w:val="007646CE"/>
    <w:rsid w:val="00764C92"/>
    <w:rsid w:val="0076517C"/>
    <w:rsid w:val="0076535E"/>
    <w:rsid w:val="00765A14"/>
    <w:rsid w:val="00765D5A"/>
    <w:rsid w:val="00766916"/>
    <w:rsid w:val="0076692F"/>
    <w:rsid w:val="00766D16"/>
    <w:rsid w:val="00766F6B"/>
    <w:rsid w:val="00767314"/>
    <w:rsid w:val="00767DBB"/>
    <w:rsid w:val="00771931"/>
    <w:rsid w:val="007723C9"/>
    <w:rsid w:val="0077256D"/>
    <w:rsid w:val="00772805"/>
    <w:rsid w:val="00773D6E"/>
    <w:rsid w:val="00773D86"/>
    <w:rsid w:val="00775F72"/>
    <w:rsid w:val="00776434"/>
    <w:rsid w:val="0077701C"/>
    <w:rsid w:val="007771E0"/>
    <w:rsid w:val="00777EAD"/>
    <w:rsid w:val="00783298"/>
    <w:rsid w:val="0078422F"/>
    <w:rsid w:val="0078484B"/>
    <w:rsid w:val="007852B9"/>
    <w:rsid w:val="00786262"/>
    <w:rsid w:val="007871EC"/>
    <w:rsid w:val="00787253"/>
    <w:rsid w:val="00790011"/>
    <w:rsid w:val="00790ABF"/>
    <w:rsid w:val="00790C2B"/>
    <w:rsid w:val="00792B43"/>
    <w:rsid w:val="00793240"/>
    <w:rsid w:val="00793E7E"/>
    <w:rsid w:val="00794200"/>
    <w:rsid w:val="0079492B"/>
    <w:rsid w:val="007970F6"/>
    <w:rsid w:val="0079738E"/>
    <w:rsid w:val="0079739E"/>
    <w:rsid w:val="007A0705"/>
    <w:rsid w:val="007A2EC9"/>
    <w:rsid w:val="007A30FF"/>
    <w:rsid w:val="007A4042"/>
    <w:rsid w:val="007A505C"/>
    <w:rsid w:val="007A52AD"/>
    <w:rsid w:val="007A57EB"/>
    <w:rsid w:val="007A71D9"/>
    <w:rsid w:val="007A7CF4"/>
    <w:rsid w:val="007B0A1E"/>
    <w:rsid w:val="007B29C5"/>
    <w:rsid w:val="007B2B4E"/>
    <w:rsid w:val="007B3DF5"/>
    <w:rsid w:val="007B3F5D"/>
    <w:rsid w:val="007B4710"/>
    <w:rsid w:val="007B7C70"/>
    <w:rsid w:val="007C1EA7"/>
    <w:rsid w:val="007C2806"/>
    <w:rsid w:val="007C2FB3"/>
    <w:rsid w:val="007C3F91"/>
    <w:rsid w:val="007C4200"/>
    <w:rsid w:val="007C4849"/>
    <w:rsid w:val="007C53BC"/>
    <w:rsid w:val="007C5FCB"/>
    <w:rsid w:val="007C6256"/>
    <w:rsid w:val="007C663C"/>
    <w:rsid w:val="007C6BE1"/>
    <w:rsid w:val="007C7AE8"/>
    <w:rsid w:val="007D1425"/>
    <w:rsid w:val="007D1A92"/>
    <w:rsid w:val="007D25D3"/>
    <w:rsid w:val="007D267B"/>
    <w:rsid w:val="007D26AC"/>
    <w:rsid w:val="007D2E80"/>
    <w:rsid w:val="007D36EE"/>
    <w:rsid w:val="007D4083"/>
    <w:rsid w:val="007D4689"/>
    <w:rsid w:val="007D6C6B"/>
    <w:rsid w:val="007E144E"/>
    <w:rsid w:val="007E2991"/>
    <w:rsid w:val="007E3E41"/>
    <w:rsid w:val="007E442F"/>
    <w:rsid w:val="007E4B02"/>
    <w:rsid w:val="007E5940"/>
    <w:rsid w:val="007E69EE"/>
    <w:rsid w:val="007E7206"/>
    <w:rsid w:val="007F14EE"/>
    <w:rsid w:val="007F2846"/>
    <w:rsid w:val="007F3E52"/>
    <w:rsid w:val="007F4D96"/>
    <w:rsid w:val="007F6658"/>
    <w:rsid w:val="007F6AD2"/>
    <w:rsid w:val="007F736D"/>
    <w:rsid w:val="00801DA4"/>
    <w:rsid w:val="00803CB7"/>
    <w:rsid w:val="008046E2"/>
    <w:rsid w:val="00804920"/>
    <w:rsid w:val="008053AB"/>
    <w:rsid w:val="00811797"/>
    <w:rsid w:val="00811B33"/>
    <w:rsid w:val="00812479"/>
    <w:rsid w:val="0081247E"/>
    <w:rsid w:val="00813006"/>
    <w:rsid w:val="008130D8"/>
    <w:rsid w:val="00813BE6"/>
    <w:rsid w:val="0081542F"/>
    <w:rsid w:val="00815778"/>
    <w:rsid w:val="00815D4A"/>
    <w:rsid w:val="00815E60"/>
    <w:rsid w:val="00817BB4"/>
    <w:rsid w:val="00820055"/>
    <w:rsid w:val="008218B2"/>
    <w:rsid w:val="00821F99"/>
    <w:rsid w:val="008220E2"/>
    <w:rsid w:val="008224C5"/>
    <w:rsid w:val="008226EE"/>
    <w:rsid w:val="00822D27"/>
    <w:rsid w:val="0082586A"/>
    <w:rsid w:val="00825F0A"/>
    <w:rsid w:val="0082618D"/>
    <w:rsid w:val="008268E2"/>
    <w:rsid w:val="00826DE8"/>
    <w:rsid w:val="00830215"/>
    <w:rsid w:val="00831138"/>
    <w:rsid w:val="008317EB"/>
    <w:rsid w:val="00832488"/>
    <w:rsid w:val="00832C80"/>
    <w:rsid w:val="008336AB"/>
    <w:rsid w:val="008356E9"/>
    <w:rsid w:val="00835C42"/>
    <w:rsid w:val="0083751B"/>
    <w:rsid w:val="00840CF4"/>
    <w:rsid w:val="00841010"/>
    <w:rsid w:val="00841571"/>
    <w:rsid w:val="0084183F"/>
    <w:rsid w:val="00841A63"/>
    <w:rsid w:val="00841D24"/>
    <w:rsid w:val="00844696"/>
    <w:rsid w:val="00844D8E"/>
    <w:rsid w:val="00845FE9"/>
    <w:rsid w:val="008465A5"/>
    <w:rsid w:val="00846DFE"/>
    <w:rsid w:val="0084759C"/>
    <w:rsid w:val="008504CA"/>
    <w:rsid w:val="00850A09"/>
    <w:rsid w:val="00851AFF"/>
    <w:rsid w:val="008527A1"/>
    <w:rsid w:val="0085397B"/>
    <w:rsid w:val="00854CEC"/>
    <w:rsid w:val="00855100"/>
    <w:rsid w:val="00856302"/>
    <w:rsid w:val="00856801"/>
    <w:rsid w:val="00857017"/>
    <w:rsid w:val="00857FBC"/>
    <w:rsid w:val="00860D1D"/>
    <w:rsid w:val="008627A1"/>
    <w:rsid w:val="00862EBB"/>
    <w:rsid w:val="00863BC9"/>
    <w:rsid w:val="008642AF"/>
    <w:rsid w:val="0086480A"/>
    <w:rsid w:val="008650EF"/>
    <w:rsid w:val="0086520E"/>
    <w:rsid w:val="00865CB8"/>
    <w:rsid w:val="00865D74"/>
    <w:rsid w:val="00866A2A"/>
    <w:rsid w:val="008706F0"/>
    <w:rsid w:val="00872AE0"/>
    <w:rsid w:val="008731FF"/>
    <w:rsid w:val="00874D49"/>
    <w:rsid w:val="0087728B"/>
    <w:rsid w:val="008812C6"/>
    <w:rsid w:val="00881C44"/>
    <w:rsid w:val="0088294B"/>
    <w:rsid w:val="00882CAE"/>
    <w:rsid w:val="0088708E"/>
    <w:rsid w:val="00887679"/>
    <w:rsid w:val="008902E7"/>
    <w:rsid w:val="00891D69"/>
    <w:rsid w:val="00892AF6"/>
    <w:rsid w:val="0089420A"/>
    <w:rsid w:val="0089601F"/>
    <w:rsid w:val="008A00C3"/>
    <w:rsid w:val="008A034B"/>
    <w:rsid w:val="008A04DD"/>
    <w:rsid w:val="008A0510"/>
    <w:rsid w:val="008A082B"/>
    <w:rsid w:val="008A0DE1"/>
    <w:rsid w:val="008A282F"/>
    <w:rsid w:val="008A2E30"/>
    <w:rsid w:val="008A4A0B"/>
    <w:rsid w:val="008A512F"/>
    <w:rsid w:val="008A551D"/>
    <w:rsid w:val="008A5806"/>
    <w:rsid w:val="008A5981"/>
    <w:rsid w:val="008A5AF8"/>
    <w:rsid w:val="008A64AB"/>
    <w:rsid w:val="008A6CF0"/>
    <w:rsid w:val="008B015F"/>
    <w:rsid w:val="008B244A"/>
    <w:rsid w:val="008B295E"/>
    <w:rsid w:val="008B296A"/>
    <w:rsid w:val="008B5346"/>
    <w:rsid w:val="008B5BF0"/>
    <w:rsid w:val="008B6BCE"/>
    <w:rsid w:val="008B7BF6"/>
    <w:rsid w:val="008B7C7A"/>
    <w:rsid w:val="008C016B"/>
    <w:rsid w:val="008C023C"/>
    <w:rsid w:val="008C062B"/>
    <w:rsid w:val="008C090D"/>
    <w:rsid w:val="008C0CD9"/>
    <w:rsid w:val="008C1A70"/>
    <w:rsid w:val="008C336C"/>
    <w:rsid w:val="008C3537"/>
    <w:rsid w:val="008C3809"/>
    <w:rsid w:val="008C3ACB"/>
    <w:rsid w:val="008C3BC3"/>
    <w:rsid w:val="008C4368"/>
    <w:rsid w:val="008D21CA"/>
    <w:rsid w:val="008D2E5B"/>
    <w:rsid w:val="008D32A7"/>
    <w:rsid w:val="008D359A"/>
    <w:rsid w:val="008D49F8"/>
    <w:rsid w:val="008D5949"/>
    <w:rsid w:val="008D6EC4"/>
    <w:rsid w:val="008D70B9"/>
    <w:rsid w:val="008D7654"/>
    <w:rsid w:val="008E0B3D"/>
    <w:rsid w:val="008E2F53"/>
    <w:rsid w:val="008E386D"/>
    <w:rsid w:val="008E3C2F"/>
    <w:rsid w:val="008E3C4F"/>
    <w:rsid w:val="008E5298"/>
    <w:rsid w:val="008E64F0"/>
    <w:rsid w:val="008E6E93"/>
    <w:rsid w:val="008E7712"/>
    <w:rsid w:val="008E79A0"/>
    <w:rsid w:val="008E7D87"/>
    <w:rsid w:val="008F0A66"/>
    <w:rsid w:val="008F2031"/>
    <w:rsid w:val="008F2294"/>
    <w:rsid w:val="008F2842"/>
    <w:rsid w:val="008F4EFB"/>
    <w:rsid w:val="008F5435"/>
    <w:rsid w:val="008F56D2"/>
    <w:rsid w:val="008F6DAA"/>
    <w:rsid w:val="008F6F3A"/>
    <w:rsid w:val="008F74E8"/>
    <w:rsid w:val="008F7999"/>
    <w:rsid w:val="00900591"/>
    <w:rsid w:val="00901A5F"/>
    <w:rsid w:val="009027F3"/>
    <w:rsid w:val="009034E7"/>
    <w:rsid w:val="00903BAC"/>
    <w:rsid w:val="00904923"/>
    <w:rsid w:val="00905520"/>
    <w:rsid w:val="00906160"/>
    <w:rsid w:val="00907769"/>
    <w:rsid w:val="009135D0"/>
    <w:rsid w:val="009162E6"/>
    <w:rsid w:val="009217AE"/>
    <w:rsid w:val="00921CDA"/>
    <w:rsid w:val="00922449"/>
    <w:rsid w:val="009231BB"/>
    <w:rsid w:val="00923759"/>
    <w:rsid w:val="00924238"/>
    <w:rsid w:val="00924865"/>
    <w:rsid w:val="00924A97"/>
    <w:rsid w:val="009251DE"/>
    <w:rsid w:val="009252BC"/>
    <w:rsid w:val="00925B55"/>
    <w:rsid w:val="00926FA5"/>
    <w:rsid w:val="00927A19"/>
    <w:rsid w:val="009305D4"/>
    <w:rsid w:val="0093062C"/>
    <w:rsid w:val="00930D4B"/>
    <w:rsid w:val="00933667"/>
    <w:rsid w:val="00934C85"/>
    <w:rsid w:val="00936052"/>
    <w:rsid w:val="00936D5B"/>
    <w:rsid w:val="00936F4C"/>
    <w:rsid w:val="0093704E"/>
    <w:rsid w:val="009373DD"/>
    <w:rsid w:val="009379AE"/>
    <w:rsid w:val="009418B1"/>
    <w:rsid w:val="00941BDE"/>
    <w:rsid w:val="00942D72"/>
    <w:rsid w:val="0094398E"/>
    <w:rsid w:val="009439EE"/>
    <w:rsid w:val="00944A46"/>
    <w:rsid w:val="00945718"/>
    <w:rsid w:val="00945E01"/>
    <w:rsid w:val="00947469"/>
    <w:rsid w:val="0094752C"/>
    <w:rsid w:val="00947DAE"/>
    <w:rsid w:val="00947EBB"/>
    <w:rsid w:val="00950390"/>
    <w:rsid w:val="0095073E"/>
    <w:rsid w:val="00952A0B"/>
    <w:rsid w:val="009533A6"/>
    <w:rsid w:val="009540DC"/>
    <w:rsid w:val="009541B2"/>
    <w:rsid w:val="00954804"/>
    <w:rsid w:val="009552AD"/>
    <w:rsid w:val="009553B5"/>
    <w:rsid w:val="00956EF0"/>
    <w:rsid w:val="0095751B"/>
    <w:rsid w:val="0096190A"/>
    <w:rsid w:val="009641AD"/>
    <w:rsid w:val="00965136"/>
    <w:rsid w:val="009654DB"/>
    <w:rsid w:val="00965A1C"/>
    <w:rsid w:val="00965B97"/>
    <w:rsid w:val="00966071"/>
    <w:rsid w:val="00966E39"/>
    <w:rsid w:val="009671DA"/>
    <w:rsid w:val="00970EA1"/>
    <w:rsid w:val="009733EC"/>
    <w:rsid w:val="009737B9"/>
    <w:rsid w:val="00975894"/>
    <w:rsid w:val="00976921"/>
    <w:rsid w:val="00977686"/>
    <w:rsid w:val="0098011C"/>
    <w:rsid w:val="00982370"/>
    <w:rsid w:val="00982AFF"/>
    <w:rsid w:val="00983949"/>
    <w:rsid w:val="009843BF"/>
    <w:rsid w:val="009867A2"/>
    <w:rsid w:val="00986BFD"/>
    <w:rsid w:val="00987584"/>
    <w:rsid w:val="00987C2E"/>
    <w:rsid w:val="0099005B"/>
    <w:rsid w:val="00990EAC"/>
    <w:rsid w:val="00994110"/>
    <w:rsid w:val="00994446"/>
    <w:rsid w:val="009956B2"/>
    <w:rsid w:val="00996C07"/>
    <w:rsid w:val="00996EDD"/>
    <w:rsid w:val="009A053E"/>
    <w:rsid w:val="009A0BAF"/>
    <w:rsid w:val="009A2A2C"/>
    <w:rsid w:val="009A3658"/>
    <w:rsid w:val="009A3BDC"/>
    <w:rsid w:val="009A69AE"/>
    <w:rsid w:val="009A7776"/>
    <w:rsid w:val="009B04A3"/>
    <w:rsid w:val="009B12E8"/>
    <w:rsid w:val="009B20A4"/>
    <w:rsid w:val="009B3858"/>
    <w:rsid w:val="009B3D2F"/>
    <w:rsid w:val="009B4FEF"/>
    <w:rsid w:val="009B5B1E"/>
    <w:rsid w:val="009B5FE5"/>
    <w:rsid w:val="009B6BB4"/>
    <w:rsid w:val="009B75CB"/>
    <w:rsid w:val="009B77F0"/>
    <w:rsid w:val="009C014E"/>
    <w:rsid w:val="009C0BC1"/>
    <w:rsid w:val="009C179A"/>
    <w:rsid w:val="009C1CAA"/>
    <w:rsid w:val="009C378F"/>
    <w:rsid w:val="009C3CA2"/>
    <w:rsid w:val="009C3D2F"/>
    <w:rsid w:val="009C567D"/>
    <w:rsid w:val="009C696F"/>
    <w:rsid w:val="009C6D75"/>
    <w:rsid w:val="009C7228"/>
    <w:rsid w:val="009D0573"/>
    <w:rsid w:val="009D060A"/>
    <w:rsid w:val="009D1687"/>
    <w:rsid w:val="009D246C"/>
    <w:rsid w:val="009D3A78"/>
    <w:rsid w:val="009D476F"/>
    <w:rsid w:val="009D5003"/>
    <w:rsid w:val="009D562A"/>
    <w:rsid w:val="009D5CDD"/>
    <w:rsid w:val="009D60E7"/>
    <w:rsid w:val="009D617E"/>
    <w:rsid w:val="009D6518"/>
    <w:rsid w:val="009D6E2D"/>
    <w:rsid w:val="009D75FE"/>
    <w:rsid w:val="009E0907"/>
    <w:rsid w:val="009E1586"/>
    <w:rsid w:val="009E196D"/>
    <w:rsid w:val="009E1B3C"/>
    <w:rsid w:val="009E1C04"/>
    <w:rsid w:val="009E204A"/>
    <w:rsid w:val="009E2C30"/>
    <w:rsid w:val="009E3572"/>
    <w:rsid w:val="009E4A17"/>
    <w:rsid w:val="009E4AC0"/>
    <w:rsid w:val="009E526E"/>
    <w:rsid w:val="009E5BE5"/>
    <w:rsid w:val="009E5D73"/>
    <w:rsid w:val="009E6258"/>
    <w:rsid w:val="009F10F5"/>
    <w:rsid w:val="009F177E"/>
    <w:rsid w:val="009F1A75"/>
    <w:rsid w:val="009F2EBB"/>
    <w:rsid w:val="009F54DC"/>
    <w:rsid w:val="009F639F"/>
    <w:rsid w:val="009F7F40"/>
    <w:rsid w:val="00A002FB"/>
    <w:rsid w:val="00A0038F"/>
    <w:rsid w:val="00A009A1"/>
    <w:rsid w:val="00A00E1B"/>
    <w:rsid w:val="00A04902"/>
    <w:rsid w:val="00A0557D"/>
    <w:rsid w:val="00A0583C"/>
    <w:rsid w:val="00A058A1"/>
    <w:rsid w:val="00A05DC2"/>
    <w:rsid w:val="00A0627F"/>
    <w:rsid w:val="00A06AB5"/>
    <w:rsid w:val="00A06D1F"/>
    <w:rsid w:val="00A077CC"/>
    <w:rsid w:val="00A10A90"/>
    <w:rsid w:val="00A10E21"/>
    <w:rsid w:val="00A120E1"/>
    <w:rsid w:val="00A13D1B"/>
    <w:rsid w:val="00A1673D"/>
    <w:rsid w:val="00A16F37"/>
    <w:rsid w:val="00A204ED"/>
    <w:rsid w:val="00A208C1"/>
    <w:rsid w:val="00A20A08"/>
    <w:rsid w:val="00A2207C"/>
    <w:rsid w:val="00A2328D"/>
    <w:rsid w:val="00A26A12"/>
    <w:rsid w:val="00A27123"/>
    <w:rsid w:val="00A27B7E"/>
    <w:rsid w:val="00A30965"/>
    <w:rsid w:val="00A31093"/>
    <w:rsid w:val="00A32E65"/>
    <w:rsid w:val="00A33CA5"/>
    <w:rsid w:val="00A35121"/>
    <w:rsid w:val="00A35CF9"/>
    <w:rsid w:val="00A40472"/>
    <w:rsid w:val="00A416E6"/>
    <w:rsid w:val="00A4307F"/>
    <w:rsid w:val="00A44716"/>
    <w:rsid w:val="00A46667"/>
    <w:rsid w:val="00A46D94"/>
    <w:rsid w:val="00A47069"/>
    <w:rsid w:val="00A472D2"/>
    <w:rsid w:val="00A47D4B"/>
    <w:rsid w:val="00A47D74"/>
    <w:rsid w:val="00A50DE4"/>
    <w:rsid w:val="00A514E9"/>
    <w:rsid w:val="00A524C8"/>
    <w:rsid w:val="00A52674"/>
    <w:rsid w:val="00A5289C"/>
    <w:rsid w:val="00A52CCD"/>
    <w:rsid w:val="00A53164"/>
    <w:rsid w:val="00A531B5"/>
    <w:rsid w:val="00A53C9E"/>
    <w:rsid w:val="00A551B4"/>
    <w:rsid w:val="00A56A8A"/>
    <w:rsid w:val="00A6023A"/>
    <w:rsid w:val="00A635A7"/>
    <w:rsid w:val="00A6516F"/>
    <w:rsid w:val="00A65695"/>
    <w:rsid w:val="00A666CC"/>
    <w:rsid w:val="00A702DD"/>
    <w:rsid w:val="00A70500"/>
    <w:rsid w:val="00A71A87"/>
    <w:rsid w:val="00A72E77"/>
    <w:rsid w:val="00A732B9"/>
    <w:rsid w:val="00A73A43"/>
    <w:rsid w:val="00A73BB6"/>
    <w:rsid w:val="00A74E34"/>
    <w:rsid w:val="00A7550E"/>
    <w:rsid w:val="00A76EB2"/>
    <w:rsid w:val="00A77E2B"/>
    <w:rsid w:val="00A803BF"/>
    <w:rsid w:val="00A815CC"/>
    <w:rsid w:val="00A82A2D"/>
    <w:rsid w:val="00A83399"/>
    <w:rsid w:val="00A845EF"/>
    <w:rsid w:val="00A8580A"/>
    <w:rsid w:val="00A85D7F"/>
    <w:rsid w:val="00A866DC"/>
    <w:rsid w:val="00A867BB"/>
    <w:rsid w:val="00A871D9"/>
    <w:rsid w:val="00A90351"/>
    <w:rsid w:val="00A90C63"/>
    <w:rsid w:val="00A92393"/>
    <w:rsid w:val="00A923FD"/>
    <w:rsid w:val="00A9443F"/>
    <w:rsid w:val="00A94EC9"/>
    <w:rsid w:val="00A95D52"/>
    <w:rsid w:val="00A97791"/>
    <w:rsid w:val="00AA032F"/>
    <w:rsid w:val="00AA1F39"/>
    <w:rsid w:val="00AA25D0"/>
    <w:rsid w:val="00AA3150"/>
    <w:rsid w:val="00AA3B54"/>
    <w:rsid w:val="00AA3E6B"/>
    <w:rsid w:val="00AA467B"/>
    <w:rsid w:val="00AA4EC1"/>
    <w:rsid w:val="00AA5E90"/>
    <w:rsid w:val="00AA7E31"/>
    <w:rsid w:val="00AB0256"/>
    <w:rsid w:val="00AB0A36"/>
    <w:rsid w:val="00AB1539"/>
    <w:rsid w:val="00AB15DD"/>
    <w:rsid w:val="00AB45B3"/>
    <w:rsid w:val="00AB4622"/>
    <w:rsid w:val="00AC03D7"/>
    <w:rsid w:val="00AC126F"/>
    <w:rsid w:val="00AC203A"/>
    <w:rsid w:val="00AC38C4"/>
    <w:rsid w:val="00AC409E"/>
    <w:rsid w:val="00AC468A"/>
    <w:rsid w:val="00AC46CF"/>
    <w:rsid w:val="00AC566E"/>
    <w:rsid w:val="00AC5DDC"/>
    <w:rsid w:val="00AC6BF1"/>
    <w:rsid w:val="00AD28D7"/>
    <w:rsid w:val="00AD2BD9"/>
    <w:rsid w:val="00AD2D3B"/>
    <w:rsid w:val="00AD306B"/>
    <w:rsid w:val="00AD36E7"/>
    <w:rsid w:val="00AD37DB"/>
    <w:rsid w:val="00AD3A4E"/>
    <w:rsid w:val="00AD5085"/>
    <w:rsid w:val="00AD6155"/>
    <w:rsid w:val="00AD681C"/>
    <w:rsid w:val="00AD686D"/>
    <w:rsid w:val="00AD6AC5"/>
    <w:rsid w:val="00AD73E7"/>
    <w:rsid w:val="00AD7AF9"/>
    <w:rsid w:val="00AE1CE7"/>
    <w:rsid w:val="00AE21DC"/>
    <w:rsid w:val="00AE2592"/>
    <w:rsid w:val="00AE3508"/>
    <w:rsid w:val="00AE563E"/>
    <w:rsid w:val="00AE6BF7"/>
    <w:rsid w:val="00AE79D5"/>
    <w:rsid w:val="00AF06CB"/>
    <w:rsid w:val="00AF1965"/>
    <w:rsid w:val="00AF277A"/>
    <w:rsid w:val="00AF3984"/>
    <w:rsid w:val="00AF3B02"/>
    <w:rsid w:val="00AF6593"/>
    <w:rsid w:val="00AF6B95"/>
    <w:rsid w:val="00AF6E93"/>
    <w:rsid w:val="00B003D9"/>
    <w:rsid w:val="00B00517"/>
    <w:rsid w:val="00B01789"/>
    <w:rsid w:val="00B01965"/>
    <w:rsid w:val="00B01B6B"/>
    <w:rsid w:val="00B038DD"/>
    <w:rsid w:val="00B03E60"/>
    <w:rsid w:val="00B0482B"/>
    <w:rsid w:val="00B05F06"/>
    <w:rsid w:val="00B07D90"/>
    <w:rsid w:val="00B120AD"/>
    <w:rsid w:val="00B1285D"/>
    <w:rsid w:val="00B12860"/>
    <w:rsid w:val="00B13252"/>
    <w:rsid w:val="00B147A2"/>
    <w:rsid w:val="00B14AD6"/>
    <w:rsid w:val="00B15042"/>
    <w:rsid w:val="00B15BC8"/>
    <w:rsid w:val="00B168BA"/>
    <w:rsid w:val="00B176B0"/>
    <w:rsid w:val="00B17826"/>
    <w:rsid w:val="00B17F03"/>
    <w:rsid w:val="00B2104A"/>
    <w:rsid w:val="00B2185B"/>
    <w:rsid w:val="00B21AEC"/>
    <w:rsid w:val="00B221F4"/>
    <w:rsid w:val="00B22DB6"/>
    <w:rsid w:val="00B236BE"/>
    <w:rsid w:val="00B23F01"/>
    <w:rsid w:val="00B24C73"/>
    <w:rsid w:val="00B262F6"/>
    <w:rsid w:val="00B26BBF"/>
    <w:rsid w:val="00B27698"/>
    <w:rsid w:val="00B30672"/>
    <w:rsid w:val="00B308A9"/>
    <w:rsid w:val="00B30A8E"/>
    <w:rsid w:val="00B30EC4"/>
    <w:rsid w:val="00B33CCA"/>
    <w:rsid w:val="00B34241"/>
    <w:rsid w:val="00B3547F"/>
    <w:rsid w:val="00B35596"/>
    <w:rsid w:val="00B35FC8"/>
    <w:rsid w:val="00B37036"/>
    <w:rsid w:val="00B3756B"/>
    <w:rsid w:val="00B375BE"/>
    <w:rsid w:val="00B37A43"/>
    <w:rsid w:val="00B40281"/>
    <w:rsid w:val="00B40DC0"/>
    <w:rsid w:val="00B4183B"/>
    <w:rsid w:val="00B425DB"/>
    <w:rsid w:val="00B42B10"/>
    <w:rsid w:val="00B43EDA"/>
    <w:rsid w:val="00B44399"/>
    <w:rsid w:val="00B478FF"/>
    <w:rsid w:val="00B479AB"/>
    <w:rsid w:val="00B47BA5"/>
    <w:rsid w:val="00B47C76"/>
    <w:rsid w:val="00B47EBD"/>
    <w:rsid w:val="00B504EC"/>
    <w:rsid w:val="00B515FD"/>
    <w:rsid w:val="00B51CD5"/>
    <w:rsid w:val="00B526B8"/>
    <w:rsid w:val="00B53056"/>
    <w:rsid w:val="00B53F60"/>
    <w:rsid w:val="00B5538D"/>
    <w:rsid w:val="00B56D12"/>
    <w:rsid w:val="00B601F1"/>
    <w:rsid w:val="00B6119F"/>
    <w:rsid w:val="00B6129B"/>
    <w:rsid w:val="00B612BA"/>
    <w:rsid w:val="00B63718"/>
    <w:rsid w:val="00B63A46"/>
    <w:rsid w:val="00B64230"/>
    <w:rsid w:val="00B64A3F"/>
    <w:rsid w:val="00B64C51"/>
    <w:rsid w:val="00B64E0A"/>
    <w:rsid w:val="00B65574"/>
    <w:rsid w:val="00B6594F"/>
    <w:rsid w:val="00B67523"/>
    <w:rsid w:val="00B67A04"/>
    <w:rsid w:val="00B67A52"/>
    <w:rsid w:val="00B7007B"/>
    <w:rsid w:val="00B71081"/>
    <w:rsid w:val="00B71767"/>
    <w:rsid w:val="00B74457"/>
    <w:rsid w:val="00B766B5"/>
    <w:rsid w:val="00B77AFD"/>
    <w:rsid w:val="00B80A53"/>
    <w:rsid w:val="00B8190B"/>
    <w:rsid w:val="00B8219A"/>
    <w:rsid w:val="00B823A7"/>
    <w:rsid w:val="00B82C7A"/>
    <w:rsid w:val="00B82EDF"/>
    <w:rsid w:val="00B83129"/>
    <w:rsid w:val="00B8342C"/>
    <w:rsid w:val="00B83466"/>
    <w:rsid w:val="00B83910"/>
    <w:rsid w:val="00B8473E"/>
    <w:rsid w:val="00B851D9"/>
    <w:rsid w:val="00B863B7"/>
    <w:rsid w:val="00B86682"/>
    <w:rsid w:val="00B8677D"/>
    <w:rsid w:val="00B9318B"/>
    <w:rsid w:val="00B938E5"/>
    <w:rsid w:val="00B94074"/>
    <w:rsid w:val="00B94CDC"/>
    <w:rsid w:val="00B9533B"/>
    <w:rsid w:val="00B956B7"/>
    <w:rsid w:val="00B95C81"/>
    <w:rsid w:val="00B96703"/>
    <w:rsid w:val="00B969EF"/>
    <w:rsid w:val="00B97609"/>
    <w:rsid w:val="00BA09A9"/>
    <w:rsid w:val="00BA0C65"/>
    <w:rsid w:val="00BA12F9"/>
    <w:rsid w:val="00BA1538"/>
    <w:rsid w:val="00BA21C0"/>
    <w:rsid w:val="00BA27F5"/>
    <w:rsid w:val="00BA2A9F"/>
    <w:rsid w:val="00BA3337"/>
    <w:rsid w:val="00BA337C"/>
    <w:rsid w:val="00BA34B1"/>
    <w:rsid w:val="00BA39CB"/>
    <w:rsid w:val="00BA3A1F"/>
    <w:rsid w:val="00BA4257"/>
    <w:rsid w:val="00BA4BC0"/>
    <w:rsid w:val="00BA5413"/>
    <w:rsid w:val="00BA611D"/>
    <w:rsid w:val="00BA64BC"/>
    <w:rsid w:val="00BB02FC"/>
    <w:rsid w:val="00BB14A4"/>
    <w:rsid w:val="00BB1A20"/>
    <w:rsid w:val="00BB37DB"/>
    <w:rsid w:val="00BB462A"/>
    <w:rsid w:val="00BB4B66"/>
    <w:rsid w:val="00BB4C3E"/>
    <w:rsid w:val="00BB655E"/>
    <w:rsid w:val="00BB68E1"/>
    <w:rsid w:val="00BB6BFF"/>
    <w:rsid w:val="00BB7130"/>
    <w:rsid w:val="00BB7339"/>
    <w:rsid w:val="00BB766F"/>
    <w:rsid w:val="00BB7BFA"/>
    <w:rsid w:val="00BC05D2"/>
    <w:rsid w:val="00BC1D1F"/>
    <w:rsid w:val="00BC2031"/>
    <w:rsid w:val="00BC268C"/>
    <w:rsid w:val="00BC2A4C"/>
    <w:rsid w:val="00BC4127"/>
    <w:rsid w:val="00BC48BF"/>
    <w:rsid w:val="00BC4D1D"/>
    <w:rsid w:val="00BC4E92"/>
    <w:rsid w:val="00BC55EA"/>
    <w:rsid w:val="00BC699E"/>
    <w:rsid w:val="00BC7BCE"/>
    <w:rsid w:val="00BD003B"/>
    <w:rsid w:val="00BD10A0"/>
    <w:rsid w:val="00BD12E9"/>
    <w:rsid w:val="00BD1DCC"/>
    <w:rsid w:val="00BD3FEB"/>
    <w:rsid w:val="00BD5316"/>
    <w:rsid w:val="00BD55F2"/>
    <w:rsid w:val="00BD58C6"/>
    <w:rsid w:val="00BD5BA2"/>
    <w:rsid w:val="00BD5DDC"/>
    <w:rsid w:val="00BE0828"/>
    <w:rsid w:val="00BE288F"/>
    <w:rsid w:val="00BE29D2"/>
    <w:rsid w:val="00BE4BFF"/>
    <w:rsid w:val="00BE64D9"/>
    <w:rsid w:val="00BE6F2B"/>
    <w:rsid w:val="00BE7F9A"/>
    <w:rsid w:val="00BF0247"/>
    <w:rsid w:val="00BF0909"/>
    <w:rsid w:val="00BF2B7A"/>
    <w:rsid w:val="00C00110"/>
    <w:rsid w:val="00C00FD0"/>
    <w:rsid w:val="00C01377"/>
    <w:rsid w:val="00C04B48"/>
    <w:rsid w:val="00C04B74"/>
    <w:rsid w:val="00C05541"/>
    <w:rsid w:val="00C073E0"/>
    <w:rsid w:val="00C10186"/>
    <w:rsid w:val="00C1126A"/>
    <w:rsid w:val="00C1135A"/>
    <w:rsid w:val="00C11C56"/>
    <w:rsid w:val="00C13114"/>
    <w:rsid w:val="00C1317E"/>
    <w:rsid w:val="00C139CA"/>
    <w:rsid w:val="00C14270"/>
    <w:rsid w:val="00C15711"/>
    <w:rsid w:val="00C1597E"/>
    <w:rsid w:val="00C168EA"/>
    <w:rsid w:val="00C16F34"/>
    <w:rsid w:val="00C172A5"/>
    <w:rsid w:val="00C2000F"/>
    <w:rsid w:val="00C205B5"/>
    <w:rsid w:val="00C225DD"/>
    <w:rsid w:val="00C22D24"/>
    <w:rsid w:val="00C235A0"/>
    <w:rsid w:val="00C2399C"/>
    <w:rsid w:val="00C24E58"/>
    <w:rsid w:val="00C26630"/>
    <w:rsid w:val="00C302E7"/>
    <w:rsid w:val="00C31A4E"/>
    <w:rsid w:val="00C31E64"/>
    <w:rsid w:val="00C3273C"/>
    <w:rsid w:val="00C32D9F"/>
    <w:rsid w:val="00C36A4E"/>
    <w:rsid w:val="00C372A8"/>
    <w:rsid w:val="00C37684"/>
    <w:rsid w:val="00C402D0"/>
    <w:rsid w:val="00C409EE"/>
    <w:rsid w:val="00C40CB9"/>
    <w:rsid w:val="00C410E9"/>
    <w:rsid w:val="00C41717"/>
    <w:rsid w:val="00C4195E"/>
    <w:rsid w:val="00C422E1"/>
    <w:rsid w:val="00C425BA"/>
    <w:rsid w:val="00C42CF6"/>
    <w:rsid w:val="00C44047"/>
    <w:rsid w:val="00C45221"/>
    <w:rsid w:val="00C45EEC"/>
    <w:rsid w:val="00C471EF"/>
    <w:rsid w:val="00C473E0"/>
    <w:rsid w:val="00C500B5"/>
    <w:rsid w:val="00C50C6E"/>
    <w:rsid w:val="00C52C20"/>
    <w:rsid w:val="00C53462"/>
    <w:rsid w:val="00C53C26"/>
    <w:rsid w:val="00C5532C"/>
    <w:rsid w:val="00C5603A"/>
    <w:rsid w:val="00C60482"/>
    <w:rsid w:val="00C6166C"/>
    <w:rsid w:val="00C62287"/>
    <w:rsid w:val="00C62541"/>
    <w:rsid w:val="00C62891"/>
    <w:rsid w:val="00C63189"/>
    <w:rsid w:val="00C6330D"/>
    <w:rsid w:val="00C65B07"/>
    <w:rsid w:val="00C66354"/>
    <w:rsid w:val="00C665D5"/>
    <w:rsid w:val="00C66980"/>
    <w:rsid w:val="00C71118"/>
    <w:rsid w:val="00C719BB"/>
    <w:rsid w:val="00C71AF0"/>
    <w:rsid w:val="00C71FF1"/>
    <w:rsid w:val="00C75623"/>
    <w:rsid w:val="00C75789"/>
    <w:rsid w:val="00C76D65"/>
    <w:rsid w:val="00C81F7A"/>
    <w:rsid w:val="00C8210F"/>
    <w:rsid w:val="00C82E53"/>
    <w:rsid w:val="00C83157"/>
    <w:rsid w:val="00C835B5"/>
    <w:rsid w:val="00C83AE2"/>
    <w:rsid w:val="00C84B75"/>
    <w:rsid w:val="00C84E10"/>
    <w:rsid w:val="00C851E4"/>
    <w:rsid w:val="00C86193"/>
    <w:rsid w:val="00C878C0"/>
    <w:rsid w:val="00C9037B"/>
    <w:rsid w:val="00C90F58"/>
    <w:rsid w:val="00C912EB"/>
    <w:rsid w:val="00C92793"/>
    <w:rsid w:val="00C92D14"/>
    <w:rsid w:val="00C931BE"/>
    <w:rsid w:val="00C93586"/>
    <w:rsid w:val="00C93987"/>
    <w:rsid w:val="00C93C31"/>
    <w:rsid w:val="00C93D8D"/>
    <w:rsid w:val="00C93DDE"/>
    <w:rsid w:val="00C9633D"/>
    <w:rsid w:val="00C96B5A"/>
    <w:rsid w:val="00C97522"/>
    <w:rsid w:val="00C97751"/>
    <w:rsid w:val="00C978E9"/>
    <w:rsid w:val="00CA060E"/>
    <w:rsid w:val="00CA0C15"/>
    <w:rsid w:val="00CA1258"/>
    <w:rsid w:val="00CA2E12"/>
    <w:rsid w:val="00CA4496"/>
    <w:rsid w:val="00CA61A8"/>
    <w:rsid w:val="00CA63E8"/>
    <w:rsid w:val="00CA6D4D"/>
    <w:rsid w:val="00CA6F92"/>
    <w:rsid w:val="00CA78FE"/>
    <w:rsid w:val="00CA7A13"/>
    <w:rsid w:val="00CA7AA0"/>
    <w:rsid w:val="00CB2B76"/>
    <w:rsid w:val="00CB3721"/>
    <w:rsid w:val="00CB4E81"/>
    <w:rsid w:val="00CB59FC"/>
    <w:rsid w:val="00CB68E7"/>
    <w:rsid w:val="00CC0726"/>
    <w:rsid w:val="00CC08EE"/>
    <w:rsid w:val="00CC17B0"/>
    <w:rsid w:val="00CC2296"/>
    <w:rsid w:val="00CC2697"/>
    <w:rsid w:val="00CC4B99"/>
    <w:rsid w:val="00CC4D5F"/>
    <w:rsid w:val="00CC5FD3"/>
    <w:rsid w:val="00CC6138"/>
    <w:rsid w:val="00CC65DC"/>
    <w:rsid w:val="00CC68AC"/>
    <w:rsid w:val="00CC6991"/>
    <w:rsid w:val="00CC7E14"/>
    <w:rsid w:val="00CD1CDD"/>
    <w:rsid w:val="00CD2CB9"/>
    <w:rsid w:val="00CD4029"/>
    <w:rsid w:val="00CD57C1"/>
    <w:rsid w:val="00CD75CE"/>
    <w:rsid w:val="00CE04B2"/>
    <w:rsid w:val="00CE12F2"/>
    <w:rsid w:val="00CE14F9"/>
    <w:rsid w:val="00CE375A"/>
    <w:rsid w:val="00CE54DF"/>
    <w:rsid w:val="00CE72ED"/>
    <w:rsid w:val="00CE7E10"/>
    <w:rsid w:val="00CF166B"/>
    <w:rsid w:val="00CF1C6B"/>
    <w:rsid w:val="00CF2487"/>
    <w:rsid w:val="00CF2D8D"/>
    <w:rsid w:val="00CF35DA"/>
    <w:rsid w:val="00CF4001"/>
    <w:rsid w:val="00CF4703"/>
    <w:rsid w:val="00CF4AE1"/>
    <w:rsid w:val="00CF5208"/>
    <w:rsid w:val="00CF53BE"/>
    <w:rsid w:val="00CF5D18"/>
    <w:rsid w:val="00CF6061"/>
    <w:rsid w:val="00CF6BD0"/>
    <w:rsid w:val="00CF78FF"/>
    <w:rsid w:val="00D00375"/>
    <w:rsid w:val="00D0049E"/>
    <w:rsid w:val="00D007CA"/>
    <w:rsid w:val="00D0150B"/>
    <w:rsid w:val="00D01F51"/>
    <w:rsid w:val="00D02AC0"/>
    <w:rsid w:val="00D03BDB"/>
    <w:rsid w:val="00D040A9"/>
    <w:rsid w:val="00D04F0E"/>
    <w:rsid w:val="00D053A8"/>
    <w:rsid w:val="00D05E1D"/>
    <w:rsid w:val="00D0605A"/>
    <w:rsid w:val="00D06721"/>
    <w:rsid w:val="00D06FFF"/>
    <w:rsid w:val="00D07D53"/>
    <w:rsid w:val="00D101BE"/>
    <w:rsid w:val="00D10BF7"/>
    <w:rsid w:val="00D10EEC"/>
    <w:rsid w:val="00D12366"/>
    <w:rsid w:val="00D128F5"/>
    <w:rsid w:val="00D12FDB"/>
    <w:rsid w:val="00D13489"/>
    <w:rsid w:val="00D13B07"/>
    <w:rsid w:val="00D14F4B"/>
    <w:rsid w:val="00D1520C"/>
    <w:rsid w:val="00D16735"/>
    <w:rsid w:val="00D17264"/>
    <w:rsid w:val="00D172C0"/>
    <w:rsid w:val="00D17372"/>
    <w:rsid w:val="00D2012E"/>
    <w:rsid w:val="00D2034F"/>
    <w:rsid w:val="00D20859"/>
    <w:rsid w:val="00D20F61"/>
    <w:rsid w:val="00D2161D"/>
    <w:rsid w:val="00D232CB"/>
    <w:rsid w:val="00D232F7"/>
    <w:rsid w:val="00D23551"/>
    <w:rsid w:val="00D252A1"/>
    <w:rsid w:val="00D25C89"/>
    <w:rsid w:val="00D25D72"/>
    <w:rsid w:val="00D26229"/>
    <w:rsid w:val="00D26632"/>
    <w:rsid w:val="00D27902"/>
    <w:rsid w:val="00D27C95"/>
    <w:rsid w:val="00D31B85"/>
    <w:rsid w:val="00D31D5A"/>
    <w:rsid w:val="00D33DE6"/>
    <w:rsid w:val="00D33F21"/>
    <w:rsid w:val="00D3561B"/>
    <w:rsid w:val="00D36E02"/>
    <w:rsid w:val="00D40148"/>
    <w:rsid w:val="00D40B58"/>
    <w:rsid w:val="00D424DA"/>
    <w:rsid w:val="00D42D5C"/>
    <w:rsid w:val="00D43442"/>
    <w:rsid w:val="00D43949"/>
    <w:rsid w:val="00D43FB8"/>
    <w:rsid w:val="00D44AA4"/>
    <w:rsid w:val="00D455DB"/>
    <w:rsid w:val="00D46920"/>
    <w:rsid w:val="00D469C2"/>
    <w:rsid w:val="00D46C22"/>
    <w:rsid w:val="00D47634"/>
    <w:rsid w:val="00D479F0"/>
    <w:rsid w:val="00D50FC1"/>
    <w:rsid w:val="00D51DA7"/>
    <w:rsid w:val="00D5206F"/>
    <w:rsid w:val="00D52453"/>
    <w:rsid w:val="00D5266F"/>
    <w:rsid w:val="00D528A0"/>
    <w:rsid w:val="00D52A75"/>
    <w:rsid w:val="00D53069"/>
    <w:rsid w:val="00D53325"/>
    <w:rsid w:val="00D53A3D"/>
    <w:rsid w:val="00D5417F"/>
    <w:rsid w:val="00D5487A"/>
    <w:rsid w:val="00D54B25"/>
    <w:rsid w:val="00D54F7C"/>
    <w:rsid w:val="00D55A40"/>
    <w:rsid w:val="00D564E4"/>
    <w:rsid w:val="00D60422"/>
    <w:rsid w:val="00D60865"/>
    <w:rsid w:val="00D60B73"/>
    <w:rsid w:val="00D610D5"/>
    <w:rsid w:val="00D614FF"/>
    <w:rsid w:val="00D62BD6"/>
    <w:rsid w:val="00D62D5F"/>
    <w:rsid w:val="00D62F28"/>
    <w:rsid w:val="00D6562E"/>
    <w:rsid w:val="00D67FEC"/>
    <w:rsid w:val="00D70CAD"/>
    <w:rsid w:val="00D70E9D"/>
    <w:rsid w:val="00D72B0A"/>
    <w:rsid w:val="00D7367A"/>
    <w:rsid w:val="00D74C60"/>
    <w:rsid w:val="00D74CFD"/>
    <w:rsid w:val="00D75160"/>
    <w:rsid w:val="00D76D17"/>
    <w:rsid w:val="00D800F6"/>
    <w:rsid w:val="00D80178"/>
    <w:rsid w:val="00D8098D"/>
    <w:rsid w:val="00D80D3A"/>
    <w:rsid w:val="00D814CD"/>
    <w:rsid w:val="00D817D5"/>
    <w:rsid w:val="00D81E28"/>
    <w:rsid w:val="00D83232"/>
    <w:rsid w:val="00D83977"/>
    <w:rsid w:val="00D84555"/>
    <w:rsid w:val="00D8724E"/>
    <w:rsid w:val="00D87991"/>
    <w:rsid w:val="00D90072"/>
    <w:rsid w:val="00D90D21"/>
    <w:rsid w:val="00D9223F"/>
    <w:rsid w:val="00D9359F"/>
    <w:rsid w:val="00D93E25"/>
    <w:rsid w:val="00D94398"/>
    <w:rsid w:val="00D9492A"/>
    <w:rsid w:val="00D94C7A"/>
    <w:rsid w:val="00D960E2"/>
    <w:rsid w:val="00D96619"/>
    <w:rsid w:val="00D96655"/>
    <w:rsid w:val="00D96AD1"/>
    <w:rsid w:val="00DA027E"/>
    <w:rsid w:val="00DA3842"/>
    <w:rsid w:val="00DA3A69"/>
    <w:rsid w:val="00DA3AF5"/>
    <w:rsid w:val="00DA43C4"/>
    <w:rsid w:val="00DA4434"/>
    <w:rsid w:val="00DA4BF1"/>
    <w:rsid w:val="00DA5BD6"/>
    <w:rsid w:val="00DA65F4"/>
    <w:rsid w:val="00DA760C"/>
    <w:rsid w:val="00DA7BB7"/>
    <w:rsid w:val="00DA7BFF"/>
    <w:rsid w:val="00DB06AB"/>
    <w:rsid w:val="00DB1784"/>
    <w:rsid w:val="00DB1EB1"/>
    <w:rsid w:val="00DB3216"/>
    <w:rsid w:val="00DB3AAB"/>
    <w:rsid w:val="00DB3E18"/>
    <w:rsid w:val="00DB4686"/>
    <w:rsid w:val="00DB6254"/>
    <w:rsid w:val="00DB7055"/>
    <w:rsid w:val="00DC0EA6"/>
    <w:rsid w:val="00DC1ABF"/>
    <w:rsid w:val="00DC1C59"/>
    <w:rsid w:val="00DC1EA1"/>
    <w:rsid w:val="00DC21F3"/>
    <w:rsid w:val="00DC5FC5"/>
    <w:rsid w:val="00DC663E"/>
    <w:rsid w:val="00DC6F63"/>
    <w:rsid w:val="00DC777C"/>
    <w:rsid w:val="00DD1C86"/>
    <w:rsid w:val="00DD23F0"/>
    <w:rsid w:val="00DD24B5"/>
    <w:rsid w:val="00DD2EF0"/>
    <w:rsid w:val="00DD2F81"/>
    <w:rsid w:val="00DD35D7"/>
    <w:rsid w:val="00DD3760"/>
    <w:rsid w:val="00DD4B31"/>
    <w:rsid w:val="00DD4EB9"/>
    <w:rsid w:val="00DD4F1C"/>
    <w:rsid w:val="00DD5155"/>
    <w:rsid w:val="00DD51BA"/>
    <w:rsid w:val="00DD5B8A"/>
    <w:rsid w:val="00DD7473"/>
    <w:rsid w:val="00DD7C97"/>
    <w:rsid w:val="00DE0096"/>
    <w:rsid w:val="00DE1F1F"/>
    <w:rsid w:val="00DE4427"/>
    <w:rsid w:val="00DE5313"/>
    <w:rsid w:val="00DE6405"/>
    <w:rsid w:val="00DF06C0"/>
    <w:rsid w:val="00DF0E69"/>
    <w:rsid w:val="00DF0FCB"/>
    <w:rsid w:val="00DF131A"/>
    <w:rsid w:val="00DF2901"/>
    <w:rsid w:val="00DF2ACE"/>
    <w:rsid w:val="00DF3507"/>
    <w:rsid w:val="00DF5FDA"/>
    <w:rsid w:val="00DF5FF0"/>
    <w:rsid w:val="00DF67D3"/>
    <w:rsid w:val="00DF6C3F"/>
    <w:rsid w:val="00DF6D05"/>
    <w:rsid w:val="00DF6EDE"/>
    <w:rsid w:val="00DF7607"/>
    <w:rsid w:val="00E00374"/>
    <w:rsid w:val="00E0235F"/>
    <w:rsid w:val="00E0276E"/>
    <w:rsid w:val="00E03055"/>
    <w:rsid w:val="00E03384"/>
    <w:rsid w:val="00E039DD"/>
    <w:rsid w:val="00E05AA8"/>
    <w:rsid w:val="00E074F9"/>
    <w:rsid w:val="00E07E5B"/>
    <w:rsid w:val="00E121AE"/>
    <w:rsid w:val="00E13A8A"/>
    <w:rsid w:val="00E144B5"/>
    <w:rsid w:val="00E14771"/>
    <w:rsid w:val="00E15219"/>
    <w:rsid w:val="00E16135"/>
    <w:rsid w:val="00E16BB7"/>
    <w:rsid w:val="00E21316"/>
    <w:rsid w:val="00E233E7"/>
    <w:rsid w:val="00E25FEB"/>
    <w:rsid w:val="00E31024"/>
    <w:rsid w:val="00E3139C"/>
    <w:rsid w:val="00E33CD8"/>
    <w:rsid w:val="00E34AB7"/>
    <w:rsid w:val="00E34BC5"/>
    <w:rsid w:val="00E35189"/>
    <w:rsid w:val="00E360E6"/>
    <w:rsid w:val="00E40AC7"/>
    <w:rsid w:val="00E40DE1"/>
    <w:rsid w:val="00E41C4E"/>
    <w:rsid w:val="00E41D77"/>
    <w:rsid w:val="00E42394"/>
    <w:rsid w:val="00E42DA1"/>
    <w:rsid w:val="00E43515"/>
    <w:rsid w:val="00E435FD"/>
    <w:rsid w:val="00E441D0"/>
    <w:rsid w:val="00E44E01"/>
    <w:rsid w:val="00E451C0"/>
    <w:rsid w:val="00E4566F"/>
    <w:rsid w:val="00E456E6"/>
    <w:rsid w:val="00E459A7"/>
    <w:rsid w:val="00E46BEB"/>
    <w:rsid w:val="00E475B3"/>
    <w:rsid w:val="00E47D93"/>
    <w:rsid w:val="00E47F78"/>
    <w:rsid w:val="00E50738"/>
    <w:rsid w:val="00E50D2E"/>
    <w:rsid w:val="00E518DD"/>
    <w:rsid w:val="00E52F7D"/>
    <w:rsid w:val="00E53755"/>
    <w:rsid w:val="00E53A94"/>
    <w:rsid w:val="00E55534"/>
    <w:rsid w:val="00E56FE1"/>
    <w:rsid w:val="00E57CEF"/>
    <w:rsid w:val="00E607C5"/>
    <w:rsid w:val="00E60B83"/>
    <w:rsid w:val="00E60D9E"/>
    <w:rsid w:val="00E61C23"/>
    <w:rsid w:val="00E61C58"/>
    <w:rsid w:val="00E62052"/>
    <w:rsid w:val="00E63F1E"/>
    <w:rsid w:val="00E64ADA"/>
    <w:rsid w:val="00E64F48"/>
    <w:rsid w:val="00E65FBE"/>
    <w:rsid w:val="00E66232"/>
    <w:rsid w:val="00E66B07"/>
    <w:rsid w:val="00E66EDE"/>
    <w:rsid w:val="00E67A5D"/>
    <w:rsid w:val="00E67F12"/>
    <w:rsid w:val="00E71FBD"/>
    <w:rsid w:val="00E72089"/>
    <w:rsid w:val="00E73C0C"/>
    <w:rsid w:val="00E73C49"/>
    <w:rsid w:val="00E76C12"/>
    <w:rsid w:val="00E80E17"/>
    <w:rsid w:val="00E81DF4"/>
    <w:rsid w:val="00E83276"/>
    <w:rsid w:val="00E853F5"/>
    <w:rsid w:val="00E85C26"/>
    <w:rsid w:val="00E85C48"/>
    <w:rsid w:val="00E86747"/>
    <w:rsid w:val="00E867D1"/>
    <w:rsid w:val="00E86FD1"/>
    <w:rsid w:val="00E87F46"/>
    <w:rsid w:val="00E90690"/>
    <w:rsid w:val="00E91B21"/>
    <w:rsid w:val="00E9208A"/>
    <w:rsid w:val="00E92140"/>
    <w:rsid w:val="00E922DA"/>
    <w:rsid w:val="00E92A8F"/>
    <w:rsid w:val="00E92B44"/>
    <w:rsid w:val="00E94A83"/>
    <w:rsid w:val="00E9707E"/>
    <w:rsid w:val="00EA0BA7"/>
    <w:rsid w:val="00EA170E"/>
    <w:rsid w:val="00EA24C6"/>
    <w:rsid w:val="00EA268C"/>
    <w:rsid w:val="00EA310D"/>
    <w:rsid w:val="00EA33F1"/>
    <w:rsid w:val="00EA3570"/>
    <w:rsid w:val="00EA35BD"/>
    <w:rsid w:val="00EA3A78"/>
    <w:rsid w:val="00EA53EF"/>
    <w:rsid w:val="00EA5720"/>
    <w:rsid w:val="00EA5916"/>
    <w:rsid w:val="00EA66F0"/>
    <w:rsid w:val="00EA7051"/>
    <w:rsid w:val="00EA7B94"/>
    <w:rsid w:val="00EA7DA5"/>
    <w:rsid w:val="00EB0EE4"/>
    <w:rsid w:val="00EB0F0E"/>
    <w:rsid w:val="00EB3A4F"/>
    <w:rsid w:val="00EB3CBC"/>
    <w:rsid w:val="00EB460B"/>
    <w:rsid w:val="00EB4733"/>
    <w:rsid w:val="00EB4AFD"/>
    <w:rsid w:val="00EB58C7"/>
    <w:rsid w:val="00EB592F"/>
    <w:rsid w:val="00EB6BF4"/>
    <w:rsid w:val="00EB700B"/>
    <w:rsid w:val="00EB7888"/>
    <w:rsid w:val="00EC0E68"/>
    <w:rsid w:val="00EC22EC"/>
    <w:rsid w:val="00EC34EB"/>
    <w:rsid w:val="00EC3759"/>
    <w:rsid w:val="00EC4066"/>
    <w:rsid w:val="00EC4317"/>
    <w:rsid w:val="00EC4909"/>
    <w:rsid w:val="00EC4D5D"/>
    <w:rsid w:val="00EC5634"/>
    <w:rsid w:val="00EC56C5"/>
    <w:rsid w:val="00EC7223"/>
    <w:rsid w:val="00EC7589"/>
    <w:rsid w:val="00EC767C"/>
    <w:rsid w:val="00ED09DF"/>
    <w:rsid w:val="00ED0C2B"/>
    <w:rsid w:val="00ED23B0"/>
    <w:rsid w:val="00ED249A"/>
    <w:rsid w:val="00ED25AE"/>
    <w:rsid w:val="00ED265F"/>
    <w:rsid w:val="00ED3BB1"/>
    <w:rsid w:val="00ED45CB"/>
    <w:rsid w:val="00ED5B86"/>
    <w:rsid w:val="00ED6848"/>
    <w:rsid w:val="00ED74F5"/>
    <w:rsid w:val="00EE036A"/>
    <w:rsid w:val="00EE26E9"/>
    <w:rsid w:val="00EE3021"/>
    <w:rsid w:val="00EE4614"/>
    <w:rsid w:val="00EF1090"/>
    <w:rsid w:val="00EF1272"/>
    <w:rsid w:val="00EF1565"/>
    <w:rsid w:val="00EF24D1"/>
    <w:rsid w:val="00EF2FC0"/>
    <w:rsid w:val="00EF36B1"/>
    <w:rsid w:val="00EF53A3"/>
    <w:rsid w:val="00EF56CE"/>
    <w:rsid w:val="00F00370"/>
    <w:rsid w:val="00F004DE"/>
    <w:rsid w:val="00F01A12"/>
    <w:rsid w:val="00F021EC"/>
    <w:rsid w:val="00F03D24"/>
    <w:rsid w:val="00F045D4"/>
    <w:rsid w:val="00F04603"/>
    <w:rsid w:val="00F046F7"/>
    <w:rsid w:val="00F04830"/>
    <w:rsid w:val="00F059B7"/>
    <w:rsid w:val="00F0649D"/>
    <w:rsid w:val="00F0692F"/>
    <w:rsid w:val="00F06FF5"/>
    <w:rsid w:val="00F070BC"/>
    <w:rsid w:val="00F07919"/>
    <w:rsid w:val="00F12B84"/>
    <w:rsid w:val="00F1325A"/>
    <w:rsid w:val="00F13DE4"/>
    <w:rsid w:val="00F15560"/>
    <w:rsid w:val="00F16839"/>
    <w:rsid w:val="00F17059"/>
    <w:rsid w:val="00F17420"/>
    <w:rsid w:val="00F21A30"/>
    <w:rsid w:val="00F21E84"/>
    <w:rsid w:val="00F22BF2"/>
    <w:rsid w:val="00F22EC4"/>
    <w:rsid w:val="00F23BC4"/>
    <w:rsid w:val="00F23EBC"/>
    <w:rsid w:val="00F243C2"/>
    <w:rsid w:val="00F24969"/>
    <w:rsid w:val="00F25686"/>
    <w:rsid w:val="00F27491"/>
    <w:rsid w:val="00F2776D"/>
    <w:rsid w:val="00F27871"/>
    <w:rsid w:val="00F303F7"/>
    <w:rsid w:val="00F30CF4"/>
    <w:rsid w:val="00F31322"/>
    <w:rsid w:val="00F3144A"/>
    <w:rsid w:val="00F32899"/>
    <w:rsid w:val="00F3344E"/>
    <w:rsid w:val="00F34F3A"/>
    <w:rsid w:val="00F34FF3"/>
    <w:rsid w:val="00F3528F"/>
    <w:rsid w:val="00F355CE"/>
    <w:rsid w:val="00F35A44"/>
    <w:rsid w:val="00F378E6"/>
    <w:rsid w:val="00F37F7B"/>
    <w:rsid w:val="00F40B72"/>
    <w:rsid w:val="00F40DA8"/>
    <w:rsid w:val="00F41DB2"/>
    <w:rsid w:val="00F4533B"/>
    <w:rsid w:val="00F46E80"/>
    <w:rsid w:val="00F50BBA"/>
    <w:rsid w:val="00F51493"/>
    <w:rsid w:val="00F5261D"/>
    <w:rsid w:val="00F52D1B"/>
    <w:rsid w:val="00F52F0E"/>
    <w:rsid w:val="00F5311F"/>
    <w:rsid w:val="00F53484"/>
    <w:rsid w:val="00F53A99"/>
    <w:rsid w:val="00F55443"/>
    <w:rsid w:val="00F554F7"/>
    <w:rsid w:val="00F55909"/>
    <w:rsid w:val="00F6142F"/>
    <w:rsid w:val="00F61432"/>
    <w:rsid w:val="00F616B4"/>
    <w:rsid w:val="00F62935"/>
    <w:rsid w:val="00F62D4C"/>
    <w:rsid w:val="00F63E51"/>
    <w:rsid w:val="00F64C09"/>
    <w:rsid w:val="00F675D1"/>
    <w:rsid w:val="00F70D96"/>
    <w:rsid w:val="00F70F97"/>
    <w:rsid w:val="00F71143"/>
    <w:rsid w:val="00F714C3"/>
    <w:rsid w:val="00F718F4"/>
    <w:rsid w:val="00F725EB"/>
    <w:rsid w:val="00F735A3"/>
    <w:rsid w:val="00F7365C"/>
    <w:rsid w:val="00F7390D"/>
    <w:rsid w:val="00F75079"/>
    <w:rsid w:val="00F751C6"/>
    <w:rsid w:val="00F75213"/>
    <w:rsid w:val="00F7533C"/>
    <w:rsid w:val="00F76312"/>
    <w:rsid w:val="00F76BC8"/>
    <w:rsid w:val="00F77D13"/>
    <w:rsid w:val="00F8031F"/>
    <w:rsid w:val="00F81C80"/>
    <w:rsid w:val="00F82032"/>
    <w:rsid w:val="00F828E8"/>
    <w:rsid w:val="00F84351"/>
    <w:rsid w:val="00F84575"/>
    <w:rsid w:val="00F8715F"/>
    <w:rsid w:val="00F90FA8"/>
    <w:rsid w:val="00F92211"/>
    <w:rsid w:val="00F93106"/>
    <w:rsid w:val="00F93BD4"/>
    <w:rsid w:val="00F96F05"/>
    <w:rsid w:val="00F9791F"/>
    <w:rsid w:val="00F979A3"/>
    <w:rsid w:val="00F97B76"/>
    <w:rsid w:val="00FA023E"/>
    <w:rsid w:val="00FA2B89"/>
    <w:rsid w:val="00FA3933"/>
    <w:rsid w:val="00FA3BC5"/>
    <w:rsid w:val="00FA44F9"/>
    <w:rsid w:val="00FA4A98"/>
    <w:rsid w:val="00FA7827"/>
    <w:rsid w:val="00FA7CBF"/>
    <w:rsid w:val="00FB0033"/>
    <w:rsid w:val="00FB09A7"/>
    <w:rsid w:val="00FB11A8"/>
    <w:rsid w:val="00FB32E1"/>
    <w:rsid w:val="00FB39EF"/>
    <w:rsid w:val="00FB4144"/>
    <w:rsid w:val="00FB4202"/>
    <w:rsid w:val="00FB4954"/>
    <w:rsid w:val="00FB579D"/>
    <w:rsid w:val="00FB57B9"/>
    <w:rsid w:val="00FB5C3E"/>
    <w:rsid w:val="00FB5EDD"/>
    <w:rsid w:val="00FB69E4"/>
    <w:rsid w:val="00FB6F48"/>
    <w:rsid w:val="00FB7649"/>
    <w:rsid w:val="00FB7ACC"/>
    <w:rsid w:val="00FC042A"/>
    <w:rsid w:val="00FC10BE"/>
    <w:rsid w:val="00FC17E8"/>
    <w:rsid w:val="00FC23B1"/>
    <w:rsid w:val="00FC262A"/>
    <w:rsid w:val="00FC3790"/>
    <w:rsid w:val="00FC38A7"/>
    <w:rsid w:val="00FC526F"/>
    <w:rsid w:val="00FC5EFC"/>
    <w:rsid w:val="00FC64E3"/>
    <w:rsid w:val="00FD0124"/>
    <w:rsid w:val="00FD186E"/>
    <w:rsid w:val="00FD278F"/>
    <w:rsid w:val="00FD5A4C"/>
    <w:rsid w:val="00FD6195"/>
    <w:rsid w:val="00FD7165"/>
    <w:rsid w:val="00FD72FC"/>
    <w:rsid w:val="00FD76AF"/>
    <w:rsid w:val="00FD79BA"/>
    <w:rsid w:val="00FE0D85"/>
    <w:rsid w:val="00FE1FA4"/>
    <w:rsid w:val="00FE250D"/>
    <w:rsid w:val="00FE2F1F"/>
    <w:rsid w:val="00FE32B5"/>
    <w:rsid w:val="00FE3B62"/>
    <w:rsid w:val="00FE3E46"/>
    <w:rsid w:val="00FE3ED3"/>
    <w:rsid w:val="00FE4917"/>
    <w:rsid w:val="00FE49EC"/>
    <w:rsid w:val="00FE5C0F"/>
    <w:rsid w:val="00FE5FF4"/>
    <w:rsid w:val="00FE626D"/>
    <w:rsid w:val="00FE62EC"/>
    <w:rsid w:val="00FE7F4A"/>
    <w:rsid w:val="00FF0EF1"/>
    <w:rsid w:val="00FF19AA"/>
    <w:rsid w:val="00FF21E7"/>
    <w:rsid w:val="00FF24AD"/>
    <w:rsid w:val="00FF2E2D"/>
    <w:rsid w:val="00FF404C"/>
    <w:rsid w:val="00FF70B4"/>
    <w:rsid w:val="00FF70D1"/>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EF166"/>
  <w15:docId w15:val="{4675EC5E-2EF9-4258-8A52-7AD1355B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3E7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uiPriority w:val="99"/>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B51CD5"/>
    <w:pPr>
      <w:widowControl w:val="0"/>
      <w:spacing w:after="0" w:line="240" w:lineRule="auto"/>
      <w:ind w:left="284" w:hanging="284"/>
      <w:jc w:val="both"/>
    </w:pPr>
    <w:rPr>
      <w:rFonts w:ascii="Tahoma" w:hAnsi="Tahoma" w:cs="Tahoma"/>
      <w:sz w:val="24"/>
      <w:szCs w:val="20"/>
      <w:lang w:eastAsia="sl-SI"/>
    </w:rPr>
  </w:style>
  <w:style w:type="paragraph" w:customStyle="1" w:styleId="gmail-m-6747931662100912036msolistparagraph">
    <w:name w:val="gmail-m_-6747931662100912036msolistparagraph"/>
    <w:basedOn w:val="Navaden"/>
    <w:rsid w:val="007C2806"/>
    <w:pPr>
      <w:spacing w:before="100" w:beforeAutospacing="1" w:after="100" w:afterAutospacing="1" w:line="240" w:lineRule="auto"/>
    </w:pPr>
    <w:rPr>
      <w:rFonts w:ascii="Times New Roman" w:hAnsi="Times New Roman"/>
      <w:sz w:val="24"/>
      <w:szCs w:val="24"/>
      <w:lang w:eastAsia="sl-SI"/>
    </w:r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CA1258"/>
    <w:rPr>
      <w:rFonts w:ascii="Times New Roman" w:eastAsia="Times New Roman" w:hAnsi="Times New Roman"/>
    </w:rPr>
  </w:style>
  <w:style w:type="character" w:styleId="Nerazreenaomemba">
    <w:name w:val="Unresolved Mention"/>
    <w:basedOn w:val="Privzetapisavaodstavka"/>
    <w:uiPriority w:val="99"/>
    <w:semiHidden/>
    <w:unhideWhenUsed/>
    <w:rsid w:val="005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lj.si/zakonodaja/tehnicne-zahteve-za-graditev-toplota" TargetMode="External"/><Relationship Id="rId13" Type="http://schemas.openxmlformats.org/officeDocument/2006/relationships/hyperlink" Target="http://www.jhl.si/sites/default/files/upload/holding/datoteke/krovna-informacijska-varnostna-politika-jhl.pdf"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stat.si/inflacija" TargetMode="Externa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jhl.si/javna-narocila-iz-podjeti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mailto:info@energetika.si" TargetMode="Externa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ponudba/pages/aktualno/aktualna_javna_narocila.xhtml" TargetMode="External"/><Relationship Id="rId4" Type="http://schemas.openxmlformats.org/officeDocument/2006/relationships/settings" Target="settings.xml"/><Relationship Id="rId9" Type="http://schemas.openxmlformats.org/officeDocument/2006/relationships/hyperlink" Target="http://www.jhl.si/javna-narocila-iz-podjetij" TargetMode="External"/><Relationship Id="rId14" Type="http://schemas.openxmlformats.org/officeDocument/2006/relationships/hyperlink" Target="https://www.energetika.si/zakonodaja/tehnicne-zahteve-za-graditev-toplota" TargetMode="External"/><Relationship Id="rId22" Type="http://schemas.openxmlformats.org/officeDocument/2006/relationships/hyperlink" Target="mailto:info@energetika.si"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710D1-11BC-4B5C-9FA6-B559E337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61</Pages>
  <Words>21613</Words>
  <Characters>123198</Characters>
  <Application>Microsoft Office Word</Application>
  <DocSecurity>0</DocSecurity>
  <Lines>1026</Lines>
  <Paragraphs>289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144522</CharactersWithSpaces>
  <SharedDoc>false</SharedDoc>
  <HLinks>
    <vt:vector size="126" baseType="variant">
      <vt:variant>
        <vt:i4>1703975</vt:i4>
      </vt:variant>
      <vt:variant>
        <vt:i4>62</vt:i4>
      </vt:variant>
      <vt:variant>
        <vt:i4>0</vt:i4>
      </vt:variant>
      <vt:variant>
        <vt:i4>5</vt:i4>
      </vt:variant>
      <vt:variant>
        <vt:lpwstr>mailto:tine.windschnurer@energetika-lj.si</vt:lpwstr>
      </vt:variant>
      <vt:variant>
        <vt:lpwstr/>
      </vt:variant>
      <vt:variant>
        <vt:i4>4194406</vt:i4>
      </vt:variant>
      <vt:variant>
        <vt:i4>59</vt:i4>
      </vt:variant>
      <vt:variant>
        <vt:i4>0</vt:i4>
      </vt:variant>
      <vt:variant>
        <vt:i4>5</vt:i4>
      </vt:variant>
      <vt:variant>
        <vt:lpwstr>mailto:uros.lenic@energetika-lj.si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3997715</vt:i4>
      </vt:variant>
      <vt:variant>
        <vt:i4>53</vt:i4>
      </vt:variant>
      <vt:variant>
        <vt:i4>0</vt:i4>
      </vt:variant>
      <vt:variant>
        <vt:i4>5</vt:i4>
      </vt:variant>
      <vt:variant>
        <vt:lpwstr>mailto:peter.cater@energetika-lj.si</vt:lpwstr>
      </vt:variant>
      <vt:variant>
        <vt:lpwstr/>
      </vt:variant>
      <vt:variant>
        <vt:i4>6946898</vt:i4>
      </vt:variant>
      <vt:variant>
        <vt:i4>50</vt:i4>
      </vt:variant>
      <vt:variant>
        <vt:i4>0</vt:i4>
      </vt:variant>
      <vt:variant>
        <vt:i4>5</vt:i4>
      </vt:variant>
      <vt:variant>
        <vt:lpwstr>mailto:marjan.knez@energetika-lj.si</vt:lpwstr>
      </vt:variant>
      <vt:variant>
        <vt:lpwstr/>
      </vt:variant>
      <vt:variant>
        <vt:i4>1703975</vt:i4>
      </vt:variant>
      <vt:variant>
        <vt:i4>47</vt:i4>
      </vt:variant>
      <vt:variant>
        <vt:i4>0</vt:i4>
      </vt:variant>
      <vt:variant>
        <vt:i4>5</vt:i4>
      </vt:variant>
      <vt:variant>
        <vt:lpwstr>mailto:tine.windschnurer@energetika-lj.si</vt:lpwstr>
      </vt:variant>
      <vt:variant>
        <vt:lpwstr/>
      </vt:variant>
      <vt:variant>
        <vt:i4>4194406</vt:i4>
      </vt:variant>
      <vt:variant>
        <vt:i4>44</vt:i4>
      </vt:variant>
      <vt:variant>
        <vt:i4>0</vt:i4>
      </vt:variant>
      <vt:variant>
        <vt:i4>5</vt:i4>
      </vt:variant>
      <vt:variant>
        <vt:lpwstr>mailto:uros.lenic@energetika-lj.si</vt:lpwstr>
      </vt:variant>
      <vt:variant>
        <vt:lpwstr/>
      </vt:variant>
      <vt:variant>
        <vt:i4>4194406</vt:i4>
      </vt:variant>
      <vt:variant>
        <vt:i4>41</vt:i4>
      </vt:variant>
      <vt:variant>
        <vt:i4>0</vt:i4>
      </vt:variant>
      <vt:variant>
        <vt:i4>5</vt:i4>
      </vt:variant>
      <vt:variant>
        <vt:lpwstr>mailto:uros.lenic@energetika-lj.si</vt:lpwstr>
      </vt:variant>
      <vt:variant>
        <vt:lpwstr/>
      </vt:variant>
      <vt:variant>
        <vt:i4>2818154</vt:i4>
      </vt:variant>
      <vt:variant>
        <vt:i4>36</vt:i4>
      </vt:variant>
      <vt:variant>
        <vt:i4>0</vt:i4>
      </vt:variant>
      <vt:variant>
        <vt:i4>5</vt:i4>
      </vt:variant>
      <vt:variant>
        <vt:lpwstr>https://www.kpk-rs.si/sl/pogosta-vprasanja</vt:lpwstr>
      </vt:variant>
      <vt:variant>
        <vt:lpwstr/>
      </vt:variant>
      <vt:variant>
        <vt:i4>655454</vt:i4>
      </vt:variant>
      <vt:variant>
        <vt:i4>33</vt:i4>
      </vt:variant>
      <vt:variant>
        <vt:i4>0</vt:i4>
      </vt:variant>
      <vt:variant>
        <vt:i4>5</vt:i4>
      </vt:variant>
      <vt:variant>
        <vt:lpwstr>http://www.jhl.si/javna-narocila-iz-podjetij</vt:lpwstr>
      </vt:variant>
      <vt:variant>
        <vt:lpwstr/>
      </vt:variant>
      <vt:variant>
        <vt:i4>6357112</vt:i4>
      </vt:variant>
      <vt:variant>
        <vt:i4>30</vt:i4>
      </vt:variant>
      <vt:variant>
        <vt:i4>0</vt:i4>
      </vt:variant>
      <vt:variant>
        <vt:i4>5</vt:i4>
      </vt:variant>
      <vt:variant>
        <vt:lpwstr>https://ejn.gov.si/ponudba/pages/aktualno/aktualna_javna_narocila.xhtml</vt:lpwstr>
      </vt:variant>
      <vt:variant>
        <vt:lpwstr/>
      </vt:variant>
      <vt:variant>
        <vt:i4>1048588</vt:i4>
      </vt:variant>
      <vt:variant>
        <vt:i4>27</vt:i4>
      </vt:variant>
      <vt:variant>
        <vt:i4>0</vt:i4>
      </vt:variant>
      <vt:variant>
        <vt:i4>5</vt:i4>
      </vt:variant>
      <vt:variant>
        <vt:lpwstr>https://ejn.gov.si/mojejn</vt:lpwstr>
      </vt:variant>
      <vt:variant>
        <vt:lpwstr/>
      </vt:variant>
      <vt:variant>
        <vt:i4>8061051</vt:i4>
      </vt:variant>
      <vt:variant>
        <vt:i4>24</vt:i4>
      </vt:variant>
      <vt:variant>
        <vt:i4>0</vt:i4>
      </vt:variant>
      <vt:variant>
        <vt:i4>5</vt:i4>
      </vt:variant>
      <vt:variant>
        <vt:lpwstr>http://www.nlb.si/</vt:lpwstr>
      </vt:variant>
      <vt:variant>
        <vt:lpwstr/>
      </vt:variant>
      <vt:variant>
        <vt:i4>458828</vt:i4>
      </vt:variant>
      <vt:variant>
        <vt:i4>21</vt:i4>
      </vt:variant>
      <vt:variant>
        <vt:i4>0</vt:i4>
      </vt:variant>
      <vt:variant>
        <vt:i4>5</vt:i4>
      </vt:variant>
      <vt:variant>
        <vt:lpwstr>http://www.halcom.si/</vt:lpwstr>
      </vt:variant>
      <vt:variant>
        <vt:lpwstr/>
      </vt:variant>
      <vt:variant>
        <vt:i4>7667811</vt:i4>
      </vt:variant>
      <vt:variant>
        <vt:i4>18</vt:i4>
      </vt:variant>
      <vt:variant>
        <vt:i4>0</vt:i4>
      </vt:variant>
      <vt:variant>
        <vt:i4>5</vt:i4>
      </vt:variant>
      <vt:variant>
        <vt:lpwstr>http://www.sigen-ca.si/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4</cp:revision>
  <cp:lastPrinted>2026-07-21T08:24:00Z</cp:lastPrinted>
  <dcterms:created xsi:type="dcterms:W3CDTF">2026-08-26T11:14:00Z</dcterms:created>
  <dcterms:modified xsi:type="dcterms:W3CDTF">2026-08-26T11:17:00Z</dcterms:modified>
</cp:coreProperties>
</file>